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6FAE" w:rsidRDefault="00F26FAE" w:rsidP="00F26FAE">
      <w:pPr>
        <w:ind w:right="-6"/>
        <w:jc w:val="center"/>
      </w:pPr>
      <w:r>
        <w:rPr>
          <w:noProof/>
          <w:lang w:eastAsia="ru-RU"/>
        </w:rPr>
        <w:drawing>
          <wp:inline distT="0" distB="0" distL="0" distR="0">
            <wp:extent cx="647700" cy="790575"/>
            <wp:effectExtent l="0" t="0" r="0" b="9525"/>
            <wp:docPr id="1"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F26FAE" w:rsidRDefault="00F26FAE" w:rsidP="00F26FAE">
      <w:pPr>
        <w:ind w:right="709"/>
        <w:jc w:val="center"/>
      </w:pPr>
    </w:p>
    <w:p w:rsidR="00F26FAE" w:rsidRDefault="00F26FAE" w:rsidP="00F26FAE">
      <w:pPr>
        <w:jc w:val="center"/>
        <w:outlineLvl w:val="0"/>
        <w:rPr>
          <w:b/>
          <w:sz w:val="24"/>
          <w:szCs w:val="24"/>
        </w:rPr>
      </w:pPr>
      <w:r>
        <w:rPr>
          <w:b/>
        </w:rPr>
        <w:t>Российская Федерация</w:t>
      </w:r>
    </w:p>
    <w:p w:rsidR="00F26FAE" w:rsidRDefault="00F26FAE" w:rsidP="00F26FAE">
      <w:pPr>
        <w:jc w:val="center"/>
        <w:rPr>
          <w:b/>
        </w:rPr>
      </w:pPr>
      <w:r>
        <w:rPr>
          <w:b/>
        </w:rPr>
        <w:t>Ивановская область</w:t>
      </w:r>
    </w:p>
    <w:p w:rsidR="00F26FAE" w:rsidRDefault="00F26FAE" w:rsidP="00F26FAE">
      <w:pPr>
        <w:jc w:val="center"/>
        <w:rPr>
          <w:b/>
        </w:rPr>
      </w:pPr>
      <w:proofErr w:type="gramStart"/>
      <w:r>
        <w:rPr>
          <w:b/>
        </w:rPr>
        <w:t>муниципальное</w:t>
      </w:r>
      <w:proofErr w:type="gramEnd"/>
      <w:r>
        <w:rPr>
          <w:b/>
        </w:rPr>
        <w:t xml:space="preserve"> образование «</w:t>
      </w:r>
      <w:proofErr w:type="spellStart"/>
      <w:r>
        <w:rPr>
          <w:b/>
        </w:rPr>
        <w:t>Филисовское</w:t>
      </w:r>
      <w:proofErr w:type="spellEnd"/>
      <w:r>
        <w:rPr>
          <w:b/>
        </w:rPr>
        <w:t xml:space="preserve"> сельское поселение </w:t>
      </w:r>
    </w:p>
    <w:p w:rsidR="00F26FAE" w:rsidRDefault="00F26FAE" w:rsidP="00F26FAE">
      <w:pPr>
        <w:jc w:val="center"/>
        <w:rPr>
          <w:b/>
        </w:rPr>
      </w:pPr>
      <w:r>
        <w:rPr>
          <w:b/>
        </w:rPr>
        <w:t>Родниковского муниципального района Ивановской области»</w:t>
      </w:r>
    </w:p>
    <w:p w:rsidR="00F26FAE" w:rsidRDefault="00F26FAE" w:rsidP="00F26FAE">
      <w:pPr>
        <w:jc w:val="center"/>
        <w:rPr>
          <w:b/>
        </w:rPr>
      </w:pPr>
    </w:p>
    <w:p w:rsidR="00F26FAE" w:rsidRDefault="00F26FAE" w:rsidP="00F26FAE">
      <w:pPr>
        <w:ind w:firstLine="27"/>
        <w:jc w:val="center"/>
        <w:rPr>
          <w:b/>
        </w:rPr>
      </w:pPr>
      <w:r>
        <w:rPr>
          <w:b/>
        </w:rPr>
        <w:t>СОВЕТ МУНИЦИПАЛЬНОГО ОБРАЗОВАНИЯ</w:t>
      </w:r>
    </w:p>
    <w:p w:rsidR="00F26FAE" w:rsidRDefault="00F26FAE" w:rsidP="00F26FAE">
      <w:pPr>
        <w:ind w:firstLine="27"/>
        <w:jc w:val="center"/>
        <w:rPr>
          <w:b/>
          <w:bCs/>
          <w:iCs/>
        </w:rPr>
      </w:pPr>
      <w:r>
        <w:rPr>
          <w:b/>
          <w:bCs/>
          <w:iCs/>
        </w:rPr>
        <w:t xml:space="preserve">«ФИЛИСОВСКОЕ СЕЛЬСКОЕ ПОСЕЛЕНИЕ РОДНИКОВСКОГО </w:t>
      </w:r>
    </w:p>
    <w:p w:rsidR="00F26FAE" w:rsidRDefault="00F26FAE" w:rsidP="00F26FAE">
      <w:pPr>
        <w:ind w:firstLine="27"/>
        <w:jc w:val="center"/>
        <w:rPr>
          <w:b/>
          <w:bCs/>
          <w:iCs/>
        </w:rPr>
      </w:pPr>
      <w:r>
        <w:rPr>
          <w:b/>
          <w:bCs/>
          <w:iCs/>
        </w:rPr>
        <w:t xml:space="preserve">МУНИЦИПАЛЬНОГО </w:t>
      </w:r>
      <w:proofErr w:type="gramStart"/>
      <w:r>
        <w:rPr>
          <w:b/>
          <w:bCs/>
          <w:iCs/>
        </w:rPr>
        <w:t>РАЙОНА  ИВАНОВСКОЙ</w:t>
      </w:r>
      <w:proofErr w:type="gramEnd"/>
      <w:r>
        <w:rPr>
          <w:b/>
          <w:bCs/>
          <w:iCs/>
        </w:rPr>
        <w:t xml:space="preserve"> ОБЛАСТИ»</w:t>
      </w:r>
    </w:p>
    <w:p w:rsidR="00F26FAE" w:rsidRDefault="00F26FAE" w:rsidP="00F26FAE">
      <w:pPr>
        <w:ind w:firstLine="27"/>
        <w:jc w:val="center"/>
      </w:pPr>
      <w:proofErr w:type="gramStart"/>
      <w:r>
        <w:t>первого</w:t>
      </w:r>
      <w:proofErr w:type="gramEnd"/>
      <w:r>
        <w:t xml:space="preserve"> созыва</w:t>
      </w:r>
    </w:p>
    <w:p w:rsidR="00F26FAE" w:rsidRDefault="00F26FAE" w:rsidP="00F26FAE">
      <w:pPr>
        <w:ind w:right="709"/>
      </w:pPr>
    </w:p>
    <w:p w:rsidR="00F26FAE" w:rsidRDefault="00F26FAE" w:rsidP="00F26FAE">
      <w:pPr>
        <w:jc w:val="center"/>
        <w:rPr>
          <w:b/>
        </w:rPr>
      </w:pPr>
      <w:r>
        <w:rPr>
          <w:b/>
        </w:rPr>
        <w:t>РЕШЕНИЕ</w:t>
      </w:r>
    </w:p>
    <w:p w:rsidR="00F26FAE" w:rsidRDefault="00F26FAE" w:rsidP="00F26FAE">
      <w:pPr>
        <w:jc w:val="center"/>
        <w:rPr>
          <w:b/>
        </w:rPr>
      </w:pPr>
    </w:p>
    <w:p w:rsidR="00F26FAE" w:rsidRDefault="00F26FAE" w:rsidP="00F26FAE">
      <w:pPr>
        <w:jc w:val="center"/>
      </w:pPr>
      <w:proofErr w:type="gramStart"/>
      <w:r>
        <w:t>от  08.09.2015</w:t>
      </w:r>
      <w:proofErr w:type="gramEnd"/>
      <w:r>
        <w:t xml:space="preserve">  №  35</w:t>
      </w:r>
    </w:p>
    <w:p w:rsidR="00F26FAE" w:rsidRPr="00B50FBA" w:rsidRDefault="00F26FAE" w:rsidP="00F26FAE">
      <w:pPr>
        <w:rPr>
          <w:sz w:val="10"/>
          <w:szCs w:val="10"/>
        </w:rPr>
      </w:pPr>
    </w:p>
    <w:p w:rsidR="00F26FAE" w:rsidRPr="00362B0D" w:rsidRDefault="00F26FAE" w:rsidP="00F26FAE">
      <w:pPr>
        <w:jc w:val="center"/>
        <w:rPr>
          <w:b/>
        </w:rPr>
      </w:pPr>
      <w:r>
        <w:rPr>
          <w:b/>
        </w:rPr>
        <w:t xml:space="preserve">Об </w:t>
      </w:r>
      <w:r w:rsidRPr="00362B0D">
        <w:rPr>
          <w:b/>
        </w:rPr>
        <w:t xml:space="preserve">утверждении Положения о порядке проведения конкурса по </w:t>
      </w:r>
      <w:r>
        <w:rPr>
          <w:b/>
        </w:rPr>
        <w:t>отбору кандидатур на должность Г</w:t>
      </w:r>
      <w:r w:rsidRPr="00362B0D">
        <w:rPr>
          <w:b/>
        </w:rPr>
        <w:t>лавы муниципального образования «</w:t>
      </w:r>
      <w:proofErr w:type="spellStart"/>
      <w:r>
        <w:rPr>
          <w:b/>
        </w:rPr>
        <w:t>Филисовское</w:t>
      </w:r>
      <w:proofErr w:type="spellEnd"/>
      <w:r w:rsidRPr="00362B0D">
        <w:rPr>
          <w:b/>
        </w:rPr>
        <w:t xml:space="preserve"> сельское поселение Родниковского муниципального района Ивановской области»</w:t>
      </w:r>
    </w:p>
    <w:p w:rsidR="00F26FAE" w:rsidRPr="00B50FBA" w:rsidRDefault="00F26FAE" w:rsidP="00F26FAE">
      <w:pPr>
        <w:jc w:val="center"/>
        <w:rPr>
          <w:b/>
          <w:sz w:val="10"/>
          <w:szCs w:val="10"/>
        </w:rPr>
      </w:pPr>
    </w:p>
    <w:p w:rsidR="00F26FAE" w:rsidRDefault="00F26FAE" w:rsidP="00F26FAE">
      <w:pPr>
        <w:jc w:val="both"/>
      </w:pPr>
      <w:r>
        <w:t xml:space="preserve">     Руководствуясь Федеральным законом от 06.10.2003 № 131-ФЗ «Об общих принципах организации местного самоуправления в Российской Федерации», в соответствии с Законом Ивановской области от 18.11.2014 № 86-ОЗ «О некоторых вопросах формирования, организации и деятельности органов местного самоуправления муниципальных образований Ивановской области», Уставом муниципального образования «</w:t>
      </w:r>
      <w:proofErr w:type="spellStart"/>
      <w:r>
        <w:t>Филисовское</w:t>
      </w:r>
      <w:proofErr w:type="spellEnd"/>
      <w:r>
        <w:t xml:space="preserve"> сельское поселение Родниковского муниципального района Ивановской области», Регламентом Совета муниципального образования «</w:t>
      </w:r>
      <w:proofErr w:type="spellStart"/>
      <w:r>
        <w:t>Филисовское</w:t>
      </w:r>
      <w:proofErr w:type="spellEnd"/>
      <w:r>
        <w:t xml:space="preserve"> сельское поселение Родниковского муниципального района Ивановской области», </w:t>
      </w:r>
    </w:p>
    <w:p w:rsidR="00F26FAE" w:rsidRDefault="00F26FAE" w:rsidP="00F26FAE">
      <w:pPr>
        <w:jc w:val="both"/>
      </w:pPr>
    </w:p>
    <w:p w:rsidR="00F26FAE" w:rsidRDefault="00F26FAE" w:rsidP="00F26FAE">
      <w:pPr>
        <w:tabs>
          <w:tab w:val="left" w:pos="2985"/>
        </w:tabs>
        <w:jc w:val="center"/>
        <w:rPr>
          <w:b/>
        </w:rPr>
      </w:pPr>
      <w:r>
        <w:rPr>
          <w:b/>
        </w:rPr>
        <w:t>Совет муниципального образования «</w:t>
      </w:r>
      <w:proofErr w:type="spellStart"/>
      <w:r>
        <w:rPr>
          <w:b/>
        </w:rPr>
        <w:t>Филисовское</w:t>
      </w:r>
      <w:proofErr w:type="spellEnd"/>
      <w:r>
        <w:rPr>
          <w:b/>
        </w:rPr>
        <w:t xml:space="preserve"> сельское поселение Родниковского муниципального района Ивановской области»</w:t>
      </w:r>
    </w:p>
    <w:p w:rsidR="00F26FAE" w:rsidRDefault="00F26FAE" w:rsidP="00F26FAE">
      <w:pPr>
        <w:tabs>
          <w:tab w:val="left" w:pos="2985"/>
        </w:tabs>
        <w:jc w:val="center"/>
        <w:rPr>
          <w:b/>
        </w:rPr>
      </w:pPr>
      <w:r>
        <w:rPr>
          <w:b/>
        </w:rPr>
        <w:t>РЕШИЛ:</w:t>
      </w:r>
    </w:p>
    <w:p w:rsidR="00F26FAE" w:rsidRPr="00B50FBA" w:rsidRDefault="00F26FAE" w:rsidP="00F26FAE">
      <w:pPr>
        <w:tabs>
          <w:tab w:val="left" w:pos="2985"/>
        </w:tabs>
        <w:jc w:val="both"/>
        <w:rPr>
          <w:b/>
          <w:sz w:val="10"/>
          <w:szCs w:val="10"/>
        </w:rPr>
      </w:pPr>
    </w:p>
    <w:p w:rsidR="00F26FAE" w:rsidRDefault="00F26FAE" w:rsidP="00F26FAE">
      <w:pPr>
        <w:tabs>
          <w:tab w:val="left" w:pos="2985"/>
        </w:tabs>
        <w:jc w:val="both"/>
      </w:pPr>
      <w:r>
        <w:rPr>
          <w:b/>
        </w:rPr>
        <w:t xml:space="preserve">     </w:t>
      </w:r>
      <w:r>
        <w:t>1. Утвердить Положение о порядке проведения конкурса по отбору кандидатур на должность Главы муниципального образования «</w:t>
      </w:r>
      <w:proofErr w:type="spellStart"/>
      <w:r>
        <w:t>Филисовское</w:t>
      </w:r>
      <w:proofErr w:type="spellEnd"/>
      <w:r>
        <w:t xml:space="preserve"> сельское поселение Родниковского муниципального района Ивановской области» (приложение).</w:t>
      </w:r>
    </w:p>
    <w:p w:rsidR="00F26FAE" w:rsidRDefault="00F26FAE" w:rsidP="00F26FAE">
      <w:pPr>
        <w:tabs>
          <w:tab w:val="left" w:pos="2985"/>
        </w:tabs>
        <w:jc w:val="both"/>
      </w:pPr>
      <w:r>
        <w:t xml:space="preserve">     2. Опубликовать настоящее решение в информационном бюллетене «Сборник нормативных актов Родниковского района».</w:t>
      </w:r>
    </w:p>
    <w:p w:rsidR="00F26FAE" w:rsidRDefault="00F26FAE" w:rsidP="00F26FAE">
      <w:pPr>
        <w:tabs>
          <w:tab w:val="left" w:pos="2985"/>
        </w:tabs>
        <w:jc w:val="both"/>
      </w:pPr>
    </w:p>
    <w:p w:rsidR="00F26FAE" w:rsidRDefault="00F26FAE" w:rsidP="00F26FAE">
      <w:pPr>
        <w:tabs>
          <w:tab w:val="left" w:pos="2985"/>
        </w:tabs>
        <w:jc w:val="both"/>
        <w:rPr>
          <w:b/>
        </w:rPr>
      </w:pPr>
      <w:r>
        <w:rPr>
          <w:b/>
        </w:rPr>
        <w:t>Глава муниципального образования</w:t>
      </w:r>
    </w:p>
    <w:p w:rsidR="00F26FAE" w:rsidRDefault="00F26FAE" w:rsidP="00F26FAE">
      <w:pPr>
        <w:tabs>
          <w:tab w:val="left" w:pos="2985"/>
        </w:tabs>
        <w:jc w:val="both"/>
        <w:rPr>
          <w:b/>
        </w:rPr>
      </w:pPr>
      <w:r>
        <w:rPr>
          <w:b/>
        </w:rPr>
        <w:t>«</w:t>
      </w:r>
      <w:proofErr w:type="spellStart"/>
      <w:r>
        <w:rPr>
          <w:b/>
        </w:rPr>
        <w:t>Филисовское</w:t>
      </w:r>
      <w:proofErr w:type="spellEnd"/>
      <w:r>
        <w:rPr>
          <w:b/>
        </w:rPr>
        <w:t xml:space="preserve"> сельское поселение </w:t>
      </w:r>
    </w:p>
    <w:p w:rsidR="00F26FAE" w:rsidRDefault="00F26FAE" w:rsidP="00F26FAE">
      <w:pPr>
        <w:tabs>
          <w:tab w:val="left" w:pos="2985"/>
        </w:tabs>
        <w:jc w:val="both"/>
        <w:rPr>
          <w:b/>
        </w:rPr>
      </w:pPr>
      <w:r>
        <w:rPr>
          <w:b/>
        </w:rPr>
        <w:t xml:space="preserve">Родниковского муниципального </w:t>
      </w:r>
    </w:p>
    <w:p w:rsidR="00F26FAE" w:rsidRDefault="00F26FAE" w:rsidP="00F26FAE">
      <w:pPr>
        <w:tabs>
          <w:tab w:val="left" w:pos="2985"/>
        </w:tabs>
        <w:jc w:val="both"/>
        <w:rPr>
          <w:b/>
        </w:rPr>
      </w:pPr>
      <w:proofErr w:type="gramStart"/>
      <w:r>
        <w:rPr>
          <w:b/>
        </w:rPr>
        <w:t>района</w:t>
      </w:r>
      <w:proofErr w:type="gramEnd"/>
      <w:r>
        <w:rPr>
          <w:b/>
        </w:rPr>
        <w:t xml:space="preserve"> Ивановской области»                                                      </w:t>
      </w:r>
      <w:proofErr w:type="spellStart"/>
      <w:r>
        <w:rPr>
          <w:b/>
        </w:rPr>
        <w:t>Е.Г.Зиновьева</w:t>
      </w:r>
      <w:proofErr w:type="spellEnd"/>
    </w:p>
    <w:p w:rsidR="00F26FAE" w:rsidRDefault="00F26FAE" w:rsidP="00F26FAE">
      <w:pPr>
        <w:tabs>
          <w:tab w:val="left" w:pos="2985"/>
        </w:tabs>
        <w:jc w:val="both"/>
        <w:rPr>
          <w:b/>
        </w:rPr>
      </w:pPr>
    </w:p>
    <w:p w:rsidR="00F26FAE" w:rsidRDefault="00F26FAE" w:rsidP="00F26FAE">
      <w:pPr>
        <w:widowControl w:val="0"/>
        <w:autoSpaceDE w:val="0"/>
        <w:autoSpaceDN w:val="0"/>
        <w:adjustRightInd w:val="0"/>
        <w:ind w:left="4962"/>
        <w:jc w:val="both"/>
        <w:rPr>
          <w:bCs/>
        </w:rPr>
      </w:pPr>
      <w:r>
        <w:rPr>
          <w:bCs/>
        </w:rPr>
        <w:t>Приложение к Решению Совета муниципального образования «</w:t>
      </w:r>
      <w:proofErr w:type="spellStart"/>
      <w:r>
        <w:rPr>
          <w:bCs/>
        </w:rPr>
        <w:t>Филисовское</w:t>
      </w:r>
      <w:proofErr w:type="spellEnd"/>
      <w:r>
        <w:rPr>
          <w:bCs/>
        </w:rPr>
        <w:t xml:space="preserve"> сельское поселение Родниковского муниципального района Ивановской области </w:t>
      </w:r>
    </w:p>
    <w:p w:rsidR="00F26FAE" w:rsidRDefault="00F26FAE" w:rsidP="00F26FAE">
      <w:pPr>
        <w:widowControl w:val="0"/>
        <w:autoSpaceDE w:val="0"/>
        <w:autoSpaceDN w:val="0"/>
        <w:adjustRightInd w:val="0"/>
        <w:ind w:left="4962"/>
        <w:jc w:val="both"/>
        <w:rPr>
          <w:bCs/>
        </w:rPr>
      </w:pPr>
      <w:proofErr w:type="gramStart"/>
      <w:r>
        <w:rPr>
          <w:bCs/>
        </w:rPr>
        <w:t>от</w:t>
      </w:r>
      <w:proofErr w:type="gramEnd"/>
      <w:r>
        <w:rPr>
          <w:bCs/>
        </w:rPr>
        <w:t xml:space="preserve"> 08.09.2015 № 35</w:t>
      </w:r>
    </w:p>
    <w:p w:rsidR="00F26FAE" w:rsidRDefault="00F26FAE" w:rsidP="00F26FAE">
      <w:pPr>
        <w:widowControl w:val="0"/>
        <w:autoSpaceDE w:val="0"/>
        <w:autoSpaceDN w:val="0"/>
        <w:adjustRightInd w:val="0"/>
        <w:jc w:val="right"/>
        <w:rPr>
          <w:bCs/>
        </w:rPr>
      </w:pPr>
    </w:p>
    <w:p w:rsidR="00F26FAE" w:rsidRDefault="00F26FAE" w:rsidP="00F26FAE">
      <w:pPr>
        <w:widowControl w:val="0"/>
        <w:autoSpaceDE w:val="0"/>
        <w:autoSpaceDN w:val="0"/>
        <w:adjustRightInd w:val="0"/>
        <w:jc w:val="center"/>
        <w:rPr>
          <w:b/>
          <w:bCs/>
        </w:rPr>
      </w:pPr>
      <w:r>
        <w:rPr>
          <w:b/>
          <w:bCs/>
        </w:rPr>
        <w:t>ПОЛОЖЕНИЕ</w:t>
      </w:r>
    </w:p>
    <w:p w:rsidR="00F26FAE" w:rsidRDefault="00F26FAE" w:rsidP="00F26FAE">
      <w:pPr>
        <w:widowControl w:val="0"/>
        <w:autoSpaceDE w:val="0"/>
        <w:autoSpaceDN w:val="0"/>
        <w:adjustRightInd w:val="0"/>
        <w:jc w:val="center"/>
        <w:rPr>
          <w:b/>
          <w:bCs/>
        </w:rPr>
      </w:pPr>
      <w:r>
        <w:rPr>
          <w:b/>
          <w:bCs/>
        </w:rPr>
        <w:t xml:space="preserve">О ПОРЯДКЕ ПРОВЕДЕНИЯ КОНКУРСА ПО ОТБОРУ КАНДИДАТУР НА </w:t>
      </w:r>
      <w:proofErr w:type="gramStart"/>
      <w:r>
        <w:rPr>
          <w:b/>
          <w:bCs/>
        </w:rPr>
        <w:t>ДОЛЖНОСТЬ  ГЛАВЫ</w:t>
      </w:r>
      <w:proofErr w:type="gramEnd"/>
      <w:r>
        <w:rPr>
          <w:b/>
          <w:bCs/>
        </w:rPr>
        <w:t xml:space="preserve"> МУНИЦИПАЛЬНОГО ОБРАЗОВАНИЯ </w:t>
      </w:r>
      <w:r>
        <w:rPr>
          <w:b/>
          <w:bCs/>
        </w:rPr>
        <w:lastRenderedPageBreak/>
        <w:t xml:space="preserve">«ФИЛИСОВСКОЕ СЕЛЬСКОЕ ПОСЕЛЕНИЕ РОДНИКОВСКОГО МУНИЦИПАЛЬНОГО РАЙОНА ИВАНОВСКОЙ ОБЛАСТИ» </w:t>
      </w:r>
    </w:p>
    <w:p w:rsidR="00F26FAE" w:rsidRDefault="00F26FAE" w:rsidP="00F26FAE">
      <w:pPr>
        <w:widowControl w:val="0"/>
        <w:autoSpaceDE w:val="0"/>
        <w:autoSpaceDN w:val="0"/>
        <w:adjustRightInd w:val="0"/>
        <w:jc w:val="center"/>
      </w:pPr>
    </w:p>
    <w:p w:rsidR="00F26FAE" w:rsidRDefault="00F26FAE" w:rsidP="00F26FAE">
      <w:pPr>
        <w:widowControl w:val="0"/>
        <w:autoSpaceDE w:val="0"/>
        <w:autoSpaceDN w:val="0"/>
        <w:adjustRightInd w:val="0"/>
        <w:jc w:val="center"/>
        <w:outlineLvl w:val="1"/>
      </w:pPr>
      <w:bookmarkStart w:id="0" w:name="Par37"/>
      <w:bookmarkEnd w:id="0"/>
      <w:r>
        <w:t>I. Предмет регулирования</w:t>
      </w:r>
    </w:p>
    <w:p w:rsidR="00F26FAE" w:rsidRDefault="00F26FAE" w:rsidP="00F26FAE">
      <w:pPr>
        <w:widowControl w:val="0"/>
        <w:autoSpaceDE w:val="0"/>
        <w:autoSpaceDN w:val="0"/>
        <w:adjustRightInd w:val="0"/>
        <w:ind w:firstLine="540"/>
        <w:jc w:val="both"/>
      </w:pPr>
    </w:p>
    <w:p w:rsidR="00F26FAE" w:rsidRDefault="00F26FAE" w:rsidP="00F26FAE">
      <w:pPr>
        <w:autoSpaceDE w:val="0"/>
        <w:autoSpaceDN w:val="0"/>
        <w:adjustRightInd w:val="0"/>
        <w:ind w:firstLine="540"/>
        <w:jc w:val="both"/>
      </w:pPr>
      <w:r>
        <w:t>Положение о порядке проведения конкурса по отбору кандидатур на должность Главы муниципального образования «</w:t>
      </w:r>
      <w:proofErr w:type="spellStart"/>
      <w:r>
        <w:t>Филисовское</w:t>
      </w:r>
      <w:proofErr w:type="spellEnd"/>
      <w:r>
        <w:t xml:space="preserve"> сельское поселение Родниковского муниципального района Ивановской области» (далее - Положение) в соответствии с Федеральным законом от 06.10.2003 № 131-ФЗ «Об общих принципах организации местного самоуправления в Российской Федерации», Законом Ивановской области от 18.11.2014 № 86-ОЗ «О некоторых вопросах формирования, организации и деятельности органов местного самоуправления муниципальных образований Ивановской области», Уставом муниципального образования «</w:t>
      </w:r>
      <w:proofErr w:type="spellStart"/>
      <w:r>
        <w:t>Филисовское</w:t>
      </w:r>
      <w:proofErr w:type="spellEnd"/>
      <w:r>
        <w:t xml:space="preserve"> сельское поселение Родниковского муниципального района Ивановской области» определяет порядок проведения конкурса по отбору кандидатур на должность Главы муниципального образования и его избрания </w:t>
      </w:r>
      <w:bookmarkStart w:id="1" w:name="OLE_LINK4"/>
      <w:bookmarkStart w:id="2" w:name="OLE_LINK5"/>
      <w:bookmarkStart w:id="3" w:name="OLE_LINK6"/>
      <w:bookmarkStart w:id="4" w:name="OLE_LINK7"/>
      <w:r>
        <w:t>Советом муниципального образования «</w:t>
      </w:r>
      <w:proofErr w:type="spellStart"/>
      <w:r>
        <w:t>Филисовское</w:t>
      </w:r>
      <w:proofErr w:type="spellEnd"/>
      <w:r>
        <w:t xml:space="preserve"> сельское поселение Родниковского муниципального района Ивановской области» (далее – Совет поселения) </w:t>
      </w:r>
      <w:r>
        <w:rPr>
          <w:lang w:eastAsia="ru-RU"/>
        </w:rPr>
        <w:t>из числа кандидатов, представленных конкурсной комиссией по результатам конкурс</w:t>
      </w:r>
      <w:bookmarkEnd w:id="1"/>
      <w:bookmarkEnd w:id="2"/>
      <w:bookmarkEnd w:id="3"/>
      <w:bookmarkEnd w:id="4"/>
      <w:r>
        <w:rPr>
          <w:lang w:eastAsia="ru-RU"/>
        </w:rPr>
        <w:t>а</w:t>
      </w:r>
      <w:r>
        <w:t>.</w:t>
      </w:r>
    </w:p>
    <w:p w:rsidR="00F26FAE" w:rsidRDefault="00F26FAE" w:rsidP="00F26FAE">
      <w:pPr>
        <w:widowControl w:val="0"/>
        <w:autoSpaceDE w:val="0"/>
        <w:autoSpaceDN w:val="0"/>
        <w:adjustRightInd w:val="0"/>
        <w:ind w:firstLine="540"/>
        <w:jc w:val="both"/>
      </w:pPr>
    </w:p>
    <w:p w:rsidR="00F26FAE" w:rsidRDefault="00F26FAE" w:rsidP="00F26FAE">
      <w:pPr>
        <w:widowControl w:val="0"/>
        <w:autoSpaceDE w:val="0"/>
        <w:autoSpaceDN w:val="0"/>
        <w:adjustRightInd w:val="0"/>
        <w:jc w:val="center"/>
        <w:outlineLvl w:val="1"/>
      </w:pPr>
      <w:bookmarkStart w:id="5" w:name="Par41"/>
      <w:bookmarkEnd w:id="5"/>
      <w:r>
        <w:t>II. Понятия и термины, используемые в Положении</w:t>
      </w:r>
    </w:p>
    <w:p w:rsidR="00F26FAE" w:rsidRDefault="00F26FAE" w:rsidP="00F26FAE">
      <w:pPr>
        <w:widowControl w:val="0"/>
        <w:autoSpaceDE w:val="0"/>
        <w:autoSpaceDN w:val="0"/>
        <w:adjustRightInd w:val="0"/>
        <w:ind w:firstLine="540"/>
        <w:jc w:val="both"/>
      </w:pPr>
    </w:p>
    <w:p w:rsidR="00F26FAE" w:rsidRDefault="00F26FAE" w:rsidP="00F26FAE">
      <w:pPr>
        <w:widowControl w:val="0"/>
        <w:autoSpaceDE w:val="0"/>
        <w:autoSpaceDN w:val="0"/>
        <w:adjustRightInd w:val="0"/>
        <w:ind w:firstLine="540"/>
        <w:jc w:val="both"/>
      </w:pPr>
      <w:r>
        <w:t>В Положении используются следующие понятия и термины:</w:t>
      </w:r>
    </w:p>
    <w:p w:rsidR="00F26FAE" w:rsidRDefault="00F26FAE" w:rsidP="00F26FAE">
      <w:pPr>
        <w:widowControl w:val="0"/>
        <w:autoSpaceDE w:val="0"/>
        <w:autoSpaceDN w:val="0"/>
        <w:adjustRightInd w:val="0"/>
        <w:ind w:firstLine="540"/>
        <w:jc w:val="both"/>
      </w:pPr>
      <w:r>
        <w:t>- Глава муниципального образования «</w:t>
      </w:r>
      <w:proofErr w:type="spellStart"/>
      <w:r>
        <w:t>Филисовское</w:t>
      </w:r>
      <w:proofErr w:type="spellEnd"/>
      <w:r>
        <w:t xml:space="preserve"> сельское поселение Родниковского муниципального района Ивановской области» (далее – Глава поселения) – высшее должностное лицо муниципального образования, наделенное Уставом </w:t>
      </w:r>
      <w:proofErr w:type="spellStart"/>
      <w:r>
        <w:t>Филисовского</w:t>
      </w:r>
      <w:proofErr w:type="spellEnd"/>
      <w:r>
        <w:t xml:space="preserve"> сельского поселения собственными полномочиями по решению вопросов местного значения;</w:t>
      </w:r>
    </w:p>
    <w:p w:rsidR="00F26FAE" w:rsidRDefault="00F26FAE" w:rsidP="00F26FAE">
      <w:pPr>
        <w:widowControl w:val="0"/>
        <w:autoSpaceDE w:val="0"/>
        <w:autoSpaceDN w:val="0"/>
        <w:adjustRightInd w:val="0"/>
        <w:ind w:firstLine="540"/>
        <w:jc w:val="both"/>
      </w:pPr>
      <w:r>
        <w:t>- кандидат на замещение должности Главы поселения (далее - кандидат) - физическое лицо, признанное конкурсной комиссией по результатам проведения конкурса его победителем и представленное конкурсной комиссией в Совет поселения;</w:t>
      </w:r>
    </w:p>
    <w:p w:rsidR="00F26FAE" w:rsidRDefault="00F26FAE" w:rsidP="00F26FAE">
      <w:pPr>
        <w:widowControl w:val="0"/>
        <w:autoSpaceDE w:val="0"/>
        <w:autoSpaceDN w:val="0"/>
        <w:adjustRightInd w:val="0"/>
        <w:ind w:firstLine="540"/>
        <w:jc w:val="both"/>
      </w:pPr>
      <w:r>
        <w:t>- конкурсная комиссия - комиссия по проведению конкурса по отбору кандидатур на должность Главы поселения (далее - конкурсная комиссия);</w:t>
      </w:r>
    </w:p>
    <w:p w:rsidR="00F26FAE" w:rsidRDefault="00F26FAE" w:rsidP="00F26FAE">
      <w:pPr>
        <w:widowControl w:val="0"/>
        <w:autoSpaceDE w:val="0"/>
        <w:autoSpaceDN w:val="0"/>
        <w:adjustRightInd w:val="0"/>
        <w:ind w:firstLine="540"/>
        <w:jc w:val="both"/>
      </w:pPr>
      <w:r>
        <w:t>- конкурс по отбору кандидатур на должность Главы поселения (далее - конкурс) - процедура отбора кандидатов на замещение должности Главы поселения из числа претендентов;</w:t>
      </w:r>
    </w:p>
    <w:p w:rsidR="00F26FAE" w:rsidRDefault="00F26FAE" w:rsidP="00F26FAE">
      <w:pPr>
        <w:widowControl w:val="0"/>
        <w:autoSpaceDE w:val="0"/>
        <w:autoSpaceDN w:val="0"/>
        <w:adjustRightInd w:val="0"/>
        <w:ind w:firstLine="540"/>
        <w:jc w:val="both"/>
      </w:pPr>
      <w:r>
        <w:t>- претендент на замещение должности Главы поселения (</w:t>
      </w:r>
      <w:proofErr w:type="gramStart"/>
      <w:r>
        <w:t>далее  -</w:t>
      </w:r>
      <w:proofErr w:type="gramEnd"/>
      <w:r>
        <w:t xml:space="preserve"> претендент) - физическое лицо, представившее в установленном настоящим Положением порядке документы для участия в конкурсе.</w:t>
      </w:r>
    </w:p>
    <w:p w:rsidR="00F26FAE" w:rsidRDefault="00F26FAE" w:rsidP="00F26FAE">
      <w:pPr>
        <w:widowControl w:val="0"/>
        <w:autoSpaceDE w:val="0"/>
        <w:autoSpaceDN w:val="0"/>
        <w:adjustRightInd w:val="0"/>
        <w:ind w:firstLine="540"/>
        <w:jc w:val="both"/>
      </w:pPr>
    </w:p>
    <w:p w:rsidR="00F26FAE" w:rsidRDefault="00F26FAE" w:rsidP="00F26FAE">
      <w:pPr>
        <w:widowControl w:val="0"/>
        <w:autoSpaceDE w:val="0"/>
        <w:autoSpaceDN w:val="0"/>
        <w:adjustRightInd w:val="0"/>
        <w:jc w:val="center"/>
        <w:outlineLvl w:val="1"/>
      </w:pPr>
      <w:bookmarkStart w:id="6" w:name="Par50"/>
      <w:bookmarkEnd w:id="6"/>
      <w:r>
        <w:t>III. Цели проведения конкурса</w:t>
      </w:r>
    </w:p>
    <w:p w:rsidR="00F26FAE" w:rsidRDefault="00F26FAE" w:rsidP="00F26FAE">
      <w:pPr>
        <w:widowControl w:val="0"/>
        <w:autoSpaceDE w:val="0"/>
        <w:autoSpaceDN w:val="0"/>
        <w:adjustRightInd w:val="0"/>
        <w:ind w:firstLine="540"/>
        <w:jc w:val="both"/>
      </w:pPr>
    </w:p>
    <w:p w:rsidR="00F26FAE" w:rsidRDefault="00F26FAE" w:rsidP="00F26FAE">
      <w:pPr>
        <w:widowControl w:val="0"/>
        <w:autoSpaceDE w:val="0"/>
        <w:autoSpaceDN w:val="0"/>
        <w:adjustRightInd w:val="0"/>
        <w:ind w:firstLine="540"/>
        <w:jc w:val="both"/>
      </w:pPr>
      <w:r>
        <w:t xml:space="preserve">1. Целью проведения конкурса является отбор на альтернативной основе кандидатов, наиболее подготовленных для замещения должности Главы </w:t>
      </w:r>
      <w:r>
        <w:lastRenderedPageBreak/>
        <w:t>поселения, из числа претендентов, представивших документы для участия в конкурсе, на основании их способностей, профессиональной подготовки, стажа и опыта работы, а также иных качеств, выявленных в результате проведения конкурса.</w:t>
      </w:r>
    </w:p>
    <w:p w:rsidR="00F26FAE" w:rsidRDefault="00F26FAE" w:rsidP="00F26FAE">
      <w:pPr>
        <w:widowControl w:val="0"/>
        <w:autoSpaceDE w:val="0"/>
        <w:autoSpaceDN w:val="0"/>
        <w:adjustRightInd w:val="0"/>
        <w:ind w:firstLine="540"/>
        <w:jc w:val="both"/>
      </w:pPr>
      <w:r>
        <w:t>2. Конкурс призван обеспечивать равные права граждан Российской Фе</w:t>
      </w:r>
      <w:r w:rsidR="00754289">
        <w:t>дерации на замещение должности Г</w:t>
      </w:r>
      <w:r>
        <w:t>лавы муниципального образования.</w:t>
      </w:r>
    </w:p>
    <w:p w:rsidR="00F26FAE" w:rsidRDefault="00F26FAE" w:rsidP="00F26FAE">
      <w:pPr>
        <w:widowControl w:val="0"/>
        <w:autoSpaceDE w:val="0"/>
        <w:autoSpaceDN w:val="0"/>
        <w:adjustRightInd w:val="0"/>
        <w:ind w:firstLine="540"/>
        <w:jc w:val="both"/>
      </w:pPr>
    </w:p>
    <w:p w:rsidR="00F26FAE" w:rsidRDefault="00F26FAE" w:rsidP="00F26FAE">
      <w:pPr>
        <w:widowControl w:val="0"/>
        <w:autoSpaceDE w:val="0"/>
        <w:autoSpaceDN w:val="0"/>
        <w:adjustRightInd w:val="0"/>
        <w:jc w:val="center"/>
        <w:outlineLvl w:val="1"/>
      </w:pPr>
      <w:bookmarkStart w:id="7" w:name="Par55"/>
      <w:bookmarkEnd w:id="7"/>
      <w:r>
        <w:t>IV. Лица, имеющие право на участие в конкурсе.</w:t>
      </w:r>
    </w:p>
    <w:p w:rsidR="00F26FAE" w:rsidRDefault="00F26FAE" w:rsidP="00F26FAE">
      <w:pPr>
        <w:widowControl w:val="0"/>
        <w:autoSpaceDE w:val="0"/>
        <w:autoSpaceDN w:val="0"/>
        <w:adjustRightInd w:val="0"/>
        <w:ind w:firstLine="540"/>
        <w:jc w:val="both"/>
      </w:pPr>
    </w:p>
    <w:p w:rsidR="00F26FAE" w:rsidRDefault="00F26FAE" w:rsidP="00F26FAE">
      <w:pPr>
        <w:widowControl w:val="0"/>
        <w:autoSpaceDE w:val="0"/>
        <w:autoSpaceDN w:val="0"/>
        <w:adjustRightInd w:val="0"/>
        <w:ind w:firstLine="540"/>
        <w:jc w:val="both"/>
      </w:pPr>
      <w:r>
        <w:t xml:space="preserve">1. Право на участие в конкурсе имеют граждане Российской Федерации, достигшие на день принятия решения Советом поселения об избрании Главы поселения 21 года и соответствующие требованиям, предъявляемым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w:t>
      </w:r>
      <w:bookmarkStart w:id="8" w:name="OLE_LINK56"/>
      <w:bookmarkStart w:id="9" w:name="OLE_LINK57"/>
      <w:bookmarkStart w:id="10" w:name="OLE_LINK58"/>
      <w:r>
        <w:t>необходимым для замещения должности главы муниципального образования</w:t>
      </w:r>
      <w:bookmarkEnd w:id="8"/>
      <w:bookmarkEnd w:id="9"/>
      <w:bookmarkEnd w:id="10"/>
      <w:r>
        <w:t xml:space="preserve">. </w:t>
      </w:r>
    </w:p>
    <w:p w:rsidR="00F26FAE" w:rsidRDefault="00F26FAE" w:rsidP="00F26FAE">
      <w:pPr>
        <w:widowControl w:val="0"/>
        <w:autoSpaceDE w:val="0"/>
        <w:autoSpaceDN w:val="0"/>
        <w:adjustRightInd w:val="0"/>
        <w:ind w:firstLine="540"/>
        <w:jc w:val="both"/>
      </w:pPr>
      <w:r>
        <w:t>2. В целях обеспечения высокого профессионального уровня Главы поселения для участия в конкурсе допускаются лица, имеющие высшее образование, удостоверенное дипломом государственного образца, стаж работы на руководящих должностях в области финансов, права, промышленного производства, иных отраслей экономики или социальной сферы не менее трех лет, либо стаж муниципальной или государственной службы соответственно на высших или главных муниципальных (государственных) должностях муниципальной (государственной) службы не менее трех лет, либо стаж работы на постоянной основе на выборных муниципальных (государственных) должностях не менее трех лет.</w:t>
      </w:r>
    </w:p>
    <w:p w:rsidR="00F26FAE" w:rsidRDefault="00F26FAE" w:rsidP="00F26FA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Под руководящей должностью понимается должность руководителя, заместителя руководителя государственного органа, органа местного самоуправления, организации, а также должность руководителя структурного подразделения указанных органов или организаций, установленная законом, учредительными документами, иными актами, определяющими статус указанных органов и организаций, в должностные обязанности которой входит руководство деятельностью указанных органов или организаций.</w:t>
      </w:r>
    </w:p>
    <w:p w:rsidR="00F26FAE" w:rsidRDefault="00F26FAE" w:rsidP="00F26FAE">
      <w:pPr>
        <w:widowControl w:val="0"/>
        <w:autoSpaceDE w:val="0"/>
        <w:autoSpaceDN w:val="0"/>
        <w:adjustRightInd w:val="0"/>
        <w:ind w:firstLine="540"/>
        <w:jc w:val="both"/>
      </w:pPr>
    </w:p>
    <w:p w:rsidR="00B50FBA" w:rsidRDefault="00B50FBA" w:rsidP="00F26FAE">
      <w:pPr>
        <w:widowControl w:val="0"/>
        <w:autoSpaceDE w:val="0"/>
        <w:autoSpaceDN w:val="0"/>
        <w:adjustRightInd w:val="0"/>
        <w:ind w:firstLine="540"/>
        <w:jc w:val="both"/>
      </w:pPr>
    </w:p>
    <w:p w:rsidR="00B50FBA" w:rsidRDefault="00B50FBA" w:rsidP="00F26FAE">
      <w:pPr>
        <w:widowControl w:val="0"/>
        <w:autoSpaceDE w:val="0"/>
        <w:autoSpaceDN w:val="0"/>
        <w:adjustRightInd w:val="0"/>
        <w:ind w:firstLine="540"/>
        <w:jc w:val="both"/>
      </w:pPr>
    </w:p>
    <w:p w:rsidR="00F26FAE" w:rsidRDefault="00F26FAE" w:rsidP="00F26FAE">
      <w:pPr>
        <w:widowControl w:val="0"/>
        <w:autoSpaceDE w:val="0"/>
        <w:autoSpaceDN w:val="0"/>
        <w:adjustRightInd w:val="0"/>
        <w:jc w:val="center"/>
        <w:outlineLvl w:val="1"/>
      </w:pPr>
      <w:bookmarkStart w:id="11" w:name="Par60"/>
      <w:bookmarkStart w:id="12" w:name="Par76"/>
      <w:bookmarkEnd w:id="11"/>
      <w:bookmarkEnd w:id="12"/>
      <w:r>
        <w:t>V. Порядок формирования и организации деятельности</w:t>
      </w:r>
    </w:p>
    <w:p w:rsidR="00F26FAE" w:rsidRDefault="00F26FAE" w:rsidP="00F26FAE">
      <w:pPr>
        <w:widowControl w:val="0"/>
        <w:autoSpaceDE w:val="0"/>
        <w:autoSpaceDN w:val="0"/>
        <w:adjustRightInd w:val="0"/>
        <w:jc w:val="center"/>
      </w:pPr>
      <w:proofErr w:type="gramStart"/>
      <w:r>
        <w:t>конкурсной</w:t>
      </w:r>
      <w:proofErr w:type="gramEnd"/>
      <w:r>
        <w:t xml:space="preserve"> комиссии</w:t>
      </w:r>
    </w:p>
    <w:p w:rsidR="00F26FAE" w:rsidRDefault="00F26FAE" w:rsidP="00F26FAE">
      <w:pPr>
        <w:widowControl w:val="0"/>
        <w:autoSpaceDE w:val="0"/>
        <w:autoSpaceDN w:val="0"/>
        <w:adjustRightInd w:val="0"/>
        <w:ind w:firstLine="540"/>
        <w:jc w:val="both"/>
      </w:pPr>
    </w:p>
    <w:p w:rsidR="00F26FAE" w:rsidRDefault="00F26FAE" w:rsidP="00F26FAE">
      <w:pPr>
        <w:widowControl w:val="0"/>
        <w:autoSpaceDE w:val="0"/>
        <w:autoSpaceDN w:val="0"/>
        <w:adjustRightInd w:val="0"/>
        <w:ind w:firstLine="540"/>
        <w:jc w:val="both"/>
      </w:pPr>
      <w:r>
        <w:t>1. Для проведения конкурса образуется конкурсная комиссия в количестве 6 (шести) членов.</w:t>
      </w:r>
    </w:p>
    <w:p w:rsidR="00F26FAE" w:rsidRPr="00C64FDD" w:rsidRDefault="00F26FAE" w:rsidP="00F26FAE">
      <w:pPr>
        <w:autoSpaceDE w:val="0"/>
        <w:autoSpaceDN w:val="0"/>
        <w:adjustRightInd w:val="0"/>
        <w:ind w:firstLine="567"/>
        <w:jc w:val="both"/>
        <w:rPr>
          <w:i/>
          <w:u w:val="single"/>
        </w:rPr>
      </w:pPr>
      <w:r>
        <w:t xml:space="preserve">2. При формировании конкурсной комиссии </w:t>
      </w:r>
      <w:r>
        <w:rPr>
          <w:lang w:eastAsia="ru-RU"/>
        </w:rPr>
        <w:t>половина членов конкурсной комиссии назначается Советом поселения, а другая половина - Главой муниципального образования «Родниковский муниципальный район».</w:t>
      </w:r>
    </w:p>
    <w:p w:rsidR="00F26FAE" w:rsidRDefault="00F26FAE" w:rsidP="00F26FAE">
      <w:pPr>
        <w:widowControl w:val="0"/>
        <w:autoSpaceDE w:val="0"/>
        <w:autoSpaceDN w:val="0"/>
        <w:adjustRightInd w:val="0"/>
        <w:ind w:firstLine="540"/>
        <w:jc w:val="both"/>
      </w:pPr>
      <w:r>
        <w:t xml:space="preserve"> Ходатайство о назначении половины членов конкурсной комиссии и информация о предстоящем проведении к</w:t>
      </w:r>
      <w:r w:rsidR="00754289">
        <w:t>онкурса на замещение должности Г</w:t>
      </w:r>
      <w:r>
        <w:t>лавы поселения направляются Главе муниципального образования «Родниковский муниципальный район» не позднее, чем за 30 дней до дня проведения конкурса.</w:t>
      </w:r>
    </w:p>
    <w:p w:rsidR="00F26FAE" w:rsidRDefault="00F26FAE" w:rsidP="00F26FAE">
      <w:pPr>
        <w:widowControl w:val="0"/>
        <w:autoSpaceDE w:val="0"/>
        <w:autoSpaceDN w:val="0"/>
        <w:adjustRightInd w:val="0"/>
        <w:ind w:firstLine="540"/>
        <w:jc w:val="both"/>
      </w:pPr>
      <w:r>
        <w:lastRenderedPageBreak/>
        <w:t>Кандидаты в члены конкурсной комиссии, назначаемые Советом поселения, письменно уведомляют Совет поселения о своем согласии войти в состав комиссии в случае их назначения.</w:t>
      </w:r>
    </w:p>
    <w:p w:rsidR="00F26FAE" w:rsidRDefault="00F26FAE" w:rsidP="00F26FAE">
      <w:pPr>
        <w:widowControl w:val="0"/>
        <w:autoSpaceDE w:val="0"/>
        <w:autoSpaceDN w:val="0"/>
        <w:adjustRightInd w:val="0"/>
        <w:ind w:firstLine="540"/>
        <w:jc w:val="both"/>
      </w:pPr>
      <w:r>
        <w:t>Решение Совета поселения о назначении гражданина в состав конкурсной комиссии принимается большинством голосов от присутствующих депутатов Совета поселения открытым голосованием.</w:t>
      </w:r>
    </w:p>
    <w:p w:rsidR="00F26FAE" w:rsidRDefault="00F26FAE" w:rsidP="00F26FAE">
      <w:pPr>
        <w:widowControl w:val="0"/>
        <w:autoSpaceDE w:val="0"/>
        <w:autoSpaceDN w:val="0"/>
        <w:adjustRightInd w:val="0"/>
        <w:ind w:firstLine="540"/>
        <w:jc w:val="both"/>
      </w:pPr>
      <w:r>
        <w:t>3. Членами конкурсной комиссии не могут быть лица, находящиеся в близких родственных отношениях с претендентом, участвующим в конкурсе, а также находящиеся в непосредственном подчинении у него.</w:t>
      </w:r>
    </w:p>
    <w:p w:rsidR="00F26FAE" w:rsidRDefault="00F26FAE" w:rsidP="00F26FAE">
      <w:pPr>
        <w:widowControl w:val="0"/>
        <w:autoSpaceDE w:val="0"/>
        <w:autoSpaceDN w:val="0"/>
        <w:adjustRightInd w:val="0"/>
        <w:ind w:firstLine="540"/>
        <w:jc w:val="both"/>
      </w:pPr>
      <w:r>
        <w:t>4. Конкурсная комиссия является коллегиальным органом и обладает следующими полномочиями:</w:t>
      </w:r>
    </w:p>
    <w:p w:rsidR="00F26FAE" w:rsidRDefault="00F26FAE" w:rsidP="00F26FAE">
      <w:pPr>
        <w:widowControl w:val="0"/>
        <w:autoSpaceDE w:val="0"/>
        <w:autoSpaceDN w:val="0"/>
        <w:adjustRightInd w:val="0"/>
        <w:ind w:firstLine="540"/>
        <w:jc w:val="both"/>
      </w:pPr>
      <w:r>
        <w:t>1) рассматривает документы, представленные для участия в конкурсе;</w:t>
      </w:r>
    </w:p>
    <w:p w:rsidR="00F26FAE" w:rsidRDefault="00F26FAE" w:rsidP="00F26FAE">
      <w:pPr>
        <w:widowControl w:val="0"/>
        <w:autoSpaceDE w:val="0"/>
        <w:autoSpaceDN w:val="0"/>
        <w:adjustRightInd w:val="0"/>
        <w:ind w:firstLine="540"/>
        <w:jc w:val="both"/>
      </w:pPr>
      <w:r>
        <w:t>2) обеспечивает соблюдение равных условий проведения конкурса для каждого из претендентов;</w:t>
      </w:r>
    </w:p>
    <w:p w:rsidR="00F26FAE" w:rsidRDefault="00F26FAE" w:rsidP="00F26FAE">
      <w:pPr>
        <w:widowControl w:val="0"/>
        <w:autoSpaceDE w:val="0"/>
        <w:autoSpaceDN w:val="0"/>
        <w:adjustRightInd w:val="0"/>
        <w:ind w:firstLine="540"/>
        <w:jc w:val="both"/>
      </w:pPr>
      <w:r>
        <w:t>3) определяет результаты конкурса;</w:t>
      </w:r>
    </w:p>
    <w:p w:rsidR="00F26FAE" w:rsidRDefault="00F26FAE" w:rsidP="00F26FAE">
      <w:pPr>
        <w:widowControl w:val="0"/>
        <w:autoSpaceDE w:val="0"/>
        <w:autoSpaceDN w:val="0"/>
        <w:adjustRightInd w:val="0"/>
        <w:ind w:firstLine="540"/>
        <w:jc w:val="both"/>
      </w:pPr>
      <w:r>
        <w:t>4) представляет по результатам конкурса кандидатов на должность Главы поселения в Совет поселения;</w:t>
      </w:r>
    </w:p>
    <w:p w:rsidR="00F26FAE" w:rsidRDefault="00F26FAE" w:rsidP="00F26FAE">
      <w:pPr>
        <w:widowControl w:val="0"/>
        <w:autoSpaceDE w:val="0"/>
        <w:autoSpaceDN w:val="0"/>
        <w:adjustRightInd w:val="0"/>
        <w:ind w:firstLine="540"/>
        <w:jc w:val="both"/>
      </w:pPr>
      <w:r>
        <w:t>5) осуществляет иные полномочия в соответствии с настоящим Положением.</w:t>
      </w:r>
    </w:p>
    <w:p w:rsidR="00F26FAE" w:rsidRDefault="00F26FAE" w:rsidP="00F26FAE">
      <w:pPr>
        <w:widowControl w:val="0"/>
        <w:autoSpaceDE w:val="0"/>
        <w:autoSpaceDN w:val="0"/>
        <w:adjustRightInd w:val="0"/>
        <w:ind w:firstLine="540"/>
        <w:jc w:val="both"/>
      </w:pPr>
      <w:r>
        <w:t xml:space="preserve">5. В своей деятельности конкурсная комиссия руководствуется Конституцией Российской Федерации, Федеральным законом от 06.10.2003 № 131-ФЗ «Об общих принципах организации местного самоуправления в Российской Федерации», иными законодательными актами Российской Федерации и Ивановской области, Уставом </w:t>
      </w:r>
      <w:proofErr w:type="spellStart"/>
      <w:r>
        <w:t>Филисовского</w:t>
      </w:r>
      <w:proofErr w:type="spellEnd"/>
      <w:r>
        <w:t xml:space="preserve"> сельского поселения, а также настоящим Положением.</w:t>
      </w:r>
    </w:p>
    <w:p w:rsidR="00F26FAE" w:rsidRDefault="00F26FAE" w:rsidP="00F26FAE">
      <w:pPr>
        <w:widowControl w:val="0"/>
        <w:autoSpaceDE w:val="0"/>
        <w:autoSpaceDN w:val="0"/>
        <w:adjustRightInd w:val="0"/>
        <w:ind w:firstLine="540"/>
        <w:jc w:val="both"/>
      </w:pPr>
      <w:r>
        <w:t>6. Члены конкурсной комиссии осуществляют свою работу на непостоянной неоплачиваемой основе. Член конкурсной комиссии может быть выведен из состава комиссии по решению органа (должностного лица), его назначившего. При этом одновременно осуществляется назначение нового члена конкурсной комиссии вместо выбывшего.</w:t>
      </w:r>
    </w:p>
    <w:p w:rsidR="00F26FAE" w:rsidRDefault="00F26FAE" w:rsidP="00F26FAE">
      <w:pPr>
        <w:widowControl w:val="0"/>
        <w:autoSpaceDE w:val="0"/>
        <w:autoSpaceDN w:val="0"/>
        <w:adjustRightInd w:val="0"/>
        <w:ind w:firstLine="540"/>
        <w:jc w:val="both"/>
      </w:pPr>
      <w:r>
        <w:t>7. Конкурсная комиссия состоит из председателя, заместителя председателя, секретаря и членов комиссии.</w:t>
      </w:r>
    </w:p>
    <w:p w:rsidR="00F26FAE" w:rsidRDefault="00F26FAE" w:rsidP="00F26FAE">
      <w:pPr>
        <w:widowControl w:val="0"/>
        <w:autoSpaceDE w:val="0"/>
        <w:autoSpaceDN w:val="0"/>
        <w:adjustRightInd w:val="0"/>
        <w:ind w:firstLine="540"/>
        <w:jc w:val="both"/>
      </w:pPr>
      <w:r>
        <w:t>На первом заседании конкурсной комиссии из состава комиссии открытым голосованием избираются председатель, заместитель председателя и секретарь конкурсной комиссии простым большинством голосов от числа присутствующих на заседании членов конкурсной комиссии.</w:t>
      </w:r>
      <w:r>
        <w:rPr>
          <w:sz w:val="24"/>
          <w:szCs w:val="24"/>
        </w:rPr>
        <w:t xml:space="preserve"> </w:t>
      </w:r>
    </w:p>
    <w:p w:rsidR="00F26FAE" w:rsidRDefault="00F26FAE" w:rsidP="00F26FAE">
      <w:pPr>
        <w:widowControl w:val="0"/>
        <w:autoSpaceDE w:val="0"/>
        <w:autoSpaceDN w:val="0"/>
        <w:adjustRightInd w:val="0"/>
        <w:ind w:firstLine="540"/>
        <w:jc w:val="both"/>
      </w:pPr>
      <w:r>
        <w:t>8. Председатель конкурсной комиссии:</w:t>
      </w:r>
    </w:p>
    <w:p w:rsidR="00F26FAE" w:rsidRDefault="00F26FAE" w:rsidP="00F26FAE">
      <w:pPr>
        <w:widowControl w:val="0"/>
        <w:autoSpaceDE w:val="0"/>
        <w:autoSpaceDN w:val="0"/>
        <w:adjustRightInd w:val="0"/>
        <w:ind w:firstLine="540"/>
        <w:jc w:val="both"/>
      </w:pPr>
      <w:r>
        <w:t>1) осуществляет общее руководство работой конкурсной комиссии;</w:t>
      </w:r>
    </w:p>
    <w:p w:rsidR="00F26FAE" w:rsidRDefault="00F26FAE" w:rsidP="00F26FAE">
      <w:pPr>
        <w:widowControl w:val="0"/>
        <w:autoSpaceDE w:val="0"/>
        <w:autoSpaceDN w:val="0"/>
        <w:adjustRightInd w:val="0"/>
        <w:ind w:firstLine="540"/>
        <w:jc w:val="both"/>
      </w:pPr>
      <w:r>
        <w:t>2) определяет дату и повестку заседания конкурсной комиссии;</w:t>
      </w:r>
    </w:p>
    <w:p w:rsidR="00F26FAE" w:rsidRDefault="00F26FAE" w:rsidP="00F26FAE">
      <w:pPr>
        <w:widowControl w:val="0"/>
        <w:autoSpaceDE w:val="0"/>
        <w:autoSpaceDN w:val="0"/>
        <w:adjustRightInd w:val="0"/>
        <w:ind w:firstLine="540"/>
        <w:jc w:val="both"/>
      </w:pPr>
      <w:r>
        <w:t>3) распределяет обязанности между членами конкурсной комиссии;</w:t>
      </w:r>
    </w:p>
    <w:p w:rsidR="00F26FAE" w:rsidRDefault="00F26FAE" w:rsidP="00F26FAE">
      <w:pPr>
        <w:widowControl w:val="0"/>
        <w:autoSpaceDE w:val="0"/>
        <w:autoSpaceDN w:val="0"/>
        <w:adjustRightInd w:val="0"/>
        <w:ind w:firstLine="540"/>
        <w:jc w:val="both"/>
      </w:pPr>
      <w:r>
        <w:t>4) председательствует на заседаниях конкурсной комиссии;</w:t>
      </w:r>
    </w:p>
    <w:p w:rsidR="00F26FAE" w:rsidRDefault="00F26FAE" w:rsidP="00F26FAE">
      <w:pPr>
        <w:widowControl w:val="0"/>
        <w:autoSpaceDE w:val="0"/>
        <w:autoSpaceDN w:val="0"/>
        <w:adjustRightInd w:val="0"/>
        <w:ind w:firstLine="540"/>
        <w:jc w:val="both"/>
      </w:pPr>
      <w:r>
        <w:t>5) подписывает протоколы заседаний конкурсной комиссии и/или принятые конкурсной комиссией решения;</w:t>
      </w:r>
    </w:p>
    <w:p w:rsidR="00F26FAE" w:rsidRDefault="00F26FAE" w:rsidP="00F26FAE">
      <w:pPr>
        <w:widowControl w:val="0"/>
        <w:autoSpaceDE w:val="0"/>
        <w:autoSpaceDN w:val="0"/>
        <w:adjustRightInd w:val="0"/>
        <w:ind w:firstLine="540"/>
        <w:jc w:val="both"/>
      </w:pPr>
      <w:r>
        <w:t>6) контролирует исполнение решений, принятых конкурсной комиссией;</w:t>
      </w:r>
    </w:p>
    <w:p w:rsidR="00F26FAE" w:rsidRDefault="00F26FAE" w:rsidP="00F26FAE">
      <w:pPr>
        <w:widowControl w:val="0"/>
        <w:autoSpaceDE w:val="0"/>
        <w:autoSpaceDN w:val="0"/>
        <w:adjustRightInd w:val="0"/>
        <w:ind w:firstLine="540"/>
        <w:jc w:val="both"/>
      </w:pPr>
      <w:r>
        <w:t xml:space="preserve">7) представляет конкурсную комиссию в отношениях с претендентами (кандидатами), иными гражданами, государственными органами, органами местного самоуправления, организациями, средствами массовой информации </w:t>
      </w:r>
      <w:r>
        <w:lastRenderedPageBreak/>
        <w:t>и общественными объединениями;</w:t>
      </w:r>
    </w:p>
    <w:p w:rsidR="00F26FAE" w:rsidRDefault="00F26FAE" w:rsidP="00F26FAE">
      <w:pPr>
        <w:widowControl w:val="0"/>
        <w:autoSpaceDE w:val="0"/>
        <w:autoSpaceDN w:val="0"/>
        <w:adjustRightInd w:val="0"/>
        <w:ind w:firstLine="540"/>
        <w:jc w:val="both"/>
      </w:pPr>
      <w:r>
        <w:t>8) представляет на заседании Совета поселения принятое по результатам конкурса решение конкурсной комиссии.</w:t>
      </w:r>
    </w:p>
    <w:p w:rsidR="00F26FAE" w:rsidRDefault="00F26FAE" w:rsidP="00F26FAE">
      <w:pPr>
        <w:widowControl w:val="0"/>
        <w:autoSpaceDE w:val="0"/>
        <w:autoSpaceDN w:val="0"/>
        <w:adjustRightInd w:val="0"/>
        <w:ind w:firstLine="540"/>
        <w:jc w:val="both"/>
      </w:pPr>
      <w:r>
        <w:t>9. Заместитель председателя конкурсной комиссии исполняет обязанности председателя конкурсной комиссии в случае его отсутствия, а также осуществляет по поручению председателя конкурсной комиссии иные полномочия.</w:t>
      </w:r>
    </w:p>
    <w:p w:rsidR="00F26FAE" w:rsidRDefault="00F26FAE" w:rsidP="00F26FAE">
      <w:pPr>
        <w:widowControl w:val="0"/>
        <w:autoSpaceDE w:val="0"/>
        <w:autoSpaceDN w:val="0"/>
        <w:adjustRightInd w:val="0"/>
        <w:ind w:firstLine="540"/>
        <w:jc w:val="both"/>
      </w:pPr>
      <w:r>
        <w:t>10. Секретарь конкурсной комиссии:</w:t>
      </w:r>
    </w:p>
    <w:p w:rsidR="00F26FAE" w:rsidRDefault="00F26FAE" w:rsidP="00F26FAE">
      <w:pPr>
        <w:widowControl w:val="0"/>
        <w:autoSpaceDE w:val="0"/>
        <w:autoSpaceDN w:val="0"/>
        <w:adjustRightInd w:val="0"/>
        <w:ind w:firstLine="540"/>
        <w:jc w:val="both"/>
      </w:pPr>
      <w:r>
        <w:t>1) осуществляет организационное обеспечение деятельности конкурсной комиссии;</w:t>
      </w:r>
    </w:p>
    <w:p w:rsidR="00F26FAE" w:rsidRDefault="00F26FAE" w:rsidP="00F26FAE">
      <w:pPr>
        <w:widowControl w:val="0"/>
        <w:autoSpaceDE w:val="0"/>
        <w:autoSpaceDN w:val="0"/>
        <w:adjustRightInd w:val="0"/>
        <w:ind w:firstLine="540"/>
        <w:jc w:val="both"/>
      </w:pPr>
      <w:r>
        <w:t>2) принимает поступающие в конкурсную комиссию материалы и документы, проверяет правильность их оформления, регистрирует поступающие и исходящие материалы и документы, готовит их для рассмотрения на заседании конкурсной комиссии;</w:t>
      </w:r>
    </w:p>
    <w:p w:rsidR="00F26FAE" w:rsidRDefault="00F26FAE" w:rsidP="00F26FAE">
      <w:pPr>
        <w:widowControl w:val="0"/>
        <w:autoSpaceDE w:val="0"/>
        <w:autoSpaceDN w:val="0"/>
        <w:adjustRightInd w:val="0"/>
        <w:ind w:firstLine="540"/>
        <w:jc w:val="both"/>
      </w:pPr>
      <w:r>
        <w:t>3) осуществляет подготовку заседаний конкурсной комиссии, в том числе обеспечивает извещение членов конкурсной комиссии и, при необходимости, иных лиц, привлеченных к участию в работе конкурсной комиссии, о дате, времени и месте заседания конкурсной комиссии;</w:t>
      </w:r>
    </w:p>
    <w:p w:rsidR="00F26FAE" w:rsidRDefault="00F26FAE" w:rsidP="00F26FAE">
      <w:pPr>
        <w:widowControl w:val="0"/>
        <w:autoSpaceDE w:val="0"/>
        <w:autoSpaceDN w:val="0"/>
        <w:adjustRightInd w:val="0"/>
        <w:ind w:firstLine="540"/>
        <w:jc w:val="both"/>
      </w:pPr>
      <w:r>
        <w:t>4) ведет и подписывает протоколы заседаний конкурсной комиссии;</w:t>
      </w:r>
    </w:p>
    <w:p w:rsidR="00F26FAE" w:rsidRDefault="00F26FAE" w:rsidP="00F26FAE">
      <w:pPr>
        <w:widowControl w:val="0"/>
        <w:autoSpaceDE w:val="0"/>
        <w:autoSpaceDN w:val="0"/>
        <w:adjustRightInd w:val="0"/>
        <w:ind w:firstLine="540"/>
        <w:jc w:val="both"/>
      </w:pPr>
      <w:r>
        <w:t>5) решает иные организационные вопросы, связанные с подготовкой и проведением заседаний конкурсной комиссии;</w:t>
      </w:r>
    </w:p>
    <w:p w:rsidR="00F26FAE" w:rsidRDefault="00F26FAE" w:rsidP="00F26FAE">
      <w:pPr>
        <w:widowControl w:val="0"/>
        <w:autoSpaceDE w:val="0"/>
        <w:autoSpaceDN w:val="0"/>
        <w:adjustRightInd w:val="0"/>
        <w:ind w:firstLine="540"/>
        <w:jc w:val="both"/>
      </w:pPr>
      <w:r>
        <w:t>6) выполняет поручения председателя конкурсной комиссии, а в его отсутствие – заместителя председателя конкурсной комиссии.</w:t>
      </w:r>
    </w:p>
    <w:p w:rsidR="00F26FAE" w:rsidRDefault="00F26FAE" w:rsidP="00F26FAE">
      <w:pPr>
        <w:widowControl w:val="0"/>
        <w:autoSpaceDE w:val="0"/>
        <w:autoSpaceDN w:val="0"/>
        <w:adjustRightInd w:val="0"/>
        <w:ind w:firstLine="540"/>
        <w:jc w:val="both"/>
      </w:pPr>
      <w:r>
        <w:t>11. По решению конкурсной комиссии к ее работе могут привлекаться в качестве независимых экспертов специалисты в сфере муниципального управления, представители научных и образовательных организаций, иные лица без включения их в состав конкурсной комиссии.</w:t>
      </w:r>
    </w:p>
    <w:p w:rsidR="00F26FAE" w:rsidRDefault="00F26FAE" w:rsidP="00F26FAE">
      <w:pPr>
        <w:widowControl w:val="0"/>
        <w:autoSpaceDE w:val="0"/>
        <w:autoSpaceDN w:val="0"/>
        <w:adjustRightInd w:val="0"/>
        <w:ind w:firstLine="540"/>
        <w:jc w:val="both"/>
      </w:pPr>
      <w:r>
        <w:t>12. Организационной формой деятельности конкурсной комиссии являются заседания.</w:t>
      </w:r>
    </w:p>
    <w:p w:rsidR="00F26FAE" w:rsidRDefault="00F26FAE" w:rsidP="00F26FAE">
      <w:pPr>
        <w:widowControl w:val="0"/>
        <w:autoSpaceDE w:val="0"/>
        <w:autoSpaceDN w:val="0"/>
        <w:adjustRightInd w:val="0"/>
        <w:ind w:firstLine="540"/>
        <w:jc w:val="both"/>
      </w:pPr>
      <w:r>
        <w:t>Члены конкурсной комиссии участвуют в ее заседаниях лично и не вправе передавать свои полномочия другому лицу.</w:t>
      </w:r>
    </w:p>
    <w:p w:rsidR="00F26FAE" w:rsidRDefault="00F26FAE" w:rsidP="00F26FAE">
      <w:pPr>
        <w:widowControl w:val="0"/>
        <w:autoSpaceDE w:val="0"/>
        <w:autoSpaceDN w:val="0"/>
        <w:adjustRightInd w:val="0"/>
        <w:ind w:firstLine="540"/>
        <w:jc w:val="both"/>
      </w:pPr>
      <w:r>
        <w:t>13. Заседание конкурсной комиссии является правомочным, если на нем присутствует не менее двух третей ее членов.</w:t>
      </w:r>
    </w:p>
    <w:p w:rsidR="00F26FAE" w:rsidRDefault="00F26FAE" w:rsidP="00F26FAE">
      <w:pPr>
        <w:widowControl w:val="0"/>
        <w:autoSpaceDE w:val="0"/>
        <w:autoSpaceDN w:val="0"/>
        <w:adjustRightInd w:val="0"/>
        <w:ind w:firstLine="540"/>
        <w:jc w:val="both"/>
      </w:pPr>
      <w:r>
        <w:t>14. Решения конкурсной комиссии принимаются путем открытого голосования. Решение конкурсной комиссии считается принятым, если за него проголосовало более половины от числа присутствующих членов конкурсной комиссии.</w:t>
      </w:r>
    </w:p>
    <w:p w:rsidR="00F26FAE" w:rsidRDefault="00F26FAE" w:rsidP="00F26FAE">
      <w:pPr>
        <w:widowControl w:val="0"/>
        <w:autoSpaceDE w:val="0"/>
        <w:autoSpaceDN w:val="0"/>
        <w:adjustRightInd w:val="0"/>
        <w:ind w:firstLine="540"/>
        <w:jc w:val="both"/>
      </w:pPr>
      <w:r>
        <w:t>При равенстве голосов решающим является голос председательствующего на заседании конкурсной комиссии.</w:t>
      </w:r>
    </w:p>
    <w:p w:rsidR="00F26FAE" w:rsidRDefault="00F26FAE" w:rsidP="00F26FAE">
      <w:pPr>
        <w:widowControl w:val="0"/>
        <w:autoSpaceDE w:val="0"/>
        <w:autoSpaceDN w:val="0"/>
        <w:adjustRightInd w:val="0"/>
        <w:ind w:firstLine="540"/>
        <w:jc w:val="both"/>
      </w:pPr>
      <w:r>
        <w:t>Решения конкурсной комиссии оформляются протоколами, в которых отражается информация о ходе заседания и принятых решениях, подписываемыми председателем, секретарем конкурсной комиссии и всеми членами конкурсной комиссии, принимавшими участие в голосовании.</w:t>
      </w:r>
    </w:p>
    <w:p w:rsidR="00F26FAE" w:rsidRDefault="00F26FAE" w:rsidP="00F26FAE">
      <w:pPr>
        <w:widowControl w:val="0"/>
        <w:autoSpaceDE w:val="0"/>
        <w:autoSpaceDN w:val="0"/>
        <w:adjustRightInd w:val="0"/>
        <w:ind w:firstLine="540"/>
        <w:jc w:val="both"/>
      </w:pPr>
      <w:r>
        <w:t>15. Материально-техническое и организационное обеспечение работы конкурсной комиссии возлагается на Совет поселения.</w:t>
      </w:r>
    </w:p>
    <w:p w:rsidR="00F26FAE" w:rsidRDefault="00F26FAE" w:rsidP="00F26FAE">
      <w:pPr>
        <w:widowControl w:val="0"/>
        <w:autoSpaceDE w:val="0"/>
        <w:autoSpaceDN w:val="0"/>
        <w:adjustRightInd w:val="0"/>
        <w:ind w:firstLine="540"/>
        <w:jc w:val="both"/>
      </w:pPr>
      <w:r>
        <w:t xml:space="preserve">16. Конкурсная комиссия осуществляет свои полномочия с момента ее формирования в правомочном составе до дня вступления в силу решения </w:t>
      </w:r>
      <w:r>
        <w:lastRenderedPageBreak/>
        <w:t>Совета поселения об избрании на должность Главы поселения одного из кандидатов, представленных конкурсной комиссией по результатам конкурса.</w:t>
      </w:r>
    </w:p>
    <w:p w:rsidR="00F26FAE" w:rsidRDefault="00F26FAE" w:rsidP="00F26FAE">
      <w:pPr>
        <w:widowControl w:val="0"/>
        <w:autoSpaceDE w:val="0"/>
        <w:autoSpaceDN w:val="0"/>
        <w:adjustRightInd w:val="0"/>
        <w:ind w:firstLine="540"/>
        <w:jc w:val="both"/>
      </w:pPr>
    </w:p>
    <w:p w:rsidR="00F26FAE" w:rsidRDefault="00F26FAE" w:rsidP="00F26FAE">
      <w:pPr>
        <w:widowControl w:val="0"/>
        <w:autoSpaceDE w:val="0"/>
        <w:autoSpaceDN w:val="0"/>
        <w:adjustRightInd w:val="0"/>
        <w:jc w:val="center"/>
        <w:outlineLvl w:val="1"/>
      </w:pPr>
      <w:bookmarkStart w:id="13" w:name="Par121"/>
      <w:bookmarkEnd w:id="13"/>
      <w:r>
        <w:t>VI. Порядок принятия решения о проведении конкурса</w:t>
      </w:r>
    </w:p>
    <w:p w:rsidR="00F26FAE" w:rsidRDefault="00F26FAE" w:rsidP="00F26FAE">
      <w:pPr>
        <w:widowControl w:val="0"/>
        <w:autoSpaceDE w:val="0"/>
        <w:autoSpaceDN w:val="0"/>
        <w:adjustRightInd w:val="0"/>
        <w:ind w:firstLine="540"/>
        <w:jc w:val="both"/>
      </w:pPr>
    </w:p>
    <w:p w:rsidR="00F26FAE" w:rsidRDefault="00F26FAE" w:rsidP="00F26FAE">
      <w:pPr>
        <w:widowControl w:val="0"/>
        <w:autoSpaceDE w:val="0"/>
        <w:autoSpaceDN w:val="0"/>
        <w:adjustRightInd w:val="0"/>
        <w:ind w:firstLine="540"/>
        <w:jc w:val="both"/>
      </w:pPr>
      <w:r>
        <w:t xml:space="preserve">1. </w:t>
      </w:r>
      <w:bookmarkStart w:id="14" w:name="OLE_LINK59"/>
      <w:bookmarkStart w:id="15" w:name="OLE_LINK60"/>
      <w:bookmarkStart w:id="16" w:name="OLE_LINK61"/>
      <w:r>
        <w:t xml:space="preserve">Решение о проведении конкурса </w:t>
      </w:r>
      <w:bookmarkEnd w:id="14"/>
      <w:bookmarkEnd w:id="15"/>
      <w:bookmarkEnd w:id="16"/>
      <w:r>
        <w:t>принимает Совет поселения.</w:t>
      </w:r>
    </w:p>
    <w:p w:rsidR="00F26FAE" w:rsidRDefault="00F26FAE" w:rsidP="00F26FAE">
      <w:pPr>
        <w:widowControl w:val="0"/>
        <w:autoSpaceDE w:val="0"/>
        <w:autoSpaceDN w:val="0"/>
        <w:adjustRightInd w:val="0"/>
        <w:ind w:firstLine="540"/>
        <w:jc w:val="both"/>
      </w:pPr>
      <w:r>
        <w:t>2. Решение о проведении конкурса принимается в случаях:</w:t>
      </w:r>
    </w:p>
    <w:p w:rsidR="00F26FAE" w:rsidRDefault="00F26FAE" w:rsidP="00F26FAE">
      <w:pPr>
        <w:widowControl w:val="0"/>
        <w:autoSpaceDE w:val="0"/>
        <w:autoSpaceDN w:val="0"/>
        <w:adjustRightInd w:val="0"/>
        <w:ind w:firstLine="540"/>
        <w:jc w:val="both"/>
      </w:pPr>
      <w:r>
        <w:t>1) истечения срока полномочий Главы поселения, предусмотренного Уставом муниципального образования;</w:t>
      </w:r>
    </w:p>
    <w:p w:rsidR="00F26FAE" w:rsidRDefault="00F26FAE" w:rsidP="00F26FAE">
      <w:pPr>
        <w:widowControl w:val="0"/>
        <w:autoSpaceDE w:val="0"/>
        <w:autoSpaceDN w:val="0"/>
        <w:adjustRightInd w:val="0"/>
        <w:ind w:firstLine="540"/>
        <w:jc w:val="both"/>
      </w:pPr>
      <w:r>
        <w:t>2) досрочного прекращения полномочий Главы поселения;</w:t>
      </w:r>
    </w:p>
    <w:p w:rsidR="00F26FAE" w:rsidRDefault="00F26FAE" w:rsidP="00F26FAE">
      <w:pPr>
        <w:widowControl w:val="0"/>
        <w:autoSpaceDE w:val="0"/>
        <w:autoSpaceDN w:val="0"/>
        <w:adjustRightInd w:val="0"/>
        <w:ind w:firstLine="540"/>
        <w:jc w:val="both"/>
      </w:pPr>
      <w:r>
        <w:t>3) признания конкурса несостоявшимся;</w:t>
      </w:r>
    </w:p>
    <w:p w:rsidR="00F26FAE" w:rsidRDefault="00F26FAE" w:rsidP="00F26FAE">
      <w:pPr>
        <w:widowControl w:val="0"/>
        <w:autoSpaceDE w:val="0"/>
        <w:autoSpaceDN w:val="0"/>
        <w:adjustRightInd w:val="0"/>
        <w:ind w:firstLine="540"/>
        <w:jc w:val="both"/>
      </w:pPr>
      <w:r>
        <w:t xml:space="preserve">4) принятия решения Советом поселения о </w:t>
      </w:r>
      <w:proofErr w:type="spellStart"/>
      <w:r>
        <w:t>неизбрании</w:t>
      </w:r>
      <w:proofErr w:type="spellEnd"/>
      <w:r>
        <w:t xml:space="preserve"> на должность Главы поселения ни одного из кандидатов, представленных конкурсной комиссией по результатам конкурса.</w:t>
      </w:r>
    </w:p>
    <w:p w:rsidR="00F26FAE" w:rsidRDefault="00F26FAE" w:rsidP="00F26FAE">
      <w:pPr>
        <w:widowControl w:val="0"/>
        <w:autoSpaceDE w:val="0"/>
        <w:autoSpaceDN w:val="0"/>
        <w:adjustRightInd w:val="0"/>
        <w:ind w:firstLine="540"/>
        <w:jc w:val="both"/>
      </w:pPr>
      <w:r>
        <w:t>3. Решение о проведении конкурса должно содержать сведения о дате, времени и месте его проведения.</w:t>
      </w:r>
    </w:p>
    <w:p w:rsidR="00F26FAE" w:rsidRDefault="00F26FAE" w:rsidP="00F26FAE">
      <w:pPr>
        <w:widowControl w:val="0"/>
        <w:autoSpaceDE w:val="0"/>
        <w:autoSpaceDN w:val="0"/>
        <w:adjustRightInd w:val="0"/>
        <w:ind w:firstLine="540"/>
        <w:jc w:val="both"/>
      </w:pPr>
      <w:r>
        <w:t>4. Указанное решение вместе с условиями конкурса не позднее чем за 20 (двадцать) дней до дня проведения конкурса публикуется в газете «Родниковский рабочий».</w:t>
      </w:r>
    </w:p>
    <w:p w:rsidR="00F26FAE" w:rsidRDefault="00F26FAE" w:rsidP="00F26FAE">
      <w:pPr>
        <w:widowControl w:val="0"/>
        <w:autoSpaceDE w:val="0"/>
        <w:autoSpaceDN w:val="0"/>
        <w:adjustRightInd w:val="0"/>
        <w:ind w:firstLine="540"/>
        <w:jc w:val="both"/>
      </w:pPr>
      <w:r>
        <w:t>К условиям конкурса относятся:</w:t>
      </w:r>
    </w:p>
    <w:p w:rsidR="00F26FAE" w:rsidRDefault="00F26FAE" w:rsidP="00F26FAE">
      <w:pPr>
        <w:widowControl w:val="0"/>
        <w:autoSpaceDE w:val="0"/>
        <w:autoSpaceDN w:val="0"/>
        <w:adjustRightInd w:val="0"/>
        <w:ind w:firstLine="540"/>
        <w:jc w:val="both"/>
      </w:pPr>
      <w:r>
        <w:t>- даты начала и окончания приема документов, место и время приема документов;</w:t>
      </w:r>
    </w:p>
    <w:p w:rsidR="00F26FAE" w:rsidRDefault="00F26FAE" w:rsidP="00F26FAE">
      <w:pPr>
        <w:widowControl w:val="0"/>
        <w:autoSpaceDE w:val="0"/>
        <w:autoSpaceDN w:val="0"/>
        <w:adjustRightInd w:val="0"/>
        <w:ind w:firstLine="540"/>
        <w:jc w:val="both"/>
      </w:pPr>
      <w:r>
        <w:t>- требования, предъявляемые к претендентам для замещения должности Главы поселения;</w:t>
      </w:r>
    </w:p>
    <w:p w:rsidR="00F26FAE" w:rsidRDefault="00F26FAE" w:rsidP="00F26FAE">
      <w:pPr>
        <w:widowControl w:val="0"/>
        <w:autoSpaceDE w:val="0"/>
        <w:autoSpaceDN w:val="0"/>
        <w:adjustRightInd w:val="0"/>
        <w:ind w:firstLine="540"/>
        <w:jc w:val="both"/>
      </w:pPr>
      <w:r>
        <w:t>- перечень представляемых документов;</w:t>
      </w:r>
    </w:p>
    <w:p w:rsidR="00F26FAE" w:rsidRDefault="00F26FAE" w:rsidP="00F26FAE">
      <w:pPr>
        <w:widowControl w:val="0"/>
        <w:autoSpaceDE w:val="0"/>
        <w:autoSpaceDN w:val="0"/>
        <w:adjustRightInd w:val="0"/>
        <w:ind w:firstLine="540"/>
        <w:jc w:val="both"/>
      </w:pPr>
      <w:r>
        <w:t>- процедура проведения конкурса;</w:t>
      </w:r>
    </w:p>
    <w:p w:rsidR="00F26FAE" w:rsidRDefault="00F26FAE" w:rsidP="00F26FAE">
      <w:pPr>
        <w:widowControl w:val="0"/>
        <w:autoSpaceDE w:val="0"/>
        <w:autoSpaceDN w:val="0"/>
        <w:adjustRightInd w:val="0"/>
        <w:ind w:firstLine="540"/>
        <w:jc w:val="both"/>
      </w:pPr>
      <w:r>
        <w:t>- контактная информация.</w:t>
      </w:r>
    </w:p>
    <w:p w:rsidR="00F26FAE" w:rsidRDefault="00F26FAE" w:rsidP="00F26FAE">
      <w:pPr>
        <w:widowControl w:val="0"/>
        <w:autoSpaceDE w:val="0"/>
        <w:autoSpaceDN w:val="0"/>
        <w:adjustRightInd w:val="0"/>
        <w:ind w:firstLine="540"/>
        <w:jc w:val="both"/>
      </w:pPr>
      <w:r>
        <w:t>5. Прием документов от претендентов начинается в день, следующий после дня опубликования решения Совета поселения о проведении конкурса и условий конкурса.</w:t>
      </w:r>
    </w:p>
    <w:p w:rsidR="00F26FAE" w:rsidRDefault="00F26FAE" w:rsidP="00F26FAE">
      <w:pPr>
        <w:widowControl w:val="0"/>
        <w:autoSpaceDE w:val="0"/>
        <w:autoSpaceDN w:val="0"/>
        <w:adjustRightInd w:val="0"/>
        <w:ind w:firstLine="540"/>
        <w:jc w:val="both"/>
      </w:pPr>
    </w:p>
    <w:p w:rsidR="00B50FBA" w:rsidRDefault="00B50FBA" w:rsidP="00F26FAE">
      <w:pPr>
        <w:widowControl w:val="0"/>
        <w:autoSpaceDE w:val="0"/>
        <w:autoSpaceDN w:val="0"/>
        <w:adjustRightInd w:val="0"/>
        <w:ind w:firstLine="540"/>
        <w:jc w:val="both"/>
      </w:pPr>
    </w:p>
    <w:p w:rsidR="00B50FBA" w:rsidRDefault="00B50FBA" w:rsidP="00F26FAE">
      <w:pPr>
        <w:widowControl w:val="0"/>
        <w:autoSpaceDE w:val="0"/>
        <w:autoSpaceDN w:val="0"/>
        <w:adjustRightInd w:val="0"/>
        <w:ind w:firstLine="540"/>
        <w:jc w:val="both"/>
      </w:pPr>
    </w:p>
    <w:p w:rsidR="00B50FBA" w:rsidRDefault="00B50FBA" w:rsidP="00F26FAE">
      <w:pPr>
        <w:widowControl w:val="0"/>
        <w:autoSpaceDE w:val="0"/>
        <w:autoSpaceDN w:val="0"/>
        <w:adjustRightInd w:val="0"/>
        <w:ind w:firstLine="540"/>
        <w:jc w:val="both"/>
      </w:pPr>
    </w:p>
    <w:p w:rsidR="00F26FAE" w:rsidRDefault="00F26FAE" w:rsidP="00F26FAE">
      <w:pPr>
        <w:widowControl w:val="0"/>
        <w:autoSpaceDE w:val="0"/>
        <w:autoSpaceDN w:val="0"/>
        <w:adjustRightInd w:val="0"/>
        <w:jc w:val="center"/>
        <w:outlineLvl w:val="1"/>
      </w:pPr>
      <w:bookmarkStart w:id="17" w:name="Par141"/>
      <w:bookmarkEnd w:id="17"/>
      <w:r>
        <w:t>VII. Документы, представляемые для участия</w:t>
      </w:r>
    </w:p>
    <w:p w:rsidR="00F26FAE" w:rsidRDefault="00F26FAE" w:rsidP="00F26FAE">
      <w:pPr>
        <w:widowControl w:val="0"/>
        <w:autoSpaceDE w:val="0"/>
        <w:autoSpaceDN w:val="0"/>
        <w:adjustRightInd w:val="0"/>
        <w:jc w:val="center"/>
      </w:pPr>
      <w:proofErr w:type="gramStart"/>
      <w:r>
        <w:t>в</w:t>
      </w:r>
      <w:proofErr w:type="gramEnd"/>
      <w:r>
        <w:t xml:space="preserve"> конкурсе, и порядок приема документов</w:t>
      </w:r>
    </w:p>
    <w:p w:rsidR="00F26FAE" w:rsidRDefault="00F26FAE" w:rsidP="00F26FAE">
      <w:pPr>
        <w:widowControl w:val="0"/>
        <w:autoSpaceDE w:val="0"/>
        <w:autoSpaceDN w:val="0"/>
        <w:adjustRightInd w:val="0"/>
        <w:ind w:firstLine="540"/>
        <w:jc w:val="both"/>
      </w:pPr>
    </w:p>
    <w:p w:rsidR="00F26FAE" w:rsidRDefault="00F26FAE" w:rsidP="00F26FAE">
      <w:pPr>
        <w:widowControl w:val="0"/>
        <w:autoSpaceDE w:val="0"/>
        <w:autoSpaceDN w:val="0"/>
        <w:adjustRightInd w:val="0"/>
        <w:ind w:firstLine="540"/>
        <w:jc w:val="both"/>
      </w:pPr>
      <w:bookmarkStart w:id="18" w:name="Par144"/>
      <w:bookmarkEnd w:id="18"/>
      <w:r>
        <w:t>1. Претендент лично представляет в конкурсную комиссию:</w:t>
      </w:r>
    </w:p>
    <w:p w:rsidR="00F26FAE" w:rsidRDefault="00F26FAE" w:rsidP="00F26FA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 личное заявление по форме </w:t>
      </w:r>
      <w:bookmarkStart w:id="19" w:name="OLE_LINK14"/>
      <w:bookmarkStart w:id="20" w:name="OLE_LINK15"/>
      <w:bookmarkStart w:id="21" w:name="OLE_LINK16"/>
      <w:r>
        <w:rPr>
          <w:rFonts w:ascii="Times New Roman" w:hAnsi="Times New Roman" w:cs="Times New Roman"/>
          <w:sz w:val="28"/>
          <w:szCs w:val="28"/>
        </w:rPr>
        <w:t>согласно приложению № 1 к настоящему Положению</w:t>
      </w:r>
      <w:bookmarkEnd w:id="19"/>
      <w:bookmarkEnd w:id="20"/>
      <w:bookmarkEnd w:id="21"/>
      <w:r>
        <w:rPr>
          <w:rFonts w:ascii="Times New Roman" w:hAnsi="Times New Roman" w:cs="Times New Roman"/>
          <w:sz w:val="28"/>
          <w:szCs w:val="28"/>
        </w:rPr>
        <w:t xml:space="preserve"> с фотографией 3 x </w:t>
      </w:r>
      <w:smartTag w:uri="urn:schemas-microsoft-com:office:smarttags" w:element="metricconverter">
        <w:smartTagPr>
          <w:attr w:name="ProductID" w:val="4 см"/>
        </w:smartTagPr>
        <w:r>
          <w:rPr>
            <w:rFonts w:ascii="Times New Roman" w:hAnsi="Times New Roman" w:cs="Times New Roman"/>
            <w:sz w:val="28"/>
            <w:szCs w:val="28"/>
          </w:rPr>
          <w:t>4 см</w:t>
        </w:r>
      </w:smartTag>
      <w:r>
        <w:rPr>
          <w:rFonts w:ascii="Times New Roman" w:hAnsi="Times New Roman" w:cs="Times New Roman"/>
          <w:sz w:val="28"/>
          <w:szCs w:val="28"/>
        </w:rPr>
        <w:t>;</w:t>
      </w:r>
    </w:p>
    <w:p w:rsidR="00F26FAE" w:rsidRDefault="00F26FAE" w:rsidP="00F26FAE">
      <w:pPr>
        <w:widowControl w:val="0"/>
        <w:autoSpaceDE w:val="0"/>
        <w:autoSpaceDN w:val="0"/>
        <w:adjustRightInd w:val="0"/>
        <w:ind w:firstLine="540"/>
        <w:jc w:val="both"/>
      </w:pPr>
      <w:r>
        <w:t>2) согласие на обработку персональных данных согласно приложению № 2 к настоящему Положению;</w:t>
      </w:r>
    </w:p>
    <w:p w:rsidR="00F26FAE" w:rsidRDefault="00F26FAE" w:rsidP="00F26FAE">
      <w:pPr>
        <w:widowControl w:val="0"/>
        <w:autoSpaceDE w:val="0"/>
        <w:autoSpaceDN w:val="0"/>
        <w:adjustRightInd w:val="0"/>
        <w:ind w:firstLine="540"/>
        <w:jc w:val="both"/>
      </w:pPr>
      <w:r>
        <w:t>3) копию паспорта гражданина Российской Федерации (по прибытии на конкурс - подлинник);</w:t>
      </w:r>
    </w:p>
    <w:p w:rsidR="00F26FAE" w:rsidRDefault="00F26FAE" w:rsidP="00F26FAE">
      <w:pPr>
        <w:widowControl w:val="0"/>
        <w:autoSpaceDE w:val="0"/>
        <w:autoSpaceDN w:val="0"/>
        <w:adjustRightInd w:val="0"/>
        <w:ind w:firstLine="540"/>
        <w:jc w:val="both"/>
      </w:pPr>
      <w:r>
        <w:t>4) копию трудовой книжки;</w:t>
      </w:r>
    </w:p>
    <w:p w:rsidR="00F26FAE" w:rsidRDefault="00F26FAE" w:rsidP="00F26FAE">
      <w:pPr>
        <w:widowControl w:val="0"/>
        <w:autoSpaceDE w:val="0"/>
        <w:autoSpaceDN w:val="0"/>
        <w:adjustRightInd w:val="0"/>
        <w:ind w:firstLine="540"/>
        <w:jc w:val="both"/>
      </w:pPr>
      <w:r>
        <w:t>5) копии документов, подтверждающих профессиональное образование, квалификацию;</w:t>
      </w:r>
    </w:p>
    <w:p w:rsidR="00F26FAE" w:rsidRDefault="00F26FAE" w:rsidP="00F26FAE">
      <w:pPr>
        <w:autoSpaceDE w:val="0"/>
        <w:autoSpaceDN w:val="0"/>
        <w:adjustRightInd w:val="0"/>
        <w:ind w:firstLine="540"/>
        <w:jc w:val="both"/>
      </w:pPr>
      <w:r>
        <w:rPr>
          <w:lang w:eastAsia="ru-RU"/>
        </w:rPr>
        <w:t>6) справку о наличии (отсутствии) судимости и (или) факта уголовного преследования либо о прекращении уголовного преследования;</w:t>
      </w:r>
    </w:p>
    <w:p w:rsidR="00F26FAE" w:rsidRDefault="00F26FAE" w:rsidP="00F26FAE">
      <w:pPr>
        <w:widowControl w:val="0"/>
        <w:autoSpaceDE w:val="0"/>
        <w:autoSpaceDN w:val="0"/>
        <w:adjustRightInd w:val="0"/>
        <w:ind w:firstLine="540"/>
        <w:jc w:val="both"/>
      </w:pPr>
      <w:r>
        <w:t xml:space="preserve">7) сведения о размере и об источниках доходов претендента, а также об </w:t>
      </w:r>
      <w:r>
        <w:lastRenderedPageBreak/>
        <w:t>имуществе, принадлежащем претенденту на праве собственности (в том числе совместной собственности), о вкладах в банках, ценных бумагах по форме согласно приложению № 3 к настоящему Положению.</w:t>
      </w:r>
    </w:p>
    <w:p w:rsidR="00F26FAE" w:rsidRDefault="00F26FAE" w:rsidP="00F26FAE">
      <w:pPr>
        <w:widowControl w:val="0"/>
        <w:autoSpaceDE w:val="0"/>
        <w:autoSpaceDN w:val="0"/>
        <w:adjustRightInd w:val="0"/>
        <w:ind w:firstLine="540"/>
        <w:jc w:val="both"/>
      </w:pPr>
      <w:bookmarkStart w:id="22" w:name="Par158"/>
      <w:bookmarkEnd w:id="22"/>
      <w:r>
        <w:t>2. Копии документов заверяются нотариально или кадровой службой по месту работы, либо копии документов представляются одновременно с оригиналами и заверяются секретарем конкурсной комиссии.</w:t>
      </w:r>
    </w:p>
    <w:p w:rsidR="00F26FAE" w:rsidRDefault="00F26FAE" w:rsidP="00F26FAE">
      <w:pPr>
        <w:widowControl w:val="0"/>
        <w:autoSpaceDE w:val="0"/>
        <w:autoSpaceDN w:val="0"/>
        <w:adjustRightInd w:val="0"/>
        <w:ind w:firstLine="540"/>
        <w:jc w:val="both"/>
      </w:pPr>
      <w:r>
        <w:t>3. Претендент также вправе представить в конкурсную комиссию другие документы, характеризующие его профессиональную подготовку: рекомендательные письма, характеристику с места работы, документы, подтверждающие прохождение профессиональной переподготовки, стажировки, повышение квалификации, документы, свидетельствующие о наградах, о присвоении ученых степеней, и иные документы по усмотрению претендента.</w:t>
      </w:r>
    </w:p>
    <w:p w:rsidR="00F26FAE" w:rsidRDefault="00F26FAE" w:rsidP="00F26FAE">
      <w:pPr>
        <w:widowControl w:val="0"/>
        <w:autoSpaceDE w:val="0"/>
        <w:autoSpaceDN w:val="0"/>
        <w:adjustRightInd w:val="0"/>
        <w:ind w:firstLine="540"/>
        <w:jc w:val="both"/>
      </w:pPr>
      <w:r>
        <w:t>4. Заявление претендента регистрируется в журнале регистрации заявлений с указанием даты его подачи и присвоением порядкового регистрационного номера при условии предоставления одновременно с заявлением всех документов, предусмотренных настоящей главой.</w:t>
      </w:r>
    </w:p>
    <w:p w:rsidR="00F26FAE" w:rsidRDefault="00F26FAE" w:rsidP="00F26FAE">
      <w:pPr>
        <w:widowControl w:val="0"/>
        <w:autoSpaceDE w:val="0"/>
        <w:autoSpaceDN w:val="0"/>
        <w:adjustRightInd w:val="0"/>
        <w:ind w:firstLine="540"/>
        <w:jc w:val="both"/>
      </w:pPr>
      <w:r>
        <w:t>Заявление и документы подаются гражданином лично секретарю конкурсной комиссии.</w:t>
      </w:r>
    </w:p>
    <w:p w:rsidR="00F26FAE" w:rsidRDefault="00F26FAE" w:rsidP="00F26FAE">
      <w:pPr>
        <w:widowControl w:val="0"/>
        <w:autoSpaceDE w:val="0"/>
        <w:autoSpaceDN w:val="0"/>
        <w:adjustRightInd w:val="0"/>
        <w:ind w:firstLine="540"/>
        <w:jc w:val="both"/>
      </w:pPr>
      <w:r>
        <w:t>Не допускается подача заявления и документов через поверенного, путем их направления по почте, курьерской связью, с использованием факсимильной и иных видов связи.</w:t>
      </w:r>
    </w:p>
    <w:p w:rsidR="00F26FAE" w:rsidRDefault="00F26FAE" w:rsidP="00F26FAE">
      <w:pPr>
        <w:widowControl w:val="0"/>
        <w:autoSpaceDE w:val="0"/>
        <w:autoSpaceDN w:val="0"/>
        <w:adjustRightInd w:val="0"/>
        <w:ind w:firstLine="540"/>
        <w:jc w:val="both"/>
      </w:pPr>
      <w:r>
        <w:t>Претендент считается зарегистрированным со дня регистрации заявления.</w:t>
      </w:r>
    </w:p>
    <w:p w:rsidR="00F26FAE" w:rsidRDefault="00F26FAE" w:rsidP="00F26FAE">
      <w:pPr>
        <w:widowControl w:val="0"/>
        <w:autoSpaceDE w:val="0"/>
        <w:autoSpaceDN w:val="0"/>
        <w:adjustRightInd w:val="0"/>
        <w:ind w:firstLine="540"/>
        <w:jc w:val="both"/>
      </w:pPr>
      <w:r>
        <w:t>Факт подачи документов удостоверяется подписью секретаря конкурсной комиссии в заявлении с перечнем прилагаемых к нему документов, представленном гражданином в двух экземплярах (один остается в конкурсной комиссии, другой возвращается претенденту).</w:t>
      </w:r>
    </w:p>
    <w:p w:rsidR="00F26FAE" w:rsidRDefault="00F26FAE" w:rsidP="00F26FAE">
      <w:pPr>
        <w:autoSpaceDE w:val="0"/>
        <w:autoSpaceDN w:val="0"/>
        <w:adjustRightInd w:val="0"/>
        <w:ind w:firstLine="540"/>
        <w:jc w:val="both"/>
      </w:pPr>
      <w:r>
        <w:t xml:space="preserve">5. Несвоевременное или неполное представление документов, предусмотренных настоящей главой, является основанием для отказа лицу в приеме их для участия в конкурсе. О принятом решении претендент уведомляется конкурсной комиссией в письменной форме в трехдневный срок со дня принятия такого решения. Уведомление направляется по адресу претендента в соответствии с данными о </w:t>
      </w:r>
      <w:r>
        <w:rPr>
          <w:lang w:eastAsia="ru-RU"/>
        </w:rPr>
        <w:t>регистрации гражданина Российской Федерации по месту жительства</w:t>
      </w:r>
      <w:r>
        <w:t>. Конкурсная комиссия вправе дополнительно уведомить гражданина о принятом решении посредством иного вида связи.</w:t>
      </w:r>
    </w:p>
    <w:p w:rsidR="00F26FAE" w:rsidRDefault="00F26FAE" w:rsidP="00F26FAE">
      <w:pPr>
        <w:widowControl w:val="0"/>
        <w:autoSpaceDE w:val="0"/>
        <w:autoSpaceDN w:val="0"/>
        <w:adjustRightInd w:val="0"/>
        <w:ind w:firstLine="540"/>
        <w:jc w:val="both"/>
      </w:pPr>
      <w:r>
        <w:t>6. Конкурсная комиссия в пределах действующего законодательства Российской Федерации вправе запрашивать в соответствующих органах сведения о претендентах, в том числе с целью проверки документов, представленных ими.</w:t>
      </w:r>
    </w:p>
    <w:p w:rsidR="00F26FAE" w:rsidRDefault="00F26FAE" w:rsidP="00F26FAE">
      <w:pPr>
        <w:widowControl w:val="0"/>
        <w:autoSpaceDE w:val="0"/>
        <w:autoSpaceDN w:val="0"/>
        <w:adjustRightInd w:val="0"/>
        <w:ind w:firstLine="540"/>
        <w:jc w:val="both"/>
      </w:pPr>
      <w:r>
        <w:t>7. Претендент вправе в любое время до принятия конкурсной комиссией решения о представлении Совету поселения кандидатов на должность Главы поселения представить письменное заявление о снятии своей кандидатуры с конкурса.</w:t>
      </w:r>
    </w:p>
    <w:p w:rsidR="00F26FAE" w:rsidRDefault="00F26FAE" w:rsidP="00F26FAE">
      <w:pPr>
        <w:widowControl w:val="0"/>
        <w:autoSpaceDE w:val="0"/>
        <w:autoSpaceDN w:val="0"/>
        <w:adjustRightInd w:val="0"/>
        <w:ind w:firstLine="540"/>
        <w:jc w:val="both"/>
      </w:pPr>
      <w:r>
        <w:t>8. Документы, представленные гражданином, рассматриваются конкурсной комиссией.</w:t>
      </w:r>
    </w:p>
    <w:p w:rsidR="00F26FAE" w:rsidRDefault="00F26FAE" w:rsidP="00F26FAE">
      <w:pPr>
        <w:widowControl w:val="0"/>
        <w:autoSpaceDE w:val="0"/>
        <w:autoSpaceDN w:val="0"/>
        <w:adjustRightInd w:val="0"/>
        <w:ind w:firstLine="540"/>
        <w:jc w:val="both"/>
      </w:pPr>
      <w:r>
        <w:t xml:space="preserve">В случае установления обстоятельств, препятствующих </w:t>
      </w:r>
      <w:proofErr w:type="gramStart"/>
      <w:r>
        <w:t>гражданину  участвовать</w:t>
      </w:r>
      <w:proofErr w:type="gramEnd"/>
      <w:r>
        <w:t xml:space="preserve"> в конкурсе, а равно установления недостоверности сведений или </w:t>
      </w:r>
      <w:r>
        <w:lastRenderedPageBreak/>
        <w:t>подложности документов, представленных гражданином, он информируется конкурсной комиссией о принятом ею решении об отказе в допуске к участию в конкурсе с указанием причин отказа.</w:t>
      </w:r>
    </w:p>
    <w:p w:rsidR="00F26FAE" w:rsidRDefault="00F26FAE" w:rsidP="00F26FAE">
      <w:pPr>
        <w:widowControl w:val="0"/>
        <w:autoSpaceDE w:val="0"/>
        <w:autoSpaceDN w:val="0"/>
        <w:adjustRightInd w:val="0"/>
        <w:ind w:firstLine="540"/>
        <w:jc w:val="both"/>
      </w:pPr>
    </w:p>
    <w:p w:rsidR="00F26FAE" w:rsidRDefault="00F26FAE" w:rsidP="00F26FAE">
      <w:pPr>
        <w:widowControl w:val="0"/>
        <w:autoSpaceDE w:val="0"/>
        <w:autoSpaceDN w:val="0"/>
        <w:adjustRightInd w:val="0"/>
        <w:jc w:val="center"/>
        <w:outlineLvl w:val="1"/>
      </w:pPr>
      <w:bookmarkStart w:id="23" w:name="Par175"/>
      <w:bookmarkEnd w:id="23"/>
      <w:r>
        <w:t>VIII. Процедура проведения конкурса</w:t>
      </w:r>
    </w:p>
    <w:p w:rsidR="00F26FAE" w:rsidRDefault="00F26FAE" w:rsidP="00F26FAE">
      <w:pPr>
        <w:widowControl w:val="0"/>
        <w:autoSpaceDE w:val="0"/>
        <w:autoSpaceDN w:val="0"/>
        <w:adjustRightInd w:val="0"/>
        <w:ind w:firstLine="540"/>
        <w:jc w:val="both"/>
      </w:pPr>
    </w:p>
    <w:p w:rsidR="00F26FAE" w:rsidRDefault="00F26FAE" w:rsidP="00F26FAE">
      <w:pPr>
        <w:widowControl w:val="0"/>
        <w:autoSpaceDE w:val="0"/>
        <w:autoSpaceDN w:val="0"/>
        <w:adjustRightInd w:val="0"/>
        <w:ind w:firstLine="540"/>
        <w:jc w:val="both"/>
      </w:pPr>
      <w:r>
        <w:t>1. Для проведения конкурса необходимо участие не менее двух претендентов. При проведении конкурса претендентам гарантируется равенство прав в соответствии с Конституцией Российской Федерации.</w:t>
      </w:r>
    </w:p>
    <w:p w:rsidR="00F26FAE" w:rsidRDefault="00F26FAE" w:rsidP="00F26FAE">
      <w:pPr>
        <w:widowControl w:val="0"/>
        <w:autoSpaceDE w:val="0"/>
        <w:autoSpaceDN w:val="0"/>
        <w:adjustRightInd w:val="0"/>
        <w:ind w:firstLine="540"/>
        <w:jc w:val="both"/>
      </w:pPr>
      <w:r>
        <w:t>2. Конкурс проводится в два этапа.</w:t>
      </w:r>
    </w:p>
    <w:p w:rsidR="00F26FAE" w:rsidRDefault="00F26FAE" w:rsidP="00F26FAE">
      <w:pPr>
        <w:widowControl w:val="0"/>
        <w:autoSpaceDE w:val="0"/>
        <w:autoSpaceDN w:val="0"/>
        <w:adjustRightInd w:val="0"/>
        <w:ind w:firstLine="540"/>
        <w:jc w:val="both"/>
      </w:pPr>
      <w:r>
        <w:t xml:space="preserve">3. На первом этапе конкурсная комиссия изучает соответствие претендентов установленным настоящим Положением квалификационным требованиям к </w:t>
      </w:r>
      <w:proofErr w:type="gramStart"/>
      <w:r>
        <w:t>должности  Главы</w:t>
      </w:r>
      <w:proofErr w:type="gramEnd"/>
      <w:r>
        <w:t xml:space="preserve"> поселения на основании представленных ими документов, а также информации, представленной правоохранительными органами, иными государственными органами, органами местного самоуправления и их должностными лицами. Изучение указанных документов и информации осуществляется в отсутствие претендентов.</w:t>
      </w:r>
    </w:p>
    <w:p w:rsidR="00F26FAE" w:rsidRDefault="00F26FAE" w:rsidP="00F26FAE">
      <w:pPr>
        <w:widowControl w:val="0"/>
        <w:autoSpaceDE w:val="0"/>
        <w:autoSpaceDN w:val="0"/>
        <w:adjustRightInd w:val="0"/>
        <w:ind w:firstLine="540"/>
        <w:jc w:val="both"/>
      </w:pPr>
      <w:r>
        <w:t xml:space="preserve">По итогам первого этапа конкурса </w:t>
      </w:r>
      <w:bookmarkStart w:id="24" w:name="OLE_LINK44"/>
      <w:bookmarkStart w:id="25" w:name="OLE_LINK45"/>
      <w:bookmarkStart w:id="26" w:name="OLE_LINK46"/>
      <w:r>
        <w:t>конкурсная</w:t>
      </w:r>
      <w:bookmarkEnd w:id="24"/>
      <w:bookmarkEnd w:id="25"/>
      <w:bookmarkEnd w:id="26"/>
      <w:r>
        <w:t xml:space="preserve"> комиссия принимает одно из следующих решений:</w:t>
      </w:r>
    </w:p>
    <w:p w:rsidR="00F26FAE" w:rsidRDefault="00F26FAE" w:rsidP="00F26FAE">
      <w:pPr>
        <w:widowControl w:val="0"/>
        <w:autoSpaceDE w:val="0"/>
        <w:autoSpaceDN w:val="0"/>
        <w:adjustRightInd w:val="0"/>
        <w:ind w:firstLine="540"/>
        <w:jc w:val="both"/>
      </w:pPr>
      <w:r>
        <w:t>1) о признании первого этапа конкурса состоявшимся и допуске претендентов к участию во втором этапе конкурса;</w:t>
      </w:r>
    </w:p>
    <w:p w:rsidR="00F26FAE" w:rsidRDefault="00F26FAE" w:rsidP="00F26FAE">
      <w:pPr>
        <w:widowControl w:val="0"/>
        <w:autoSpaceDE w:val="0"/>
        <w:autoSpaceDN w:val="0"/>
        <w:adjustRightInd w:val="0"/>
        <w:ind w:firstLine="540"/>
        <w:jc w:val="both"/>
      </w:pPr>
      <w:r>
        <w:t>2) о признании конкурса несостоявшимся в следующих случаях:</w:t>
      </w:r>
    </w:p>
    <w:p w:rsidR="00F26FAE" w:rsidRDefault="00F26FAE" w:rsidP="00F26FAE">
      <w:pPr>
        <w:widowControl w:val="0"/>
        <w:autoSpaceDE w:val="0"/>
        <w:autoSpaceDN w:val="0"/>
        <w:adjustRightInd w:val="0"/>
        <w:ind w:firstLine="540"/>
        <w:jc w:val="both"/>
      </w:pPr>
      <w:r>
        <w:t>- отсутствия претендентов;</w:t>
      </w:r>
    </w:p>
    <w:p w:rsidR="00F26FAE" w:rsidRDefault="00F26FAE" w:rsidP="00F26FAE">
      <w:pPr>
        <w:widowControl w:val="0"/>
        <w:autoSpaceDE w:val="0"/>
        <w:autoSpaceDN w:val="0"/>
        <w:adjustRightInd w:val="0"/>
        <w:ind w:firstLine="540"/>
        <w:jc w:val="both"/>
      </w:pPr>
      <w:r>
        <w:t>- наличия одного претендента;</w:t>
      </w:r>
    </w:p>
    <w:p w:rsidR="00F26FAE" w:rsidRDefault="00F26FAE" w:rsidP="00F26FAE">
      <w:pPr>
        <w:widowControl w:val="0"/>
        <w:autoSpaceDE w:val="0"/>
        <w:autoSpaceDN w:val="0"/>
        <w:adjustRightInd w:val="0"/>
        <w:ind w:firstLine="540"/>
        <w:jc w:val="both"/>
      </w:pPr>
      <w:r>
        <w:t>- признания всех претендентов не соответствующими установленным настоящим Положением требованиям к должности Главы поселения;</w:t>
      </w:r>
    </w:p>
    <w:p w:rsidR="00F26FAE" w:rsidRDefault="00F26FAE" w:rsidP="00F26FAE">
      <w:pPr>
        <w:widowControl w:val="0"/>
        <w:autoSpaceDE w:val="0"/>
        <w:autoSpaceDN w:val="0"/>
        <w:adjustRightInd w:val="0"/>
        <w:ind w:firstLine="540"/>
        <w:jc w:val="both"/>
      </w:pPr>
      <w:r>
        <w:t>- подачи всеми претендентами заявлений об отказе от участия в конкурсе.</w:t>
      </w:r>
    </w:p>
    <w:p w:rsidR="00F26FAE" w:rsidRDefault="00F26FAE" w:rsidP="00F26FAE">
      <w:pPr>
        <w:widowControl w:val="0"/>
        <w:autoSpaceDE w:val="0"/>
        <w:autoSpaceDN w:val="0"/>
        <w:adjustRightInd w:val="0"/>
        <w:ind w:firstLine="540"/>
        <w:jc w:val="both"/>
      </w:pPr>
      <w:r>
        <w:t xml:space="preserve">О допуске или отказе в допуске претендента к участию во втором этапе конкурса комиссия уведомляет его любым доступным способом, позволяющим достоверно установить, что претендент извещен о принятом решении.     </w:t>
      </w:r>
    </w:p>
    <w:p w:rsidR="00F26FAE" w:rsidRDefault="00F26FAE" w:rsidP="00F26FAE">
      <w:pPr>
        <w:widowControl w:val="0"/>
        <w:autoSpaceDE w:val="0"/>
        <w:autoSpaceDN w:val="0"/>
        <w:adjustRightInd w:val="0"/>
        <w:ind w:firstLine="540"/>
        <w:jc w:val="both"/>
      </w:pPr>
      <w:r>
        <w:t>В случае принятия конкурсной комиссией решения об отказе в допуске претендента к участию в конкурсе, в уведомлении указываются причины такого отказа.</w:t>
      </w:r>
    </w:p>
    <w:p w:rsidR="00F26FAE" w:rsidRDefault="00F26FAE" w:rsidP="00F26FA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Претенденту может быть отказано в участии в конкурсе по следующим основаниям:</w:t>
      </w:r>
    </w:p>
    <w:p w:rsidR="00F26FAE" w:rsidRDefault="00F26FAE" w:rsidP="00F26FA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 несоответствие претендента установленным настоящим Положением требованиям, необходимым для замещения должности Главы поселения;</w:t>
      </w:r>
    </w:p>
    <w:p w:rsidR="00F26FAE" w:rsidRDefault="00F26FAE" w:rsidP="00F26FA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 наличие ограничений, установленных настоящим Положением;</w:t>
      </w:r>
    </w:p>
    <w:p w:rsidR="00F26FAE" w:rsidRDefault="00F26FAE" w:rsidP="00F26FA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 предоставление неполного комплекта документов, необходимых в соответствии с настоящим Положением;</w:t>
      </w:r>
    </w:p>
    <w:p w:rsidR="00F26FAE" w:rsidRDefault="00F26FAE" w:rsidP="00F26FA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 наличие документов, оформленных с нарушением требований настоящего Положения;</w:t>
      </w:r>
    </w:p>
    <w:p w:rsidR="00F26FAE" w:rsidRDefault="00F26FAE" w:rsidP="00F26FA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5) предоставление </w:t>
      </w:r>
      <w:r>
        <w:rPr>
          <w:rFonts w:ascii="Times New Roman" w:hAnsi="Times New Roman"/>
          <w:sz w:val="28"/>
          <w:szCs w:val="28"/>
        </w:rPr>
        <w:t>подложных документов или заведомо ложных сведений,</w:t>
      </w:r>
      <w:r>
        <w:rPr>
          <w:rFonts w:ascii="Times New Roman" w:hAnsi="Times New Roman" w:cs="Times New Roman"/>
          <w:sz w:val="28"/>
          <w:szCs w:val="28"/>
        </w:rPr>
        <w:t xml:space="preserve"> сокрытие претендентом сведений о судимости, иных сведений, подлежащих обязательному указанию при подаче документов на </w:t>
      </w:r>
      <w:proofErr w:type="gramStart"/>
      <w:r>
        <w:rPr>
          <w:rFonts w:ascii="Times New Roman" w:hAnsi="Times New Roman" w:cs="Times New Roman"/>
          <w:sz w:val="28"/>
          <w:szCs w:val="28"/>
        </w:rPr>
        <w:t>участие  конкурсе</w:t>
      </w:r>
      <w:proofErr w:type="gramEnd"/>
      <w:r>
        <w:rPr>
          <w:rFonts w:ascii="Times New Roman" w:hAnsi="Times New Roman" w:cs="Times New Roman"/>
          <w:sz w:val="28"/>
          <w:szCs w:val="28"/>
        </w:rPr>
        <w:t>.</w:t>
      </w:r>
    </w:p>
    <w:p w:rsidR="00F26FAE" w:rsidRDefault="00F26FAE" w:rsidP="00F26FAE">
      <w:pPr>
        <w:widowControl w:val="0"/>
        <w:autoSpaceDE w:val="0"/>
        <w:autoSpaceDN w:val="0"/>
        <w:adjustRightInd w:val="0"/>
        <w:ind w:firstLine="540"/>
        <w:jc w:val="both"/>
      </w:pPr>
      <w:r>
        <w:lastRenderedPageBreak/>
        <w:t xml:space="preserve">Претендент, не допущенный ко второму этапу конкурса, вправе обжаловать это решение в соответствии с законодательством Российской Федерации. </w:t>
      </w:r>
    </w:p>
    <w:p w:rsidR="00F26FAE" w:rsidRDefault="00F26FAE" w:rsidP="00F26FAE">
      <w:pPr>
        <w:widowControl w:val="0"/>
        <w:autoSpaceDE w:val="0"/>
        <w:autoSpaceDN w:val="0"/>
        <w:adjustRightInd w:val="0"/>
        <w:ind w:firstLine="540"/>
        <w:jc w:val="both"/>
      </w:pPr>
      <w:r>
        <w:t>Решение о дате, месте и времени проведения второго этапа конкурса принимается конкурсной комиссией по итогам первого этапа конкурса.</w:t>
      </w:r>
    </w:p>
    <w:p w:rsidR="00F26FAE" w:rsidRDefault="00F26FAE" w:rsidP="00F26FAE">
      <w:pPr>
        <w:widowControl w:val="0"/>
        <w:autoSpaceDE w:val="0"/>
        <w:autoSpaceDN w:val="0"/>
        <w:adjustRightInd w:val="0"/>
        <w:ind w:firstLine="540"/>
        <w:jc w:val="both"/>
      </w:pPr>
      <w:r>
        <w:t>4. На втором этапе конкурса комиссия проводит оценку профессиональных и личностных качеств претендентов, допущенных к участию во втором этапе конкурса, их умений, знаний, навыков на основании представленных документов и по результатам конкурсных испытаний.</w:t>
      </w:r>
    </w:p>
    <w:p w:rsidR="00F26FAE" w:rsidRDefault="00F26FAE" w:rsidP="00F26FAE">
      <w:pPr>
        <w:widowControl w:val="0"/>
        <w:autoSpaceDE w:val="0"/>
        <w:autoSpaceDN w:val="0"/>
        <w:adjustRightInd w:val="0"/>
        <w:ind w:firstLine="540"/>
        <w:jc w:val="both"/>
        <w:rPr>
          <w:i/>
        </w:rPr>
      </w:pPr>
      <w:r>
        <w:t>5. При проведении конкурса могут использоваться не противоречащие федеральным законам и другим нормативным правовым актам Российской Федерации и Ивановской области методы оценки профессиональных и личностных качеств кандидатов, включая индивидуальное собеседование, анкетирование, проведение групповых дискуссий, тестирование, устное или письменное изложение своих предложений, программы развития муниципального образования в рамках полномочий Главы поселения, иные методы оценки профессиональных и личностных качеств претендента</w:t>
      </w:r>
      <w:r>
        <w:rPr>
          <w:i/>
        </w:rPr>
        <w:t>.</w:t>
      </w:r>
    </w:p>
    <w:p w:rsidR="00F26FAE" w:rsidRDefault="00F26FAE" w:rsidP="00F26FAE">
      <w:pPr>
        <w:widowControl w:val="0"/>
        <w:autoSpaceDE w:val="0"/>
        <w:autoSpaceDN w:val="0"/>
        <w:adjustRightInd w:val="0"/>
        <w:ind w:firstLine="540"/>
        <w:jc w:val="both"/>
      </w:pPr>
      <w:r>
        <w:t>6. Неявка претендента для участия во втором этапе конкурса считается отказом от участия в конкурсе.</w:t>
      </w:r>
    </w:p>
    <w:p w:rsidR="00F26FAE" w:rsidRDefault="00F26FAE" w:rsidP="00F26FAE">
      <w:pPr>
        <w:widowControl w:val="0"/>
        <w:autoSpaceDE w:val="0"/>
        <w:autoSpaceDN w:val="0"/>
        <w:adjustRightInd w:val="0"/>
        <w:ind w:firstLine="540"/>
        <w:jc w:val="both"/>
      </w:pPr>
      <w:r>
        <w:t>Очередность прохождения конкурсных процедур устанавливается исходя из очередности регистрации заявлений на участие в конкурсе.</w:t>
      </w:r>
    </w:p>
    <w:p w:rsidR="00F26FAE" w:rsidRDefault="00F26FAE" w:rsidP="00F26FAE">
      <w:pPr>
        <w:widowControl w:val="0"/>
        <w:autoSpaceDE w:val="0"/>
        <w:autoSpaceDN w:val="0"/>
        <w:adjustRightInd w:val="0"/>
        <w:ind w:firstLine="540"/>
        <w:jc w:val="both"/>
      </w:pPr>
      <w:r>
        <w:t>Члены конкурсной комиссии вправе задать вопросы об опыте предыдущей работы или службы претендента и об основных достижениях на предыдущих местах работы или службы, иных обстоятельствах, по которым можно судить о деловых, профессиональных качествах.</w:t>
      </w:r>
    </w:p>
    <w:p w:rsidR="00F26FAE" w:rsidRDefault="00F26FAE" w:rsidP="00F26FAE">
      <w:pPr>
        <w:widowControl w:val="0"/>
        <w:autoSpaceDE w:val="0"/>
        <w:autoSpaceDN w:val="0"/>
        <w:adjustRightInd w:val="0"/>
        <w:ind w:firstLine="540"/>
        <w:jc w:val="both"/>
      </w:pPr>
      <w:r>
        <w:t>7. После проведения конкурсных процедур члены комиссии проводят обсуждение, по итогам которого конкурсной комиссией проводится открытое голосование по каждой кандидатуре.</w:t>
      </w:r>
    </w:p>
    <w:p w:rsidR="00F26FAE" w:rsidRDefault="00F26FAE" w:rsidP="00F26FAE">
      <w:pPr>
        <w:widowControl w:val="0"/>
        <w:autoSpaceDE w:val="0"/>
        <w:autoSpaceDN w:val="0"/>
        <w:adjustRightInd w:val="0"/>
        <w:ind w:firstLine="540"/>
        <w:jc w:val="both"/>
      </w:pPr>
      <w:r>
        <w:t>Решение конкурсной комиссией принимается в отсутствие претендентов.</w:t>
      </w:r>
    </w:p>
    <w:p w:rsidR="00F26FAE" w:rsidRDefault="00F26FAE" w:rsidP="00F26FAE">
      <w:pPr>
        <w:widowControl w:val="0"/>
        <w:autoSpaceDE w:val="0"/>
        <w:autoSpaceDN w:val="0"/>
        <w:adjustRightInd w:val="0"/>
        <w:ind w:firstLine="540"/>
        <w:jc w:val="both"/>
      </w:pPr>
      <w:r>
        <w:t>При голосовании член конкурсной комиссии может проголосовать «за» только в отношении одного претендента.</w:t>
      </w:r>
    </w:p>
    <w:p w:rsidR="00F26FAE" w:rsidRDefault="00F26FAE" w:rsidP="00F26FAE">
      <w:pPr>
        <w:widowControl w:val="0"/>
        <w:autoSpaceDE w:val="0"/>
        <w:autoSpaceDN w:val="0"/>
        <w:adjustRightInd w:val="0"/>
        <w:ind w:firstLine="540"/>
        <w:jc w:val="both"/>
      </w:pPr>
      <w:r>
        <w:t>Победившими считаются претенденты, набравшие наибольшее число голосов.</w:t>
      </w:r>
    </w:p>
    <w:p w:rsidR="00F26FAE" w:rsidRDefault="00F26FAE" w:rsidP="00F26FAE">
      <w:pPr>
        <w:widowControl w:val="0"/>
        <w:autoSpaceDE w:val="0"/>
        <w:autoSpaceDN w:val="0"/>
        <w:adjustRightInd w:val="0"/>
        <w:ind w:firstLine="540"/>
        <w:jc w:val="both"/>
      </w:pPr>
      <w:r>
        <w:t>8. По итогам конкурса конкурсная комиссия принимает одно из следующих решений:</w:t>
      </w:r>
    </w:p>
    <w:p w:rsidR="00F26FAE" w:rsidRDefault="00F26FAE" w:rsidP="00F26FAE">
      <w:pPr>
        <w:widowControl w:val="0"/>
        <w:tabs>
          <w:tab w:val="left" w:pos="5812"/>
        </w:tabs>
        <w:autoSpaceDE w:val="0"/>
        <w:autoSpaceDN w:val="0"/>
        <w:adjustRightInd w:val="0"/>
        <w:ind w:firstLine="540"/>
        <w:jc w:val="both"/>
      </w:pPr>
      <w:r>
        <w:t>1) о признании нескольких (не более трех) претендентов победителями конкурса и наделении их статусом кандидата на замещение должности Главы поселения;</w:t>
      </w:r>
    </w:p>
    <w:p w:rsidR="00F26FAE" w:rsidRDefault="00F26FAE" w:rsidP="00F26FAE">
      <w:pPr>
        <w:widowControl w:val="0"/>
        <w:autoSpaceDE w:val="0"/>
        <w:autoSpaceDN w:val="0"/>
        <w:adjustRightInd w:val="0"/>
        <w:ind w:firstLine="540"/>
        <w:jc w:val="both"/>
      </w:pPr>
      <w:r>
        <w:t>2) о признании конкурса несостоявшимся в случае:</w:t>
      </w:r>
    </w:p>
    <w:p w:rsidR="00F26FAE" w:rsidRDefault="00F26FAE" w:rsidP="00F26FAE">
      <w:pPr>
        <w:widowControl w:val="0"/>
        <w:autoSpaceDE w:val="0"/>
        <w:autoSpaceDN w:val="0"/>
        <w:adjustRightInd w:val="0"/>
        <w:ind w:firstLine="540"/>
        <w:jc w:val="both"/>
      </w:pPr>
      <w:r>
        <w:t>- признания претендента(</w:t>
      </w:r>
      <w:proofErr w:type="spellStart"/>
      <w:r>
        <w:t>ов</w:t>
      </w:r>
      <w:proofErr w:type="spellEnd"/>
      <w:r>
        <w:t>) не соответствующим(ми) требованиям на замещение должности Главы поселения;</w:t>
      </w:r>
    </w:p>
    <w:p w:rsidR="00F26FAE" w:rsidRDefault="00F26FAE" w:rsidP="00F26FAE">
      <w:pPr>
        <w:widowControl w:val="0"/>
        <w:autoSpaceDE w:val="0"/>
        <w:autoSpaceDN w:val="0"/>
        <w:adjustRightInd w:val="0"/>
        <w:ind w:firstLine="540"/>
        <w:jc w:val="both"/>
      </w:pPr>
      <w:r>
        <w:t>- наличия одного кандидата для внесения в Совет поселения по результатам конкурса;</w:t>
      </w:r>
    </w:p>
    <w:p w:rsidR="00F26FAE" w:rsidRDefault="00F26FAE" w:rsidP="00F26FAE">
      <w:pPr>
        <w:widowControl w:val="0"/>
        <w:autoSpaceDE w:val="0"/>
        <w:autoSpaceDN w:val="0"/>
        <w:adjustRightInd w:val="0"/>
        <w:ind w:firstLine="540"/>
        <w:jc w:val="both"/>
      </w:pPr>
      <w:r>
        <w:t>- подачи претендентами (кандидатами) заявлений о снятии своих кандидатур;</w:t>
      </w:r>
    </w:p>
    <w:p w:rsidR="00F26FAE" w:rsidRDefault="00F26FAE" w:rsidP="00F26FAE">
      <w:pPr>
        <w:widowControl w:val="0"/>
        <w:autoSpaceDE w:val="0"/>
        <w:autoSpaceDN w:val="0"/>
        <w:adjustRightInd w:val="0"/>
        <w:ind w:firstLine="540"/>
        <w:jc w:val="both"/>
      </w:pPr>
      <w:r>
        <w:t>- неявки претендентов на заседание конкурсной комиссии.</w:t>
      </w:r>
    </w:p>
    <w:p w:rsidR="00F26FAE" w:rsidRDefault="00F26FAE" w:rsidP="00F26FAE">
      <w:pPr>
        <w:widowControl w:val="0"/>
        <w:autoSpaceDE w:val="0"/>
        <w:autoSpaceDN w:val="0"/>
        <w:adjustRightInd w:val="0"/>
        <w:ind w:firstLine="540"/>
        <w:jc w:val="both"/>
      </w:pPr>
      <w:r>
        <w:t xml:space="preserve">9. Результаты голосования, решение конкурсной комиссии оформляются </w:t>
      </w:r>
      <w:r>
        <w:lastRenderedPageBreak/>
        <w:t>протоколом, который подписывают председатель, секретарь и все члены комиссии, принимавшие участие в голосовании.</w:t>
      </w:r>
    </w:p>
    <w:p w:rsidR="00F26FAE" w:rsidRDefault="00F26FAE" w:rsidP="00F26FAE">
      <w:pPr>
        <w:widowControl w:val="0"/>
        <w:autoSpaceDE w:val="0"/>
        <w:autoSpaceDN w:val="0"/>
        <w:adjustRightInd w:val="0"/>
        <w:ind w:firstLine="540"/>
        <w:jc w:val="both"/>
      </w:pPr>
      <w:r>
        <w:t>10. Протокол конкурсной комиссии с результатами конкурса направляется в Совет поселения не позднее трехдневного срока со дня его подписания.</w:t>
      </w:r>
    </w:p>
    <w:p w:rsidR="00F26FAE" w:rsidRDefault="00F26FAE" w:rsidP="00F26FAE">
      <w:pPr>
        <w:widowControl w:val="0"/>
        <w:autoSpaceDE w:val="0"/>
        <w:autoSpaceDN w:val="0"/>
        <w:adjustRightInd w:val="0"/>
        <w:ind w:firstLine="540"/>
        <w:jc w:val="both"/>
      </w:pPr>
      <w:r>
        <w:t>11. Каждому претенденту сообщается о результатах конкурса в письменной форме в течение трех дней со дня подписания протокола конкурсной комиссии.</w:t>
      </w:r>
    </w:p>
    <w:p w:rsidR="00F26FAE" w:rsidRDefault="00F26FAE" w:rsidP="00F26FAE">
      <w:pPr>
        <w:widowControl w:val="0"/>
        <w:autoSpaceDE w:val="0"/>
        <w:autoSpaceDN w:val="0"/>
        <w:adjustRightInd w:val="0"/>
        <w:ind w:firstLine="540"/>
        <w:jc w:val="both"/>
      </w:pPr>
    </w:p>
    <w:p w:rsidR="00F26FAE" w:rsidRDefault="00F26FAE" w:rsidP="00F26FAE">
      <w:pPr>
        <w:widowControl w:val="0"/>
        <w:autoSpaceDE w:val="0"/>
        <w:autoSpaceDN w:val="0"/>
        <w:adjustRightInd w:val="0"/>
        <w:jc w:val="center"/>
        <w:outlineLvl w:val="1"/>
      </w:pPr>
      <w:bookmarkStart w:id="27" w:name="Par213"/>
      <w:bookmarkEnd w:id="27"/>
      <w:r>
        <w:t>IX. Избрание на должность Главы поселения</w:t>
      </w:r>
    </w:p>
    <w:p w:rsidR="00F26FAE" w:rsidRDefault="00F26FAE" w:rsidP="00F26FAE">
      <w:pPr>
        <w:widowControl w:val="0"/>
        <w:autoSpaceDE w:val="0"/>
        <w:autoSpaceDN w:val="0"/>
        <w:adjustRightInd w:val="0"/>
        <w:jc w:val="center"/>
        <w:outlineLvl w:val="1"/>
      </w:pPr>
    </w:p>
    <w:p w:rsidR="00F26FAE" w:rsidRDefault="00F26FAE" w:rsidP="00F26FAE">
      <w:pPr>
        <w:widowControl w:val="0"/>
        <w:autoSpaceDE w:val="0"/>
        <w:autoSpaceDN w:val="0"/>
        <w:adjustRightInd w:val="0"/>
        <w:ind w:firstLine="540"/>
        <w:jc w:val="both"/>
      </w:pPr>
      <w:r>
        <w:t xml:space="preserve">1. Совет поселения не позднее чем в двухнедельный срок со дня поступления протокола конкурсной комиссии с результатами конкурса проводит заседание для принятия решения об избрании Главы поселения из числа кандидатов, </w:t>
      </w:r>
      <w:bookmarkStart w:id="28" w:name="OLE_LINK64"/>
      <w:bookmarkStart w:id="29" w:name="OLE_LINK65"/>
      <w:bookmarkStart w:id="30" w:name="OLE_LINK66"/>
      <w:r>
        <w:t>представленных конкурсной комиссией по результатам конкурса</w:t>
      </w:r>
      <w:bookmarkEnd w:id="28"/>
      <w:bookmarkEnd w:id="29"/>
      <w:bookmarkEnd w:id="30"/>
      <w:r>
        <w:t>.</w:t>
      </w:r>
    </w:p>
    <w:p w:rsidR="00F26FAE" w:rsidRDefault="00F26FAE" w:rsidP="00F26FAE">
      <w:pPr>
        <w:widowControl w:val="0"/>
        <w:autoSpaceDE w:val="0"/>
        <w:autoSpaceDN w:val="0"/>
        <w:adjustRightInd w:val="0"/>
        <w:ind w:firstLine="540"/>
        <w:jc w:val="both"/>
      </w:pPr>
      <w:r>
        <w:t xml:space="preserve">2. Решение принимается открытым голосованием простым большинством голосов от установленного Уставом </w:t>
      </w:r>
      <w:proofErr w:type="spellStart"/>
      <w:r>
        <w:t>Филисовского</w:t>
      </w:r>
      <w:proofErr w:type="spellEnd"/>
      <w:r>
        <w:t xml:space="preserve"> сельского поселения количества депутатов Совета поселения. </w:t>
      </w:r>
    </w:p>
    <w:p w:rsidR="00F26FAE" w:rsidRDefault="00F26FAE" w:rsidP="00F26FAE">
      <w:pPr>
        <w:widowControl w:val="0"/>
        <w:autoSpaceDE w:val="0"/>
        <w:autoSpaceDN w:val="0"/>
        <w:adjustRightInd w:val="0"/>
        <w:ind w:firstLine="540"/>
        <w:jc w:val="both"/>
      </w:pPr>
      <w:r>
        <w:t>3. Решение Совета поселения об избрании кандидата на должность Главы поселения публикуется в газете «Родниковский рабочий» в пятидневный срок со дня его принятия.</w:t>
      </w:r>
    </w:p>
    <w:p w:rsidR="00F26FAE" w:rsidRDefault="00F26FAE" w:rsidP="00F26FAE">
      <w:pPr>
        <w:widowControl w:val="0"/>
        <w:autoSpaceDE w:val="0"/>
        <w:autoSpaceDN w:val="0"/>
        <w:adjustRightInd w:val="0"/>
        <w:ind w:firstLine="540"/>
        <w:jc w:val="both"/>
      </w:pPr>
    </w:p>
    <w:p w:rsidR="00F26FAE" w:rsidRDefault="00F26FAE" w:rsidP="00F26FAE">
      <w:pPr>
        <w:widowControl w:val="0"/>
        <w:autoSpaceDE w:val="0"/>
        <w:autoSpaceDN w:val="0"/>
        <w:adjustRightInd w:val="0"/>
        <w:jc w:val="center"/>
        <w:outlineLvl w:val="1"/>
      </w:pPr>
      <w:bookmarkStart w:id="31" w:name="Par220"/>
      <w:bookmarkEnd w:id="31"/>
      <w:r>
        <w:t>X. Заключительные положения</w:t>
      </w:r>
    </w:p>
    <w:p w:rsidR="00F26FAE" w:rsidRDefault="00F26FAE" w:rsidP="00F26FAE">
      <w:pPr>
        <w:widowControl w:val="0"/>
        <w:autoSpaceDE w:val="0"/>
        <w:autoSpaceDN w:val="0"/>
        <w:adjustRightInd w:val="0"/>
        <w:ind w:firstLine="540"/>
        <w:jc w:val="both"/>
      </w:pPr>
    </w:p>
    <w:p w:rsidR="00F26FAE" w:rsidRDefault="00F26FAE" w:rsidP="00F26FAE">
      <w:pPr>
        <w:widowControl w:val="0"/>
        <w:autoSpaceDE w:val="0"/>
        <w:autoSpaceDN w:val="0"/>
        <w:adjustRightInd w:val="0"/>
        <w:ind w:firstLine="540"/>
        <w:jc w:val="both"/>
      </w:pPr>
      <w:r>
        <w:t>1. Расходы, связанные с участием в конкурсе (проезд к месту проведения конкурса и обратно, наем жилого помещения, проживание, пользование услугами средств связи и др.), претенденты производят за счет собственных средств.</w:t>
      </w:r>
    </w:p>
    <w:p w:rsidR="00F26FAE" w:rsidRDefault="00F26FAE" w:rsidP="00F26FAE">
      <w:pPr>
        <w:widowControl w:val="0"/>
        <w:autoSpaceDE w:val="0"/>
        <w:autoSpaceDN w:val="0"/>
        <w:adjustRightInd w:val="0"/>
        <w:ind w:firstLine="540"/>
        <w:jc w:val="both"/>
      </w:pPr>
      <w:r>
        <w:t>2. Материалы конкурсной комиссии, сформированные в дело, хранятся в Совете поселения в течение двух с половиной лет.</w:t>
      </w:r>
    </w:p>
    <w:p w:rsidR="00F26FAE" w:rsidRDefault="00F26FAE" w:rsidP="00F26FAE">
      <w:pPr>
        <w:widowControl w:val="0"/>
        <w:autoSpaceDE w:val="0"/>
        <w:autoSpaceDN w:val="0"/>
        <w:adjustRightInd w:val="0"/>
        <w:ind w:left="3261"/>
        <w:jc w:val="right"/>
        <w:outlineLvl w:val="1"/>
      </w:pPr>
      <w:r>
        <w:t xml:space="preserve">Приложение № 1 </w:t>
      </w:r>
    </w:p>
    <w:p w:rsidR="00F26FAE" w:rsidRPr="00F9334E" w:rsidRDefault="00F26FAE" w:rsidP="00F26FAE">
      <w:pPr>
        <w:pStyle w:val="ConsPlusNonformat"/>
        <w:ind w:left="4820"/>
        <w:jc w:val="right"/>
        <w:rPr>
          <w:rFonts w:ascii="Times New Roman" w:hAnsi="Times New Roman" w:cs="Times New Roman"/>
        </w:rPr>
      </w:pPr>
      <w:r w:rsidRPr="00F9334E">
        <w:rPr>
          <w:rFonts w:ascii="Times New Roman" w:hAnsi="Times New Roman" w:cs="Times New Roman"/>
        </w:rPr>
        <w:t xml:space="preserve">                                        В конкурсную комиссию по проведению конкурса по отбору кандидатур на должность главы муниципального образования «</w:t>
      </w:r>
      <w:proofErr w:type="spellStart"/>
      <w:r w:rsidRPr="00F9334E">
        <w:rPr>
          <w:rFonts w:ascii="Times New Roman" w:hAnsi="Times New Roman" w:cs="Times New Roman"/>
        </w:rPr>
        <w:t>Филисовское</w:t>
      </w:r>
      <w:proofErr w:type="spellEnd"/>
      <w:r w:rsidRPr="00F9334E">
        <w:rPr>
          <w:rFonts w:ascii="Times New Roman" w:hAnsi="Times New Roman" w:cs="Times New Roman"/>
        </w:rPr>
        <w:t xml:space="preserve"> сельское поселение Родниковского муниципального района Ивановской области»</w:t>
      </w:r>
    </w:p>
    <w:p w:rsidR="00F26FAE" w:rsidRPr="00F9334E" w:rsidRDefault="00F26FAE" w:rsidP="00F26FAE">
      <w:pPr>
        <w:pStyle w:val="ConsPlusNonformat"/>
        <w:ind w:left="4820"/>
        <w:jc w:val="right"/>
        <w:rPr>
          <w:rFonts w:ascii="Times New Roman" w:hAnsi="Times New Roman" w:cs="Times New Roman"/>
        </w:rPr>
      </w:pPr>
      <w:r w:rsidRPr="00F9334E">
        <w:rPr>
          <w:rFonts w:ascii="Times New Roman" w:hAnsi="Times New Roman" w:cs="Times New Roman"/>
        </w:rPr>
        <w:t xml:space="preserve">                                        </w:t>
      </w:r>
      <w:proofErr w:type="gramStart"/>
      <w:r w:rsidRPr="00F9334E">
        <w:rPr>
          <w:rFonts w:ascii="Times New Roman" w:hAnsi="Times New Roman" w:cs="Times New Roman"/>
        </w:rPr>
        <w:t>от</w:t>
      </w:r>
      <w:proofErr w:type="gramEnd"/>
      <w:r w:rsidRPr="00F9334E">
        <w:rPr>
          <w:rFonts w:ascii="Times New Roman" w:hAnsi="Times New Roman" w:cs="Times New Roman"/>
        </w:rPr>
        <w:t xml:space="preserve"> ________________________________</w:t>
      </w:r>
    </w:p>
    <w:p w:rsidR="00F26FAE" w:rsidRPr="00F9334E" w:rsidRDefault="00F26FAE" w:rsidP="00F26FAE">
      <w:pPr>
        <w:pStyle w:val="ConsPlusNonformat"/>
        <w:jc w:val="right"/>
        <w:rPr>
          <w:rFonts w:ascii="Times New Roman" w:hAnsi="Times New Roman" w:cs="Times New Roman"/>
        </w:rPr>
      </w:pPr>
      <w:r w:rsidRPr="00F9334E">
        <w:rPr>
          <w:rFonts w:ascii="Times New Roman" w:hAnsi="Times New Roman" w:cs="Times New Roman"/>
        </w:rPr>
        <w:t xml:space="preserve">                                           </w:t>
      </w:r>
      <w:r>
        <w:rPr>
          <w:rFonts w:ascii="Times New Roman" w:hAnsi="Times New Roman" w:cs="Times New Roman"/>
        </w:rPr>
        <w:t xml:space="preserve">                                                                    </w:t>
      </w:r>
      <w:r w:rsidRPr="00F9334E">
        <w:rPr>
          <w:rFonts w:ascii="Times New Roman" w:hAnsi="Times New Roman" w:cs="Times New Roman"/>
        </w:rPr>
        <w:t xml:space="preserve">     </w:t>
      </w:r>
      <w:proofErr w:type="gramStart"/>
      <w:r w:rsidRPr="00F9334E">
        <w:rPr>
          <w:rFonts w:ascii="Times New Roman" w:hAnsi="Times New Roman" w:cs="Times New Roman"/>
        </w:rPr>
        <w:t>фамилия</w:t>
      </w:r>
      <w:proofErr w:type="gramEnd"/>
      <w:r w:rsidRPr="00F9334E">
        <w:rPr>
          <w:rFonts w:ascii="Times New Roman" w:hAnsi="Times New Roman" w:cs="Times New Roman"/>
        </w:rPr>
        <w:t>, имя, отчество</w:t>
      </w:r>
    </w:p>
    <w:p w:rsidR="00F26FAE" w:rsidRPr="00F9334E" w:rsidRDefault="00F26FAE" w:rsidP="00F26FAE">
      <w:pPr>
        <w:pStyle w:val="ConsPlusNonformat"/>
        <w:jc w:val="right"/>
        <w:rPr>
          <w:rFonts w:ascii="Times New Roman" w:hAnsi="Times New Roman" w:cs="Times New Roman"/>
        </w:rPr>
      </w:pPr>
      <w:r w:rsidRPr="00F9334E">
        <w:rPr>
          <w:rFonts w:ascii="Times New Roman" w:hAnsi="Times New Roman" w:cs="Times New Roman"/>
        </w:rPr>
        <w:t xml:space="preserve">                                  </w:t>
      </w:r>
      <w:r>
        <w:rPr>
          <w:rFonts w:ascii="Times New Roman" w:hAnsi="Times New Roman" w:cs="Times New Roman"/>
        </w:rPr>
        <w:t xml:space="preserve">                                                                             </w:t>
      </w:r>
      <w:r w:rsidRPr="00F9334E">
        <w:rPr>
          <w:rFonts w:ascii="Times New Roman" w:hAnsi="Times New Roman" w:cs="Times New Roman"/>
        </w:rPr>
        <w:t xml:space="preserve">      __________________________________,</w:t>
      </w:r>
    </w:p>
    <w:p w:rsidR="00F26FAE" w:rsidRPr="00F9334E" w:rsidRDefault="00F26FAE" w:rsidP="00F26FAE">
      <w:pPr>
        <w:pStyle w:val="ConsPlusNonformat"/>
        <w:jc w:val="right"/>
        <w:rPr>
          <w:rFonts w:ascii="Times New Roman" w:hAnsi="Times New Roman" w:cs="Times New Roman"/>
        </w:rPr>
      </w:pPr>
      <w:r w:rsidRPr="00F9334E">
        <w:rPr>
          <w:rFonts w:ascii="Times New Roman" w:hAnsi="Times New Roman" w:cs="Times New Roman"/>
        </w:rPr>
        <w:t xml:space="preserve">                                        </w:t>
      </w:r>
      <w:proofErr w:type="gramStart"/>
      <w:r w:rsidRPr="00F9334E">
        <w:rPr>
          <w:rFonts w:ascii="Times New Roman" w:hAnsi="Times New Roman" w:cs="Times New Roman"/>
        </w:rPr>
        <w:t>год</w:t>
      </w:r>
      <w:proofErr w:type="gramEnd"/>
      <w:r w:rsidRPr="00F9334E">
        <w:rPr>
          <w:rFonts w:ascii="Times New Roman" w:hAnsi="Times New Roman" w:cs="Times New Roman"/>
        </w:rPr>
        <w:t xml:space="preserve"> рождения _____________________,</w:t>
      </w:r>
    </w:p>
    <w:p w:rsidR="00F26FAE" w:rsidRPr="00F9334E" w:rsidRDefault="00F26FAE" w:rsidP="00F26FAE">
      <w:pPr>
        <w:pStyle w:val="ConsPlusNonformat"/>
        <w:jc w:val="right"/>
        <w:rPr>
          <w:rFonts w:ascii="Times New Roman" w:hAnsi="Times New Roman" w:cs="Times New Roman"/>
        </w:rPr>
      </w:pPr>
      <w:r w:rsidRPr="00F9334E">
        <w:rPr>
          <w:rFonts w:ascii="Times New Roman" w:hAnsi="Times New Roman" w:cs="Times New Roman"/>
        </w:rPr>
        <w:t xml:space="preserve">                                        </w:t>
      </w:r>
      <w:proofErr w:type="gramStart"/>
      <w:r w:rsidRPr="00F9334E">
        <w:rPr>
          <w:rFonts w:ascii="Times New Roman" w:hAnsi="Times New Roman" w:cs="Times New Roman"/>
        </w:rPr>
        <w:t>зарегистрированного</w:t>
      </w:r>
      <w:proofErr w:type="gramEnd"/>
      <w:r w:rsidRPr="00F9334E">
        <w:rPr>
          <w:rFonts w:ascii="Times New Roman" w:hAnsi="Times New Roman" w:cs="Times New Roman"/>
        </w:rPr>
        <w:t>(ой) по адресу:</w:t>
      </w:r>
    </w:p>
    <w:p w:rsidR="00F26FAE" w:rsidRPr="00F9334E" w:rsidRDefault="00F26FAE" w:rsidP="00F26FAE">
      <w:pPr>
        <w:pStyle w:val="ConsPlusNonformat"/>
        <w:jc w:val="right"/>
        <w:rPr>
          <w:rFonts w:ascii="Times New Roman" w:hAnsi="Times New Roman" w:cs="Times New Roman"/>
        </w:rPr>
      </w:pPr>
      <w:r w:rsidRPr="00F9334E">
        <w:rPr>
          <w:rFonts w:ascii="Times New Roman" w:hAnsi="Times New Roman" w:cs="Times New Roman"/>
        </w:rPr>
        <w:t xml:space="preserve">                                        __________________________________,</w:t>
      </w:r>
    </w:p>
    <w:p w:rsidR="00F26FAE" w:rsidRPr="00F9334E" w:rsidRDefault="00F26FAE" w:rsidP="00F26FAE">
      <w:pPr>
        <w:pStyle w:val="ConsPlusNonformat"/>
        <w:jc w:val="right"/>
        <w:rPr>
          <w:rFonts w:ascii="Times New Roman" w:hAnsi="Times New Roman" w:cs="Times New Roman"/>
        </w:rPr>
      </w:pPr>
      <w:r w:rsidRPr="00F9334E">
        <w:rPr>
          <w:rFonts w:ascii="Times New Roman" w:hAnsi="Times New Roman" w:cs="Times New Roman"/>
        </w:rPr>
        <w:t xml:space="preserve">                                        </w:t>
      </w:r>
      <w:proofErr w:type="gramStart"/>
      <w:r w:rsidRPr="00F9334E">
        <w:rPr>
          <w:rFonts w:ascii="Times New Roman" w:hAnsi="Times New Roman" w:cs="Times New Roman"/>
        </w:rPr>
        <w:t>проживающего</w:t>
      </w:r>
      <w:proofErr w:type="gramEnd"/>
      <w:r w:rsidRPr="00F9334E">
        <w:rPr>
          <w:rFonts w:ascii="Times New Roman" w:hAnsi="Times New Roman" w:cs="Times New Roman"/>
        </w:rPr>
        <w:t>(ей) по адресу: _______</w:t>
      </w:r>
    </w:p>
    <w:p w:rsidR="00F26FAE" w:rsidRPr="00F9334E" w:rsidRDefault="00F26FAE" w:rsidP="00F26FAE">
      <w:pPr>
        <w:pStyle w:val="ConsPlusNonformat"/>
        <w:jc w:val="right"/>
        <w:rPr>
          <w:rFonts w:ascii="Times New Roman" w:hAnsi="Times New Roman" w:cs="Times New Roman"/>
        </w:rPr>
      </w:pPr>
      <w:r w:rsidRPr="00F9334E">
        <w:rPr>
          <w:rFonts w:ascii="Times New Roman" w:hAnsi="Times New Roman" w:cs="Times New Roman"/>
        </w:rPr>
        <w:t xml:space="preserve">                                        __________________________________,</w:t>
      </w:r>
    </w:p>
    <w:p w:rsidR="00F26FAE" w:rsidRPr="00F9334E" w:rsidRDefault="00F26FAE" w:rsidP="00F26FAE">
      <w:pPr>
        <w:pStyle w:val="ConsPlusNonformat"/>
        <w:jc w:val="right"/>
        <w:rPr>
          <w:rFonts w:ascii="Times New Roman" w:hAnsi="Times New Roman" w:cs="Times New Roman"/>
        </w:rPr>
      </w:pPr>
      <w:r w:rsidRPr="00F9334E">
        <w:rPr>
          <w:rFonts w:ascii="Times New Roman" w:hAnsi="Times New Roman" w:cs="Times New Roman"/>
        </w:rPr>
        <w:t xml:space="preserve">                                        </w:t>
      </w:r>
      <w:proofErr w:type="gramStart"/>
      <w:r w:rsidRPr="00F9334E">
        <w:rPr>
          <w:rFonts w:ascii="Times New Roman" w:hAnsi="Times New Roman" w:cs="Times New Roman"/>
        </w:rPr>
        <w:t>паспорт</w:t>
      </w:r>
      <w:proofErr w:type="gramEnd"/>
      <w:r w:rsidRPr="00F9334E">
        <w:rPr>
          <w:rFonts w:ascii="Times New Roman" w:hAnsi="Times New Roman" w:cs="Times New Roman"/>
        </w:rPr>
        <w:t xml:space="preserve"> ___________________________</w:t>
      </w:r>
    </w:p>
    <w:p w:rsidR="00F26FAE" w:rsidRPr="00F9334E" w:rsidRDefault="00F26FAE" w:rsidP="00F26FAE">
      <w:pPr>
        <w:pStyle w:val="ConsPlusNonformat"/>
        <w:jc w:val="right"/>
        <w:rPr>
          <w:rFonts w:ascii="Times New Roman" w:hAnsi="Times New Roman" w:cs="Times New Roman"/>
        </w:rPr>
      </w:pPr>
      <w:r w:rsidRPr="00F9334E">
        <w:rPr>
          <w:rFonts w:ascii="Times New Roman" w:hAnsi="Times New Roman" w:cs="Times New Roman"/>
        </w:rPr>
        <w:t xml:space="preserve">                                        __________________________________,</w:t>
      </w:r>
    </w:p>
    <w:p w:rsidR="00F26FAE" w:rsidRPr="00F9334E" w:rsidRDefault="00F26FAE" w:rsidP="00F26FAE">
      <w:pPr>
        <w:pStyle w:val="ConsPlusNonformat"/>
        <w:jc w:val="right"/>
        <w:rPr>
          <w:rFonts w:ascii="Times New Roman" w:hAnsi="Times New Roman" w:cs="Times New Roman"/>
        </w:rPr>
      </w:pPr>
      <w:r w:rsidRPr="00F9334E">
        <w:rPr>
          <w:rFonts w:ascii="Times New Roman" w:hAnsi="Times New Roman" w:cs="Times New Roman"/>
        </w:rPr>
        <w:t xml:space="preserve">                                        </w:t>
      </w:r>
      <w:proofErr w:type="gramStart"/>
      <w:r w:rsidRPr="00F9334E">
        <w:rPr>
          <w:rFonts w:ascii="Times New Roman" w:hAnsi="Times New Roman" w:cs="Times New Roman"/>
        </w:rPr>
        <w:t>телефон</w:t>
      </w:r>
      <w:proofErr w:type="gramEnd"/>
      <w:r w:rsidRPr="00F9334E">
        <w:rPr>
          <w:rFonts w:ascii="Times New Roman" w:hAnsi="Times New Roman" w:cs="Times New Roman"/>
        </w:rPr>
        <w:t xml:space="preserve"> ___________________________</w:t>
      </w:r>
    </w:p>
    <w:p w:rsidR="00F26FAE" w:rsidRPr="00F9334E" w:rsidRDefault="00F26FAE" w:rsidP="00F26FAE">
      <w:pPr>
        <w:pStyle w:val="ConsPlusNonformat"/>
        <w:jc w:val="right"/>
        <w:rPr>
          <w:rFonts w:ascii="Times New Roman" w:hAnsi="Times New Roman" w:cs="Times New Roman"/>
        </w:rPr>
      </w:pPr>
    </w:p>
    <w:p w:rsidR="00F26FAE" w:rsidRPr="00F9334E" w:rsidRDefault="00F26FAE" w:rsidP="00F26FAE">
      <w:pPr>
        <w:pStyle w:val="ConsPlusNonformat"/>
        <w:jc w:val="center"/>
        <w:rPr>
          <w:rFonts w:ascii="Times New Roman" w:hAnsi="Times New Roman" w:cs="Times New Roman"/>
        </w:rPr>
      </w:pPr>
      <w:bookmarkStart w:id="32" w:name="Par251"/>
      <w:bookmarkEnd w:id="32"/>
      <w:r w:rsidRPr="00F9334E">
        <w:rPr>
          <w:rFonts w:ascii="Times New Roman" w:hAnsi="Times New Roman" w:cs="Times New Roman"/>
        </w:rPr>
        <w:t>Заявление</w:t>
      </w:r>
    </w:p>
    <w:p w:rsidR="00F26FAE" w:rsidRPr="00F9334E" w:rsidRDefault="00F26FAE" w:rsidP="00F26FAE">
      <w:pPr>
        <w:pStyle w:val="ConsPlusNonformat"/>
        <w:jc w:val="both"/>
        <w:rPr>
          <w:rFonts w:ascii="Times New Roman" w:hAnsi="Times New Roman" w:cs="Times New Roman"/>
        </w:rPr>
      </w:pPr>
    </w:p>
    <w:p w:rsidR="00F26FAE" w:rsidRPr="00F9334E" w:rsidRDefault="00F26FAE" w:rsidP="00F26FAE">
      <w:pPr>
        <w:pStyle w:val="ConsPlusNonformat"/>
        <w:ind w:firstLine="426"/>
        <w:jc w:val="both"/>
        <w:rPr>
          <w:rFonts w:ascii="Times New Roman" w:hAnsi="Times New Roman" w:cs="Times New Roman"/>
        </w:rPr>
      </w:pPr>
      <w:proofErr w:type="gramStart"/>
      <w:r w:rsidRPr="00F9334E">
        <w:rPr>
          <w:rFonts w:ascii="Times New Roman" w:hAnsi="Times New Roman" w:cs="Times New Roman"/>
        </w:rPr>
        <w:t>Прошу  допустить</w:t>
      </w:r>
      <w:proofErr w:type="gramEnd"/>
      <w:r w:rsidRPr="00F9334E">
        <w:rPr>
          <w:rFonts w:ascii="Times New Roman" w:hAnsi="Times New Roman" w:cs="Times New Roman"/>
        </w:rPr>
        <w:t xml:space="preserve"> к участию в конкурсе по отбору кандидатур на должность главы муниципального образования «</w:t>
      </w:r>
      <w:proofErr w:type="spellStart"/>
      <w:r w:rsidRPr="00F9334E">
        <w:rPr>
          <w:rFonts w:ascii="Times New Roman" w:hAnsi="Times New Roman" w:cs="Times New Roman"/>
        </w:rPr>
        <w:t>Филисовское</w:t>
      </w:r>
      <w:proofErr w:type="spellEnd"/>
      <w:r w:rsidRPr="00F9334E">
        <w:rPr>
          <w:rFonts w:ascii="Times New Roman" w:hAnsi="Times New Roman" w:cs="Times New Roman"/>
        </w:rPr>
        <w:t xml:space="preserve"> сельское поселение Родниковского муниципального района Ивановской области».</w:t>
      </w:r>
    </w:p>
    <w:p w:rsidR="00F26FAE" w:rsidRPr="00F9334E" w:rsidRDefault="00F26FAE" w:rsidP="00F26FAE">
      <w:pPr>
        <w:autoSpaceDE w:val="0"/>
        <w:autoSpaceDN w:val="0"/>
        <w:adjustRightInd w:val="0"/>
        <w:ind w:firstLine="426"/>
        <w:rPr>
          <w:sz w:val="20"/>
          <w:szCs w:val="20"/>
          <w:lang w:eastAsia="ru-RU"/>
        </w:rPr>
      </w:pPr>
      <w:r w:rsidRPr="00F9334E">
        <w:rPr>
          <w:sz w:val="20"/>
          <w:szCs w:val="20"/>
          <w:lang w:eastAsia="ru-RU"/>
        </w:rPr>
        <w:t xml:space="preserve">Сообщаю следующие </w:t>
      </w:r>
      <w:proofErr w:type="gramStart"/>
      <w:r w:rsidRPr="00F9334E">
        <w:rPr>
          <w:sz w:val="20"/>
          <w:szCs w:val="20"/>
          <w:lang w:eastAsia="ru-RU"/>
        </w:rPr>
        <w:t>сведения  о</w:t>
      </w:r>
      <w:proofErr w:type="gramEnd"/>
      <w:r w:rsidRPr="00F9334E">
        <w:rPr>
          <w:sz w:val="20"/>
          <w:szCs w:val="20"/>
          <w:lang w:eastAsia="ru-RU"/>
        </w:rPr>
        <w:t xml:space="preserve">  судимости</w:t>
      </w:r>
      <w:bookmarkStart w:id="33" w:name="OLE_LINK23"/>
      <w:bookmarkStart w:id="34" w:name="OLE_LINK24"/>
      <w:bookmarkStart w:id="35" w:name="OLE_LINK25"/>
      <w:bookmarkStart w:id="36" w:name="OLE_LINK29"/>
      <w:bookmarkStart w:id="37" w:name="OLE_LINK30"/>
      <w:bookmarkStart w:id="38" w:name="OLE_LINK31"/>
      <w:bookmarkStart w:id="39" w:name="OLE_LINK32"/>
      <w:r w:rsidRPr="00F9334E">
        <w:rPr>
          <w:sz w:val="20"/>
          <w:szCs w:val="20"/>
          <w:lang w:eastAsia="ru-RU"/>
        </w:rPr>
        <w:fldChar w:fldCharType="begin"/>
      </w:r>
      <w:r w:rsidRPr="00F9334E">
        <w:rPr>
          <w:sz w:val="20"/>
          <w:szCs w:val="20"/>
          <w:lang w:eastAsia="ru-RU"/>
        </w:rPr>
        <w:instrText xml:space="preserve"> HYPERLINK "consultantplus://offline/ref=2FC61430FE4D866450BDDB81D3E3717C5939FCD5FB2B2940193A52F09BF4B7BD33EB743BA5E88E563BC3C2Q3N0I" </w:instrText>
      </w:r>
      <w:r w:rsidRPr="00F9334E">
        <w:rPr>
          <w:sz w:val="20"/>
          <w:szCs w:val="20"/>
          <w:lang w:eastAsia="ru-RU"/>
        </w:rPr>
        <w:fldChar w:fldCharType="separate"/>
      </w:r>
      <w:r w:rsidRPr="00F9334E">
        <w:rPr>
          <w:rStyle w:val="a3"/>
          <w:color w:val="auto"/>
          <w:sz w:val="20"/>
          <w:szCs w:val="20"/>
          <w:u w:val="none"/>
          <w:lang w:eastAsia="ru-RU"/>
        </w:rPr>
        <w:t>&lt;1&gt;</w:t>
      </w:r>
      <w:r w:rsidRPr="00F9334E">
        <w:rPr>
          <w:sz w:val="20"/>
          <w:szCs w:val="20"/>
          <w:lang w:eastAsia="ru-RU"/>
        </w:rPr>
        <w:fldChar w:fldCharType="end"/>
      </w:r>
      <w:bookmarkEnd w:id="33"/>
      <w:bookmarkEnd w:id="34"/>
      <w:bookmarkEnd w:id="35"/>
      <w:bookmarkEnd w:id="36"/>
      <w:bookmarkEnd w:id="37"/>
      <w:bookmarkEnd w:id="38"/>
      <w:bookmarkEnd w:id="39"/>
      <w:r w:rsidRPr="00F9334E">
        <w:rPr>
          <w:sz w:val="20"/>
          <w:szCs w:val="20"/>
          <w:lang w:eastAsia="ru-RU"/>
        </w:rPr>
        <w:t>_____________________________.</w:t>
      </w:r>
    </w:p>
    <w:p w:rsidR="00F26FAE" w:rsidRPr="00F9334E" w:rsidRDefault="00F26FAE" w:rsidP="00F26FAE">
      <w:pPr>
        <w:autoSpaceDE w:val="0"/>
        <w:autoSpaceDN w:val="0"/>
        <w:adjustRightInd w:val="0"/>
        <w:ind w:firstLine="426"/>
        <w:jc w:val="both"/>
        <w:rPr>
          <w:rFonts w:eastAsia="Calibri"/>
          <w:sz w:val="20"/>
          <w:szCs w:val="20"/>
          <w:lang w:eastAsia="ru-RU"/>
        </w:rPr>
      </w:pPr>
      <w:r w:rsidRPr="00F9334E">
        <w:rPr>
          <w:rFonts w:eastAsia="Calibri"/>
          <w:sz w:val="20"/>
          <w:szCs w:val="20"/>
          <w:lang w:eastAsia="ru-RU"/>
        </w:rPr>
        <w:t xml:space="preserve">Информирую о том, что осуществляю </w:t>
      </w:r>
      <w:bookmarkStart w:id="40" w:name="OLE_LINK36"/>
      <w:bookmarkStart w:id="41" w:name="OLE_LINK37"/>
      <w:bookmarkStart w:id="42" w:name="OLE_LINK38"/>
      <w:r w:rsidRPr="00F9334E">
        <w:rPr>
          <w:rFonts w:eastAsia="Calibri"/>
          <w:sz w:val="20"/>
          <w:szCs w:val="20"/>
          <w:lang w:eastAsia="ru-RU"/>
        </w:rPr>
        <w:t>полномочия депутата представительного органа ________________ на непостоянной основе</w:t>
      </w:r>
      <w:bookmarkStart w:id="43" w:name="OLE_LINK39"/>
      <w:bookmarkStart w:id="44" w:name="OLE_LINK40"/>
      <w:bookmarkStart w:id="45" w:name="OLE_LINK41"/>
      <w:bookmarkEnd w:id="40"/>
      <w:bookmarkEnd w:id="41"/>
      <w:bookmarkEnd w:id="42"/>
      <w:r w:rsidRPr="00F9334E">
        <w:fldChar w:fldCharType="begin"/>
      </w:r>
      <w:r w:rsidRPr="00F9334E">
        <w:instrText xml:space="preserve"> HYPERLINK "consultantplus://offline/ref=2FC61430FE4D866450BDDB81D3E3717C5939FCD5FB2B2940193A52F09BF4B7BD33EB743BA5E88E563BC3C2Q3N0I" </w:instrText>
      </w:r>
      <w:r w:rsidRPr="00F9334E">
        <w:fldChar w:fldCharType="separate"/>
      </w:r>
      <w:r w:rsidRPr="00F9334E">
        <w:rPr>
          <w:rStyle w:val="a3"/>
          <w:color w:val="auto"/>
          <w:sz w:val="20"/>
          <w:szCs w:val="20"/>
          <w:u w:val="none"/>
          <w:lang w:eastAsia="ru-RU"/>
        </w:rPr>
        <w:t>&lt;2&gt;</w:t>
      </w:r>
      <w:r w:rsidRPr="00F9334E">
        <w:fldChar w:fldCharType="end"/>
      </w:r>
      <w:bookmarkEnd w:id="43"/>
      <w:bookmarkEnd w:id="44"/>
      <w:bookmarkEnd w:id="45"/>
      <w:r w:rsidRPr="00F9334E">
        <w:rPr>
          <w:rFonts w:eastAsia="Calibri"/>
          <w:sz w:val="20"/>
          <w:szCs w:val="20"/>
          <w:lang w:eastAsia="ru-RU"/>
        </w:rPr>
        <w:t>.</w:t>
      </w:r>
    </w:p>
    <w:p w:rsidR="00F26FAE" w:rsidRPr="00F9334E" w:rsidRDefault="00F26FAE" w:rsidP="00F26FAE">
      <w:pPr>
        <w:pStyle w:val="ConsPlusNonformat"/>
        <w:ind w:firstLine="426"/>
        <w:jc w:val="both"/>
        <w:rPr>
          <w:rFonts w:ascii="Times New Roman" w:hAnsi="Times New Roman" w:cs="Times New Roman"/>
        </w:rPr>
      </w:pPr>
      <w:r w:rsidRPr="00F9334E">
        <w:rPr>
          <w:rFonts w:ascii="Times New Roman" w:hAnsi="Times New Roman" w:cs="Times New Roman"/>
        </w:rPr>
        <w:t xml:space="preserve">С </w:t>
      </w:r>
      <w:proofErr w:type="gramStart"/>
      <w:r w:rsidRPr="00F9334E">
        <w:rPr>
          <w:rFonts w:ascii="Times New Roman" w:hAnsi="Times New Roman" w:cs="Times New Roman"/>
        </w:rPr>
        <w:t>проведением  процедуры</w:t>
      </w:r>
      <w:proofErr w:type="gramEnd"/>
      <w:r w:rsidRPr="00F9334E">
        <w:rPr>
          <w:rFonts w:ascii="Times New Roman" w:hAnsi="Times New Roman" w:cs="Times New Roman"/>
        </w:rPr>
        <w:t xml:space="preserve">  оформления допуска к сведениям, составляющим государственную и иную охраняемую законом тайну, согласен(а).</w:t>
      </w:r>
    </w:p>
    <w:p w:rsidR="00F26FAE" w:rsidRPr="00F9334E" w:rsidRDefault="00F26FAE" w:rsidP="00F26FAE">
      <w:pPr>
        <w:pStyle w:val="ConsPlusNonformat"/>
        <w:ind w:firstLine="426"/>
        <w:jc w:val="both"/>
        <w:rPr>
          <w:rFonts w:ascii="Times New Roman" w:hAnsi="Times New Roman" w:cs="Times New Roman"/>
        </w:rPr>
      </w:pPr>
      <w:r w:rsidRPr="00F9334E">
        <w:rPr>
          <w:rFonts w:ascii="Times New Roman" w:hAnsi="Times New Roman" w:cs="Times New Roman"/>
        </w:rPr>
        <w:t xml:space="preserve">Обязуюсь прекратить деятельность, несовместимую с замещением выборной должности главы </w:t>
      </w:r>
      <w:bookmarkStart w:id="46" w:name="OLE_LINK8"/>
      <w:bookmarkStart w:id="47" w:name="OLE_LINK9"/>
      <w:bookmarkStart w:id="48" w:name="OLE_LINK10"/>
      <w:r w:rsidRPr="00F9334E">
        <w:rPr>
          <w:rFonts w:ascii="Times New Roman" w:hAnsi="Times New Roman" w:cs="Times New Roman"/>
        </w:rPr>
        <w:t>муниципального образования</w:t>
      </w:r>
      <w:bookmarkEnd w:id="46"/>
      <w:bookmarkEnd w:id="47"/>
      <w:bookmarkEnd w:id="48"/>
      <w:r w:rsidRPr="00F9334E">
        <w:rPr>
          <w:rFonts w:ascii="Times New Roman" w:hAnsi="Times New Roman" w:cs="Times New Roman"/>
        </w:rPr>
        <w:t xml:space="preserve">, в случае избрания меня главой муниципального образования ___________________ представительным органом муниципального образования из числа кандидатов, представленных конкурсной комиссией по результатам конкурса. </w:t>
      </w:r>
    </w:p>
    <w:p w:rsidR="00F26FAE" w:rsidRPr="00F9334E" w:rsidRDefault="00F26FAE" w:rsidP="00F26FAE">
      <w:pPr>
        <w:pStyle w:val="ConsPlusNonformat"/>
        <w:rPr>
          <w:rFonts w:ascii="Times New Roman" w:hAnsi="Times New Roman" w:cs="Times New Roman"/>
        </w:rPr>
      </w:pPr>
    </w:p>
    <w:p w:rsidR="00F26FAE" w:rsidRPr="00F9334E" w:rsidRDefault="00F26FAE" w:rsidP="00F26FAE">
      <w:pPr>
        <w:pStyle w:val="ConsPlusNonformat"/>
        <w:rPr>
          <w:rFonts w:ascii="Times New Roman" w:hAnsi="Times New Roman" w:cs="Times New Roman"/>
        </w:rPr>
      </w:pPr>
      <w:r w:rsidRPr="00F9334E">
        <w:rPr>
          <w:rFonts w:ascii="Times New Roman" w:hAnsi="Times New Roman" w:cs="Times New Roman"/>
        </w:rPr>
        <w:t xml:space="preserve">    Приложение (перечень представленных документов:</w:t>
      </w:r>
    </w:p>
    <w:p w:rsidR="00F26FAE" w:rsidRPr="00F9334E" w:rsidRDefault="00F26FAE" w:rsidP="00F26FAE">
      <w:pPr>
        <w:pStyle w:val="ConsPlusNonformat"/>
        <w:rPr>
          <w:rFonts w:ascii="Times New Roman" w:hAnsi="Times New Roman" w:cs="Times New Roman"/>
        </w:rPr>
      </w:pPr>
      <w:r w:rsidRPr="00F9334E">
        <w:rPr>
          <w:rFonts w:ascii="Times New Roman" w:hAnsi="Times New Roman" w:cs="Times New Roman"/>
        </w:rPr>
        <w:t>1. ______________________________________________________, на _____ листах;</w:t>
      </w:r>
    </w:p>
    <w:p w:rsidR="00F26FAE" w:rsidRPr="00F9334E" w:rsidRDefault="00F26FAE" w:rsidP="00F26FAE">
      <w:pPr>
        <w:pStyle w:val="ConsPlusNonformat"/>
        <w:rPr>
          <w:rFonts w:ascii="Times New Roman" w:hAnsi="Times New Roman" w:cs="Times New Roman"/>
        </w:rPr>
      </w:pPr>
      <w:r w:rsidRPr="00F9334E">
        <w:rPr>
          <w:rFonts w:ascii="Times New Roman" w:hAnsi="Times New Roman" w:cs="Times New Roman"/>
        </w:rPr>
        <w:t>2. ______________________________________________________, на _____ листах;</w:t>
      </w:r>
    </w:p>
    <w:p w:rsidR="00F26FAE" w:rsidRPr="00F9334E" w:rsidRDefault="00F26FAE" w:rsidP="00F26FAE">
      <w:pPr>
        <w:pStyle w:val="ConsPlusNonformat"/>
        <w:rPr>
          <w:rFonts w:ascii="Times New Roman" w:hAnsi="Times New Roman" w:cs="Times New Roman"/>
        </w:rPr>
      </w:pPr>
      <w:r w:rsidRPr="00F9334E">
        <w:rPr>
          <w:rFonts w:ascii="Times New Roman" w:hAnsi="Times New Roman" w:cs="Times New Roman"/>
        </w:rPr>
        <w:t>3. ______________________________________________________, на _____ листах;</w:t>
      </w:r>
    </w:p>
    <w:p w:rsidR="00F26FAE" w:rsidRPr="00F9334E" w:rsidRDefault="00F26FAE" w:rsidP="00F26FAE">
      <w:pPr>
        <w:pStyle w:val="ConsPlusNonformat"/>
        <w:rPr>
          <w:rFonts w:ascii="Times New Roman" w:hAnsi="Times New Roman" w:cs="Times New Roman"/>
        </w:rPr>
      </w:pPr>
      <w:r w:rsidRPr="00F9334E">
        <w:rPr>
          <w:rFonts w:ascii="Times New Roman" w:hAnsi="Times New Roman" w:cs="Times New Roman"/>
        </w:rPr>
        <w:t>4. ______________________________________________________, на _____ листах.</w:t>
      </w:r>
    </w:p>
    <w:p w:rsidR="00F26FAE" w:rsidRPr="00F9334E" w:rsidRDefault="00F26FAE" w:rsidP="00F26FAE">
      <w:pPr>
        <w:pStyle w:val="ConsPlusNonformat"/>
        <w:rPr>
          <w:rFonts w:ascii="Times New Roman" w:hAnsi="Times New Roman" w:cs="Times New Roman"/>
        </w:rPr>
      </w:pPr>
    </w:p>
    <w:p w:rsidR="00F26FAE" w:rsidRPr="00F9334E" w:rsidRDefault="00F26FAE" w:rsidP="00F26FAE">
      <w:pPr>
        <w:pStyle w:val="ConsPlusNonformat"/>
        <w:rPr>
          <w:rFonts w:ascii="Times New Roman" w:hAnsi="Times New Roman" w:cs="Times New Roman"/>
        </w:rPr>
      </w:pPr>
      <w:r w:rsidRPr="00F9334E">
        <w:rPr>
          <w:rFonts w:ascii="Times New Roman" w:hAnsi="Times New Roman" w:cs="Times New Roman"/>
        </w:rPr>
        <w:lastRenderedPageBreak/>
        <w:t>"___" __________________ 20___ г. ___________________</w:t>
      </w:r>
    </w:p>
    <w:p w:rsidR="00F26FAE" w:rsidRPr="00F9334E" w:rsidRDefault="00F26FAE" w:rsidP="00F26FAE">
      <w:pPr>
        <w:pStyle w:val="ConsPlusNonformat"/>
        <w:rPr>
          <w:rFonts w:ascii="Times New Roman" w:hAnsi="Times New Roman" w:cs="Times New Roman"/>
        </w:rPr>
      </w:pPr>
      <w:r w:rsidRPr="00F9334E">
        <w:rPr>
          <w:rFonts w:ascii="Times New Roman" w:hAnsi="Times New Roman" w:cs="Times New Roman"/>
        </w:rPr>
        <w:t xml:space="preserve">                                       Подпись</w:t>
      </w:r>
    </w:p>
    <w:p w:rsidR="00F26FAE" w:rsidRPr="00F9334E" w:rsidRDefault="00F26FAE" w:rsidP="00F26FAE">
      <w:pPr>
        <w:pStyle w:val="ConsPlusNonformat"/>
        <w:rPr>
          <w:rFonts w:ascii="Times New Roman" w:hAnsi="Times New Roman" w:cs="Times New Roman"/>
        </w:rPr>
      </w:pPr>
    </w:p>
    <w:p w:rsidR="00F26FAE" w:rsidRPr="00F9334E" w:rsidRDefault="00F26FAE" w:rsidP="00F26FAE">
      <w:pPr>
        <w:pStyle w:val="ConsPlusNonformat"/>
        <w:rPr>
          <w:rFonts w:ascii="Times New Roman" w:hAnsi="Times New Roman" w:cs="Times New Roman"/>
        </w:rPr>
      </w:pPr>
      <w:r w:rsidRPr="00F9334E">
        <w:rPr>
          <w:rFonts w:ascii="Times New Roman" w:hAnsi="Times New Roman" w:cs="Times New Roman"/>
        </w:rPr>
        <w:t>Заявление и указанные документы к нему принял(а):</w:t>
      </w:r>
    </w:p>
    <w:p w:rsidR="00F26FAE" w:rsidRPr="00F9334E" w:rsidRDefault="00F26FAE" w:rsidP="00F26FAE">
      <w:pPr>
        <w:pStyle w:val="ConsPlusNonformat"/>
        <w:rPr>
          <w:rFonts w:ascii="Times New Roman" w:hAnsi="Times New Roman" w:cs="Times New Roman"/>
        </w:rPr>
      </w:pPr>
      <w:proofErr w:type="gramStart"/>
      <w:r w:rsidRPr="00F9334E">
        <w:rPr>
          <w:rFonts w:ascii="Times New Roman" w:hAnsi="Times New Roman" w:cs="Times New Roman"/>
        </w:rPr>
        <w:t>секретарь</w:t>
      </w:r>
      <w:proofErr w:type="gramEnd"/>
      <w:r w:rsidRPr="00F9334E">
        <w:rPr>
          <w:rFonts w:ascii="Times New Roman" w:hAnsi="Times New Roman" w:cs="Times New Roman"/>
        </w:rPr>
        <w:t xml:space="preserve"> конкурсной комиссии _____________________________________________</w:t>
      </w:r>
    </w:p>
    <w:p w:rsidR="00F26FAE" w:rsidRPr="00F9334E" w:rsidRDefault="00F26FAE" w:rsidP="00F26FAE">
      <w:pPr>
        <w:pStyle w:val="ConsPlusNonformat"/>
        <w:rPr>
          <w:rFonts w:ascii="Times New Roman" w:hAnsi="Times New Roman" w:cs="Times New Roman"/>
        </w:rPr>
      </w:pPr>
      <w:r w:rsidRPr="00F9334E">
        <w:rPr>
          <w:rFonts w:ascii="Times New Roman" w:hAnsi="Times New Roman" w:cs="Times New Roman"/>
        </w:rPr>
        <w:t xml:space="preserve">                                                (ФИО)</w:t>
      </w:r>
    </w:p>
    <w:p w:rsidR="00F26FAE" w:rsidRPr="00F9334E" w:rsidRDefault="00F26FAE" w:rsidP="00F26FAE">
      <w:pPr>
        <w:pStyle w:val="ConsPlusNonformat"/>
        <w:rPr>
          <w:rFonts w:ascii="Times New Roman" w:hAnsi="Times New Roman" w:cs="Times New Roman"/>
        </w:rPr>
      </w:pPr>
      <w:r w:rsidRPr="00F9334E">
        <w:rPr>
          <w:rFonts w:ascii="Times New Roman" w:hAnsi="Times New Roman" w:cs="Times New Roman"/>
        </w:rPr>
        <w:t>"___" __________________ 20___ г. ___________________</w:t>
      </w:r>
    </w:p>
    <w:p w:rsidR="00F26FAE" w:rsidRPr="00F9334E" w:rsidRDefault="00F26FAE" w:rsidP="00F26FAE">
      <w:pPr>
        <w:pStyle w:val="ConsPlusNonformat"/>
        <w:rPr>
          <w:rFonts w:ascii="Times New Roman" w:hAnsi="Times New Roman" w:cs="Times New Roman"/>
        </w:rPr>
      </w:pPr>
      <w:r w:rsidRPr="00F9334E">
        <w:rPr>
          <w:rFonts w:ascii="Times New Roman" w:hAnsi="Times New Roman" w:cs="Times New Roman"/>
        </w:rPr>
        <w:t xml:space="preserve">                                       Подпись</w:t>
      </w:r>
    </w:p>
    <w:p w:rsidR="00F26FAE" w:rsidRPr="00F9334E" w:rsidRDefault="00FE591D" w:rsidP="00F26FAE">
      <w:pPr>
        <w:autoSpaceDE w:val="0"/>
        <w:autoSpaceDN w:val="0"/>
        <w:adjustRightInd w:val="0"/>
        <w:ind w:firstLine="426"/>
        <w:jc w:val="both"/>
        <w:rPr>
          <w:sz w:val="20"/>
          <w:szCs w:val="20"/>
          <w:lang w:eastAsia="ru-RU"/>
        </w:rPr>
      </w:pPr>
      <w:hyperlink r:id="rId9" w:history="1">
        <w:r w:rsidR="00F26FAE" w:rsidRPr="00F9334E">
          <w:rPr>
            <w:rStyle w:val="a3"/>
            <w:color w:val="auto"/>
            <w:sz w:val="20"/>
            <w:szCs w:val="20"/>
            <w:u w:val="none"/>
            <w:lang w:eastAsia="ru-RU"/>
          </w:rPr>
          <w:t>&lt;1&gt;</w:t>
        </w:r>
      </w:hyperlink>
      <w:r w:rsidR="00F26FAE" w:rsidRPr="00F9334E">
        <w:rPr>
          <w:sz w:val="20"/>
          <w:szCs w:val="20"/>
          <w:lang w:eastAsia="ru-RU"/>
        </w:rPr>
        <w:t xml:space="preserve"> Если у претендента имелась или имеется судимость, указываются сведения о судимости. </w:t>
      </w:r>
      <w:proofErr w:type="gramStart"/>
      <w:r w:rsidR="00F26FAE" w:rsidRPr="00F9334E">
        <w:rPr>
          <w:sz w:val="20"/>
          <w:szCs w:val="20"/>
          <w:lang w:eastAsia="ru-RU"/>
        </w:rPr>
        <w:t>Если  судимость</w:t>
      </w:r>
      <w:proofErr w:type="gramEnd"/>
      <w:r w:rsidR="00F26FAE" w:rsidRPr="00F9334E">
        <w:rPr>
          <w:sz w:val="20"/>
          <w:szCs w:val="20"/>
          <w:lang w:eastAsia="ru-RU"/>
        </w:rPr>
        <w:t xml:space="preserve">  снята  или погашена - сведения о дате снятия или погашения судимости</w:t>
      </w:r>
      <w:bookmarkStart w:id="49" w:name="OLE_LINK33"/>
      <w:bookmarkStart w:id="50" w:name="OLE_LINK34"/>
      <w:bookmarkStart w:id="51" w:name="OLE_LINK35"/>
      <w:r w:rsidR="00F26FAE" w:rsidRPr="00F9334E">
        <w:rPr>
          <w:sz w:val="20"/>
          <w:szCs w:val="20"/>
          <w:lang w:eastAsia="ru-RU"/>
        </w:rPr>
        <w:t>. Если претендент не имеет (не имел) судимости, то в соответствующей строке проставляется прочерк</w:t>
      </w:r>
      <w:bookmarkEnd w:id="49"/>
      <w:bookmarkEnd w:id="50"/>
      <w:bookmarkEnd w:id="51"/>
      <w:r w:rsidR="00F26FAE" w:rsidRPr="00F9334E">
        <w:rPr>
          <w:sz w:val="20"/>
          <w:szCs w:val="20"/>
          <w:lang w:eastAsia="ru-RU"/>
        </w:rPr>
        <w:t>.</w:t>
      </w:r>
    </w:p>
    <w:p w:rsidR="00F26FAE" w:rsidRPr="00F9334E" w:rsidRDefault="00FE591D" w:rsidP="00F26FAE">
      <w:pPr>
        <w:pStyle w:val="ConsPlusNormal"/>
        <w:ind w:firstLine="540"/>
        <w:jc w:val="both"/>
        <w:rPr>
          <w:rFonts w:ascii="Times New Roman" w:hAnsi="Times New Roman" w:cs="Times New Roman"/>
        </w:rPr>
      </w:pPr>
      <w:hyperlink r:id="rId10" w:history="1">
        <w:r w:rsidR="00F26FAE" w:rsidRPr="00F9334E">
          <w:rPr>
            <w:rStyle w:val="a3"/>
            <w:rFonts w:ascii="Times New Roman" w:hAnsi="Times New Roman" w:cs="Times New Roman"/>
            <w:color w:val="auto"/>
            <w:u w:val="none"/>
          </w:rPr>
          <w:t>&lt;2&gt;</w:t>
        </w:r>
      </w:hyperlink>
      <w:r w:rsidR="00F26FAE" w:rsidRPr="00F9334E">
        <w:rPr>
          <w:rFonts w:ascii="Times New Roman" w:hAnsi="Times New Roman" w:cs="Times New Roman"/>
        </w:rPr>
        <w:t xml:space="preserve"> Указывается наименование соответствующего представительного </w:t>
      </w:r>
      <w:proofErr w:type="gramStart"/>
      <w:r w:rsidR="00F26FAE" w:rsidRPr="00F9334E">
        <w:rPr>
          <w:rFonts w:ascii="Times New Roman" w:hAnsi="Times New Roman" w:cs="Times New Roman"/>
        </w:rPr>
        <w:t xml:space="preserve">органа,   </w:t>
      </w:r>
      <w:proofErr w:type="gramEnd"/>
      <w:r w:rsidR="00F26FAE" w:rsidRPr="00F9334E">
        <w:rPr>
          <w:rFonts w:ascii="Times New Roman" w:hAnsi="Times New Roman" w:cs="Times New Roman"/>
        </w:rPr>
        <w:t xml:space="preserve">          депутатом которого является претендент. Если претендент не исполняет обязанности депутата на непостоянной основе, то в соответствующей строке проставляется прочерк.</w:t>
      </w:r>
    </w:p>
    <w:p w:rsidR="00F26FAE" w:rsidRPr="00F9334E" w:rsidRDefault="00F26FAE" w:rsidP="00F26FAE">
      <w:pPr>
        <w:widowControl w:val="0"/>
        <w:autoSpaceDE w:val="0"/>
        <w:autoSpaceDN w:val="0"/>
        <w:adjustRightInd w:val="0"/>
        <w:ind w:left="3261"/>
        <w:jc w:val="right"/>
        <w:outlineLvl w:val="1"/>
      </w:pPr>
      <w:bookmarkStart w:id="52" w:name="OLE_LINK17"/>
      <w:bookmarkStart w:id="53" w:name="OLE_LINK18"/>
      <w:bookmarkStart w:id="54" w:name="OLE_LINK19"/>
    </w:p>
    <w:p w:rsidR="00F26FAE" w:rsidRPr="00F9334E" w:rsidRDefault="00F26FAE" w:rsidP="00F26FAE">
      <w:pPr>
        <w:widowControl w:val="0"/>
        <w:autoSpaceDE w:val="0"/>
        <w:autoSpaceDN w:val="0"/>
        <w:adjustRightInd w:val="0"/>
        <w:ind w:left="3261"/>
        <w:jc w:val="right"/>
        <w:outlineLvl w:val="1"/>
      </w:pPr>
    </w:p>
    <w:p w:rsidR="00F26FAE" w:rsidRDefault="00F26FAE" w:rsidP="00F26FAE">
      <w:pPr>
        <w:widowControl w:val="0"/>
        <w:autoSpaceDE w:val="0"/>
        <w:autoSpaceDN w:val="0"/>
        <w:adjustRightInd w:val="0"/>
        <w:ind w:left="3261"/>
        <w:jc w:val="right"/>
        <w:outlineLvl w:val="1"/>
      </w:pPr>
    </w:p>
    <w:p w:rsidR="00F26FAE" w:rsidRDefault="00F26FAE" w:rsidP="00F26FAE">
      <w:pPr>
        <w:widowControl w:val="0"/>
        <w:autoSpaceDE w:val="0"/>
        <w:autoSpaceDN w:val="0"/>
        <w:adjustRightInd w:val="0"/>
        <w:ind w:left="3261"/>
        <w:jc w:val="right"/>
        <w:outlineLvl w:val="1"/>
      </w:pPr>
    </w:p>
    <w:p w:rsidR="00F26FAE" w:rsidRDefault="00F26FAE" w:rsidP="00F26FAE">
      <w:pPr>
        <w:widowControl w:val="0"/>
        <w:autoSpaceDE w:val="0"/>
        <w:autoSpaceDN w:val="0"/>
        <w:adjustRightInd w:val="0"/>
        <w:ind w:left="3261"/>
        <w:jc w:val="right"/>
        <w:outlineLvl w:val="1"/>
      </w:pPr>
    </w:p>
    <w:p w:rsidR="00B50FBA" w:rsidRDefault="00B50FBA" w:rsidP="00F26FAE">
      <w:pPr>
        <w:widowControl w:val="0"/>
        <w:autoSpaceDE w:val="0"/>
        <w:autoSpaceDN w:val="0"/>
        <w:adjustRightInd w:val="0"/>
        <w:ind w:left="3261"/>
        <w:jc w:val="right"/>
        <w:outlineLvl w:val="1"/>
      </w:pPr>
    </w:p>
    <w:p w:rsidR="00B50FBA" w:rsidRDefault="00B50FBA" w:rsidP="00F26FAE">
      <w:pPr>
        <w:widowControl w:val="0"/>
        <w:autoSpaceDE w:val="0"/>
        <w:autoSpaceDN w:val="0"/>
        <w:adjustRightInd w:val="0"/>
        <w:ind w:left="3261"/>
        <w:jc w:val="right"/>
        <w:outlineLvl w:val="1"/>
      </w:pPr>
    </w:p>
    <w:p w:rsidR="00F26FAE" w:rsidRDefault="00F26FAE" w:rsidP="00F26FAE">
      <w:pPr>
        <w:widowControl w:val="0"/>
        <w:autoSpaceDE w:val="0"/>
        <w:autoSpaceDN w:val="0"/>
        <w:adjustRightInd w:val="0"/>
        <w:ind w:left="3261"/>
        <w:jc w:val="right"/>
        <w:outlineLvl w:val="1"/>
      </w:pPr>
    </w:p>
    <w:p w:rsidR="00F26FAE" w:rsidRPr="00F9334E" w:rsidRDefault="00F26FAE" w:rsidP="00F26FAE">
      <w:pPr>
        <w:widowControl w:val="0"/>
        <w:autoSpaceDE w:val="0"/>
        <w:autoSpaceDN w:val="0"/>
        <w:adjustRightInd w:val="0"/>
        <w:ind w:left="3261"/>
        <w:jc w:val="right"/>
        <w:outlineLvl w:val="1"/>
      </w:pPr>
      <w:r w:rsidRPr="00F9334E">
        <w:t xml:space="preserve">Приложение № 2 </w:t>
      </w:r>
    </w:p>
    <w:bookmarkEnd w:id="52"/>
    <w:bookmarkEnd w:id="53"/>
    <w:bookmarkEnd w:id="54"/>
    <w:p w:rsidR="00F26FAE" w:rsidRPr="00F9334E" w:rsidRDefault="00F26FAE" w:rsidP="00F26FAE">
      <w:pPr>
        <w:widowControl w:val="0"/>
        <w:autoSpaceDE w:val="0"/>
        <w:autoSpaceDN w:val="0"/>
        <w:adjustRightInd w:val="0"/>
        <w:ind w:left="3261" w:firstLine="540"/>
        <w:jc w:val="both"/>
      </w:pPr>
    </w:p>
    <w:p w:rsidR="00F26FAE" w:rsidRPr="00F9334E" w:rsidRDefault="00F26FAE" w:rsidP="00F26FAE">
      <w:pPr>
        <w:widowControl w:val="0"/>
        <w:tabs>
          <w:tab w:val="left" w:pos="2977"/>
          <w:tab w:val="left" w:pos="3119"/>
        </w:tabs>
        <w:autoSpaceDE w:val="0"/>
        <w:autoSpaceDN w:val="0"/>
        <w:adjustRightInd w:val="0"/>
        <w:jc w:val="right"/>
      </w:pPr>
      <w:bookmarkStart w:id="55" w:name="Par289"/>
      <w:bookmarkEnd w:id="55"/>
    </w:p>
    <w:p w:rsidR="00F26FAE" w:rsidRPr="00F9334E" w:rsidRDefault="00F26FAE" w:rsidP="00F26FAE">
      <w:pPr>
        <w:pStyle w:val="ConsPlusNonformat"/>
        <w:tabs>
          <w:tab w:val="left" w:pos="2977"/>
          <w:tab w:val="left" w:pos="3119"/>
        </w:tabs>
        <w:ind w:left="3119"/>
        <w:jc w:val="both"/>
        <w:rPr>
          <w:rFonts w:ascii="Times New Roman" w:hAnsi="Times New Roman" w:cs="Times New Roman"/>
        </w:rPr>
      </w:pPr>
      <w:r w:rsidRPr="00F9334E">
        <w:rPr>
          <w:rFonts w:ascii="Times New Roman" w:hAnsi="Times New Roman" w:cs="Times New Roman"/>
        </w:rPr>
        <w:t>В конкурсную комиссию по проведению конкурса по отбору кандидатур на должность Главы муниципального образования «</w:t>
      </w:r>
      <w:proofErr w:type="spellStart"/>
      <w:r w:rsidRPr="00F9334E">
        <w:rPr>
          <w:rFonts w:ascii="Times New Roman" w:hAnsi="Times New Roman" w:cs="Times New Roman"/>
        </w:rPr>
        <w:t>Филисовское</w:t>
      </w:r>
      <w:proofErr w:type="spellEnd"/>
      <w:r w:rsidRPr="00F9334E">
        <w:rPr>
          <w:rFonts w:ascii="Times New Roman" w:hAnsi="Times New Roman" w:cs="Times New Roman"/>
        </w:rPr>
        <w:t xml:space="preserve"> сельское поселение Родниковского муниципального района Ивановской </w:t>
      </w:r>
      <w:proofErr w:type="gramStart"/>
      <w:r w:rsidRPr="00F9334E">
        <w:rPr>
          <w:rFonts w:ascii="Times New Roman" w:hAnsi="Times New Roman" w:cs="Times New Roman"/>
        </w:rPr>
        <w:t>области»(</w:t>
      </w:r>
      <w:proofErr w:type="gramEnd"/>
      <w:r w:rsidRPr="00F9334E">
        <w:rPr>
          <w:rFonts w:ascii="Times New Roman" w:hAnsi="Times New Roman" w:cs="Times New Roman"/>
        </w:rPr>
        <w:t>далее - комиссия)</w:t>
      </w:r>
    </w:p>
    <w:p w:rsidR="00F26FAE" w:rsidRPr="00F9334E" w:rsidRDefault="00F26FAE" w:rsidP="00F26FAE">
      <w:pPr>
        <w:pStyle w:val="ConsPlusNonformat"/>
        <w:tabs>
          <w:tab w:val="left" w:pos="2977"/>
          <w:tab w:val="left" w:pos="3119"/>
        </w:tabs>
        <w:jc w:val="both"/>
        <w:rPr>
          <w:rFonts w:ascii="Times New Roman" w:hAnsi="Times New Roman" w:cs="Times New Roman"/>
        </w:rPr>
      </w:pPr>
      <w:r w:rsidRPr="00F9334E">
        <w:rPr>
          <w:rFonts w:ascii="Times New Roman" w:hAnsi="Times New Roman" w:cs="Times New Roman"/>
        </w:rPr>
        <w:t xml:space="preserve">                          </w:t>
      </w:r>
      <w:r>
        <w:rPr>
          <w:rFonts w:ascii="Times New Roman" w:hAnsi="Times New Roman" w:cs="Times New Roman"/>
        </w:rPr>
        <w:t xml:space="preserve">                                     </w:t>
      </w:r>
      <w:proofErr w:type="gramStart"/>
      <w:r w:rsidRPr="00F9334E">
        <w:rPr>
          <w:rFonts w:ascii="Times New Roman" w:hAnsi="Times New Roman" w:cs="Times New Roman"/>
        </w:rPr>
        <w:t>от</w:t>
      </w:r>
      <w:proofErr w:type="gramEnd"/>
      <w:r w:rsidRPr="00F9334E">
        <w:rPr>
          <w:rFonts w:ascii="Times New Roman" w:hAnsi="Times New Roman" w:cs="Times New Roman"/>
        </w:rPr>
        <w:t xml:space="preserve"> ______________________________________________</w:t>
      </w:r>
    </w:p>
    <w:p w:rsidR="00F26FAE" w:rsidRPr="00F9334E" w:rsidRDefault="00F26FAE" w:rsidP="00F26FAE">
      <w:pPr>
        <w:pStyle w:val="ConsPlusNonformat"/>
        <w:tabs>
          <w:tab w:val="left" w:pos="2977"/>
          <w:tab w:val="left" w:pos="3119"/>
        </w:tabs>
        <w:jc w:val="both"/>
        <w:rPr>
          <w:rFonts w:ascii="Times New Roman" w:hAnsi="Times New Roman" w:cs="Times New Roman"/>
        </w:rPr>
      </w:pPr>
      <w:r w:rsidRPr="00F9334E">
        <w:rPr>
          <w:rFonts w:ascii="Times New Roman" w:hAnsi="Times New Roman" w:cs="Times New Roman"/>
        </w:rPr>
        <w:t xml:space="preserve">                         </w:t>
      </w:r>
      <w:r>
        <w:rPr>
          <w:rFonts w:ascii="Times New Roman" w:hAnsi="Times New Roman" w:cs="Times New Roman"/>
        </w:rPr>
        <w:t xml:space="preserve">                                      </w:t>
      </w:r>
      <w:r w:rsidRPr="00F9334E">
        <w:rPr>
          <w:rFonts w:ascii="Times New Roman" w:hAnsi="Times New Roman" w:cs="Times New Roman"/>
        </w:rPr>
        <w:t xml:space="preserve"> ________________________________________________,</w:t>
      </w:r>
    </w:p>
    <w:p w:rsidR="00F26FAE" w:rsidRPr="00F9334E" w:rsidRDefault="00F26FAE" w:rsidP="00F26FAE">
      <w:pPr>
        <w:pStyle w:val="ConsPlusNonformat"/>
        <w:tabs>
          <w:tab w:val="left" w:pos="2977"/>
          <w:tab w:val="left" w:pos="3119"/>
        </w:tabs>
        <w:jc w:val="both"/>
        <w:rPr>
          <w:rFonts w:ascii="Times New Roman" w:hAnsi="Times New Roman" w:cs="Times New Roman"/>
        </w:rPr>
      </w:pPr>
      <w:r w:rsidRPr="00F9334E">
        <w:rPr>
          <w:rFonts w:ascii="Times New Roman" w:hAnsi="Times New Roman" w:cs="Times New Roman"/>
        </w:rPr>
        <w:t xml:space="preserve">                          </w:t>
      </w:r>
      <w:r>
        <w:rPr>
          <w:rFonts w:ascii="Times New Roman" w:hAnsi="Times New Roman" w:cs="Times New Roman"/>
        </w:rPr>
        <w:t xml:space="preserve">                                     </w:t>
      </w:r>
      <w:proofErr w:type="gramStart"/>
      <w:r w:rsidRPr="00F9334E">
        <w:rPr>
          <w:rFonts w:ascii="Times New Roman" w:hAnsi="Times New Roman" w:cs="Times New Roman"/>
        </w:rPr>
        <w:t>проживающего</w:t>
      </w:r>
      <w:proofErr w:type="gramEnd"/>
      <w:r w:rsidRPr="00F9334E">
        <w:rPr>
          <w:rFonts w:ascii="Times New Roman" w:hAnsi="Times New Roman" w:cs="Times New Roman"/>
        </w:rPr>
        <w:t>(ей) по адресу:______________________</w:t>
      </w:r>
    </w:p>
    <w:p w:rsidR="00F26FAE" w:rsidRPr="00F9334E" w:rsidRDefault="00F26FAE" w:rsidP="00F26FAE">
      <w:pPr>
        <w:pStyle w:val="ConsPlusNonformat"/>
        <w:tabs>
          <w:tab w:val="left" w:pos="2977"/>
          <w:tab w:val="left" w:pos="3119"/>
        </w:tabs>
        <w:jc w:val="both"/>
        <w:rPr>
          <w:rFonts w:ascii="Times New Roman" w:hAnsi="Times New Roman" w:cs="Times New Roman"/>
        </w:rPr>
      </w:pPr>
      <w:r w:rsidRPr="00F9334E">
        <w:rPr>
          <w:rFonts w:ascii="Times New Roman" w:hAnsi="Times New Roman" w:cs="Times New Roman"/>
        </w:rPr>
        <w:t xml:space="preserve">                        </w:t>
      </w:r>
      <w:r>
        <w:rPr>
          <w:rFonts w:ascii="Times New Roman" w:hAnsi="Times New Roman" w:cs="Times New Roman"/>
        </w:rPr>
        <w:t xml:space="preserve">                                       </w:t>
      </w:r>
      <w:r w:rsidRPr="00F9334E">
        <w:rPr>
          <w:rFonts w:ascii="Times New Roman" w:hAnsi="Times New Roman" w:cs="Times New Roman"/>
        </w:rPr>
        <w:t xml:space="preserve">  _________________________________________________</w:t>
      </w:r>
    </w:p>
    <w:p w:rsidR="00F26FAE" w:rsidRPr="00F9334E" w:rsidRDefault="00F26FAE" w:rsidP="00F26FAE">
      <w:pPr>
        <w:pStyle w:val="ConsPlusNonformat"/>
        <w:tabs>
          <w:tab w:val="left" w:pos="2977"/>
          <w:tab w:val="left" w:pos="3119"/>
        </w:tabs>
        <w:jc w:val="both"/>
        <w:rPr>
          <w:rFonts w:ascii="Times New Roman" w:hAnsi="Times New Roman" w:cs="Times New Roman"/>
        </w:rPr>
      </w:pPr>
      <w:r w:rsidRPr="00F9334E">
        <w:rPr>
          <w:rFonts w:ascii="Times New Roman" w:hAnsi="Times New Roman" w:cs="Times New Roman"/>
        </w:rPr>
        <w:t xml:space="preserve">                     </w:t>
      </w:r>
      <w:r>
        <w:rPr>
          <w:rFonts w:ascii="Times New Roman" w:hAnsi="Times New Roman" w:cs="Times New Roman"/>
        </w:rPr>
        <w:t xml:space="preserve">       </w:t>
      </w:r>
      <w:r w:rsidRPr="00F9334E">
        <w:rPr>
          <w:rFonts w:ascii="Times New Roman" w:hAnsi="Times New Roman" w:cs="Times New Roman"/>
        </w:rPr>
        <w:t xml:space="preserve">     </w:t>
      </w:r>
      <w:r>
        <w:rPr>
          <w:rFonts w:ascii="Times New Roman" w:hAnsi="Times New Roman" w:cs="Times New Roman"/>
        </w:rPr>
        <w:t xml:space="preserve">                                </w:t>
      </w:r>
      <w:r w:rsidRPr="00F9334E">
        <w:rPr>
          <w:rFonts w:ascii="Times New Roman" w:hAnsi="Times New Roman" w:cs="Times New Roman"/>
        </w:rPr>
        <w:t>________________________________________________,</w:t>
      </w:r>
    </w:p>
    <w:p w:rsidR="00F26FAE" w:rsidRPr="00F9334E" w:rsidRDefault="00F26FAE" w:rsidP="00F26FAE">
      <w:pPr>
        <w:pStyle w:val="ConsPlusNonformat"/>
        <w:tabs>
          <w:tab w:val="left" w:pos="2977"/>
          <w:tab w:val="left" w:pos="3119"/>
        </w:tabs>
        <w:jc w:val="both"/>
        <w:rPr>
          <w:rFonts w:ascii="Times New Roman" w:hAnsi="Times New Roman" w:cs="Times New Roman"/>
        </w:rPr>
      </w:pPr>
      <w:r w:rsidRPr="00F9334E">
        <w:rPr>
          <w:rFonts w:ascii="Times New Roman" w:hAnsi="Times New Roman" w:cs="Times New Roman"/>
        </w:rPr>
        <w:t xml:space="preserve">                        </w:t>
      </w:r>
      <w:r>
        <w:rPr>
          <w:rFonts w:ascii="Times New Roman" w:hAnsi="Times New Roman" w:cs="Times New Roman"/>
        </w:rPr>
        <w:t xml:space="preserve">                                               </w:t>
      </w:r>
      <w:r w:rsidRPr="00F9334E">
        <w:rPr>
          <w:rFonts w:ascii="Times New Roman" w:hAnsi="Times New Roman" w:cs="Times New Roman"/>
        </w:rPr>
        <w:t xml:space="preserve">  </w:t>
      </w:r>
      <w:proofErr w:type="gramStart"/>
      <w:r w:rsidRPr="00F9334E">
        <w:rPr>
          <w:rFonts w:ascii="Times New Roman" w:hAnsi="Times New Roman" w:cs="Times New Roman"/>
        </w:rPr>
        <w:t>документ</w:t>
      </w:r>
      <w:proofErr w:type="gramEnd"/>
      <w:r w:rsidRPr="00F9334E">
        <w:rPr>
          <w:rFonts w:ascii="Times New Roman" w:hAnsi="Times New Roman" w:cs="Times New Roman"/>
        </w:rPr>
        <w:t>, удостоверяющий личность:</w:t>
      </w:r>
    </w:p>
    <w:p w:rsidR="00F26FAE" w:rsidRPr="00F9334E" w:rsidRDefault="00F26FAE" w:rsidP="00F26FAE">
      <w:pPr>
        <w:pStyle w:val="ConsPlusNonformat"/>
        <w:tabs>
          <w:tab w:val="left" w:pos="2977"/>
          <w:tab w:val="left" w:pos="3119"/>
        </w:tabs>
        <w:jc w:val="both"/>
        <w:rPr>
          <w:rFonts w:ascii="Times New Roman" w:hAnsi="Times New Roman" w:cs="Times New Roman"/>
        </w:rPr>
      </w:pPr>
      <w:r w:rsidRPr="00F9334E">
        <w:rPr>
          <w:rFonts w:ascii="Times New Roman" w:hAnsi="Times New Roman" w:cs="Times New Roman"/>
        </w:rPr>
        <w:t xml:space="preserve">                       </w:t>
      </w:r>
      <w:r>
        <w:rPr>
          <w:rFonts w:ascii="Times New Roman" w:hAnsi="Times New Roman" w:cs="Times New Roman"/>
        </w:rPr>
        <w:t xml:space="preserve">                                         </w:t>
      </w:r>
      <w:r w:rsidRPr="00F9334E">
        <w:rPr>
          <w:rFonts w:ascii="Times New Roman" w:hAnsi="Times New Roman" w:cs="Times New Roman"/>
        </w:rPr>
        <w:t xml:space="preserve"> ___________________ серия _________ N __________,</w:t>
      </w:r>
    </w:p>
    <w:p w:rsidR="00F26FAE" w:rsidRPr="00F9334E" w:rsidRDefault="00F26FAE" w:rsidP="00F26FAE">
      <w:pPr>
        <w:pStyle w:val="ConsPlusNonformat"/>
        <w:tabs>
          <w:tab w:val="left" w:pos="2977"/>
          <w:tab w:val="left" w:pos="3119"/>
        </w:tabs>
        <w:jc w:val="both"/>
        <w:rPr>
          <w:rFonts w:ascii="Times New Roman" w:hAnsi="Times New Roman" w:cs="Times New Roman"/>
        </w:rPr>
      </w:pPr>
      <w:r w:rsidRPr="00F9334E">
        <w:rPr>
          <w:rFonts w:ascii="Times New Roman" w:hAnsi="Times New Roman" w:cs="Times New Roman"/>
        </w:rPr>
        <w:t xml:space="preserve">                         </w:t>
      </w:r>
      <w:r>
        <w:rPr>
          <w:rFonts w:ascii="Times New Roman" w:hAnsi="Times New Roman" w:cs="Times New Roman"/>
        </w:rPr>
        <w:t xml:space="preserve">                                        </w:t>
      </w:r>
      <w:r w:rsidRPr="00F9334E">
        <w:rPr>
          <w:rFonts w:ascii="Times New Roman" w:hAnsi="Times New Roman" w:cs="Times New Roman"/>
        </w:rPr>
        <w:t xml:space="preserve"> </w:t>
      </w:r>
      <w:proofErr w:type="gramStart"/>
      <w:r w:rsidRPr="00F9334E">
        <w:rPr>
          <w:rFonts w:ascii="Times New Roman" w:hAnsi="Times New Roman" w:cs="Times New Roman"/>
        </w:rPr>
        <w:t>когда</w:t>
      </w:r>
      <w:proofErr w:type="gramEnd"/>
      <w:r w:rsidRPr="00F9334E">
        <w:rPr>
          <w:rFonts w:ascii="Times New Roman" w:hAnsi="Times New Roman" w:cs="Times New Roman"/>
        </w:rPr>
        <w:t>, кем выдан ________________________________</w:t>
      </w:r>
    </w:p>
    <w:p w:rsidR="00F26FAE" w:rsidRPr="00F9334E" w:rsidRDefault="00F26FAE" w:rsidP="00F26FAE">
      <w:pPr>
        <w:pStyle w:val="ConsPlusNonformat"/>
        <w:tabs>
          <w:tab w:val="left" w:pos="2977"/>
          <w:tab w:val="left" w:pos="3119"/>
        </w:tabs>
        <w:jc w:val="both"/>
        <w:rPr>
          <w:rFonts w:ascii="Times New Roman" w:hAnsi="Times New Roman" w:cs="Times New Roman"/>
        </w:rPr>
      </w:pPr>
      <w:r w:rsidRPr="00F9334E">
        <w:rPr>
          <w:rFonts w:ascii="Times New Roman" w:hAnsi="Times New Roman" w:cs="Times New Roman"/>
        </w:rPr>
        <w:t xml:space="preserve">                        </w:t>
      </w:r>
      <w:r>
        <w:rPr>
          <w:rFonts w:ascii="Times New Roman" w:hAnsi="Times New Roman" w:cs="Times New Roman"/>
        </w:rPr>
        <w:t xml:space="preserve">                                       </w:t>
      </w:r>
      <w:r w:rsidRPr="00F9334E">
        <w:rPr>
          <w:rFonts w:ascii="Times New Roman" w:hAnsi="Times New Roman" w:cs="Times New Roman"/>
        </w:rPr>
        <w:t xml:space="preserve">  _________________________________________________</w:t>
      </w:r>
    </w:p>
    <w:p w:rsidR="00F26FAE" w:rsidRPr="00F9334E" w:rsidRDefault="00F26FAE" w:rsidP="00F26FAE">
      <w:pPr>
        <w:pStyle w:val="ConsPlusNonformat"/>
        <w:rPr>
          <w:rFonts w:ascii="Times New Roman" w:hAnsi="Times New Roman" w:cs="Times New Roman"/>
        </w:rPr>
      </w:pPr>
      <w:r>
        <w:rPr>
          <w:rFonts w:ascii="Times New Roman" w:hAnsi="Times New Roman" w:cs="Times New Roman"/>
        </w:rPr>
        <w:t xml:space="preserve">       </w:t>
      </w:r>
    </w:p>
    <w:p w:rsidR="00F26FAE" w:rsidRPr="00F9334E" w:rsidRDefault="00F26FAE" w:rsidP="00F26FAE">
      <w:pPr>
        <w:pStyle w:val="ConsPlusNonformat"/>
        <w:ind w:right="284"/>
        <w:jc w:val="both"/>
        <w:rPr>
          <w:rFonts w:ascii="Times New Roman" w:hAnsi="Times New Roman" w:cs="Times New Roman"/>
        </w:rPr>
      </w:pPr>
      <w:bookmarkStart w:id="56" w:name="Par309"/>
      <w:bookmarkEnd w:id="56"/>
      <w:r w:rsidRPr="00F9334E">
        <w:rPr>
          <w:rFonts w:ascii="Times New Roman" w:hAnsi="Times New Roman" w:cs="Times New Roman"/>
        </w:rPr>
        <w:t xml:space="preserve">                 Согласие на обработку персональных данных</w:t>
      </w:r>
    </w:p>
    <w:p w:rsidR="00F26FAE" w:rsidRPr="00F9334E" w:rsidRDefault="00F26FAE" w:rsidP="00F26FAE">
      <w:pPr>
        <w:pStyle w:val="ConsPlusNonformat"/>
        <w:ind w:right="284"/>
        <w:jc w:val="both"/>
        <w:rPr>
          <w:rFonts w:ascii="Times New Roman" w:hAnsi="Times New Roman" w:cs="Times New Roman"/>
        </w:rPr>
      </w:pPr>
    </w:p>
    <w:p w:rsidR="00F26FAE" w:rsidRPr="00F9334E" w:rsidRDefault="00F26FAE" w:rsidP="00F26FAE">
      <w:pPr>
        <w:pStyle w:val="ConsPlusNonformat"/>
        <w:ind w:right="284"/>
        <w:jc w:val="both"/>
        <w:rPr>
          <w:rFonts w:ascii="Times New Roman" w:hAnsi="Times New Roman" w:cs="Times New Roman"/>
        </w:rPr>
      </w:pPr>
      <w:r w:rsidRPr="00F9334E">
        <w:rPr>
          <w:rFonts w:ascii="Times New Roman" w:hAnsi="Times New Roman" w:cs="Times New Roman"/>
        </w:rPr>
        <w:t xml:space="preserve">    Даю согласие на обработку Советом муниципального образования «</w:t>
      </w:r>
      <w:proofErr w:type="spellStart"/>
      <w:r w:rsidRPr="00F9334E">
        <w:rPr>
          <w:rFonts w:ascii="Times New Roman" w:hAnsi="Times New Roman" w:cs="Times New Roman"/>
        </w:rPr>
        <w:t>Филисовское</w:t>
      </w:r>
      <w:proofErr w:type="spellEnd"/>
      <w:r w:rsidRPr="00F9334E">
        <w:rPr>
          <w:rFonts w:ascii="Times New Roman" w:hAnsi="Times New Roman" w:cs="Times New Roman"/>
        </w:rPr>
        <w:t xml:space="preserve"> сельское поселение Родниковского муниципального района Ивановской области» и комиссией своих персональных данных с использованием средств автоматизации и без  использования средств автоматизации, включая их получение в письменной  и устной формах у третьей стороны, в соответствии с Федеральным законом от 27.07.2006 N 152-ФЗ «О персональных данных», с целью подготовки документов для проведения конкурса по отбору кандидатур на должность Главы муниципального образования «</w:t>
      </w:r>
      <w:proofErr w:type="spellStart"/>
      <w:r w:rsidRPr="00F9334E">
        <w:rPr>
          <w:rFonts w:ascii="Times New Roman" w:hAnsi="Times New Roman" w:cs="Times New Roman"/>
        </w:rPr>
        <w:t>Филисовское</w:t>
      </w:r>
      <w:proofErr w:type="spellEnd"/>
      <w:r w:rsidRPr="00F9334E">
        <w:rPr>
          <w:rFonts w:ascii="Times New Roman" w:hAnsi="Times New Roman" w:cs="Times New Roman"/>
        </w:rPr>
        <w:t xml:space="preserve"> сельское поселение Родниковского муниципального района Ивановской области.</w:t>
      </w:r>
    </w:p>
    <w:p w:rsidR="00F26FAE" w:rsidRPr="00F9334E" w:rsidRDefault="00F26FAE" w:rsidP="00F26FAE">
      <w:pPr>
        <w:pStyle w:val="ConsPlusNonformat"/>
        <w:jc w:val="both"/>
        <w:rPr>
          <w:rFonts w:ascii="Times New Roman" w:hAnsi="Times New Roman" w:cs="Times New Roman"/>
        </w:rPr>
      </w:pPr>
      <w:r w:rsidRPr="00F9334E">
        <w:rPr>
          <w:rFonts w:ascii="Times New Roman" w:hAnsi="Times New Roman" w:cs="Times New Roman"/>
        </w:rPr>
        <w:t xml:space="preserve">    Согласие дано на обработку следующих персональных данных:</w:t>
      </w:r>
    </w:p>
    <w:p w:rsidR="00F26FAE" w:rsidRPr="00F9334E" w:rsidRDefault="00F26FAE" w:rsidP="00F26FAE">
      <w:pPr>
        <w:pStyle w:val="ConsPlusNonformat"/>
        <w:jc w:val="both"/>
        <w:rPr>
          <w:rFonts w:ascii="Times New Roman" w:hAnsi="Times New Roman" w:cs="Times New Roman"/>
        </w:rPr>
      </w:pPr>
      <w:r w:rsidRPr="00F9334E">
        <w:rPr>
          <w:rFonts w:ascii="Times New Roman" w:hAnsi="Times New Roman" w:cs="Times New Roman"/>
        </w:rPr>
        <w:t xml:space="preserve">    - фамилия, имя, отчество;</w:t>
      </w:r>
    </w:p>
    <w:p w:rsidR="00F26FAE" w:rsidRPr="00F9334E" w:rsidRDefault="00F26FAE" w:rsidP="00F26FAE">
      <w:pPr>
        <w:pStyle w:val="ConsPlusNonformat"/>
        <w:jc w:val="both"/>
        <w:rPr>
          <w:rFonts w:ascii="Times New Roman" w:hAnsi="Times New Roman" w:cs="Times New Roman"/>
        </w:rPr>
      </w:pPr>
      <w:r w:rsidRPr="00F9334E">
        <w:rPr>
          <w:rFonts w:ascii="Times New Roman" w:hAnsi="Times New Roman" w:cs="Times New Roman"/>
        </w:rPr>
        <w:t xml:space="preserve">    - должность и место работы;</w:t>
      </w:r>
    </w:p>
    <w:p w:rsidR="00F26FAE" w:rsidRPr="00F9334E" w:rsidRDefault="00F26FAE" w:rsidP="00F26FAE">
      <w:pPr>
        <w:pStyle w:val="ConsPlusNonformat"/>
        <w:jc w:val="both"/>
        <w:rPr>
          <w:rFonts w:ascii="Times New Roman" w:hAnsi="Times New Roman" w:cs="Times New Roman"/>
        </w:rPr>
      </w:pPr>
      <w:r w:rsidRPr="00F9334E">
        <w:rPr>
          <w:rFonts w:ascii="Times New Roman" w:hAnsi="Times New Roman" w:cs="Times New Roman"/>
        </w:rPr>
        <w:t xml:space="preserve">    - дата рождения;</w:t>
      </w:r>
    </w:p>
    <w:p w:rsidR="00F26FAE" w:rsidRPr="00F9334E" w:rsidRDefault="00F26FAE" w:rsidP="00F26FAE">
      <w:pPr>
        <w:pStyle w:val="ConsPlusNonformat"/>
        <w:jc w:val="both"/>
        <w:rPr>
          <w:rFonts w:ascii="Times New Roman" w:hAnsi="Times New Roman" w:cs="Times New Roman"/>
        </w:rPr>
      </w:pPr>
      <w:r w:rsidRPr="00F9334E">
        <w:rPr>
          <w:rFonts w:ascii="Times New Roman" w:hAnsi="Times New Roman" w:cs="Times New Roman"/>
        </w:rPr>
        <w:t xml:space="preserve">    - место рождения;</w:t>
      </w:r>
    </w:p>
    <w:p w:rsidR="00F26FAE" w:rsidRPr="00F9334E" w:rsidRDefault="00F26FAE" w:rsidP="00F26FAE">
      <w:pPr>
        <w:pStyle w:val="ConsPlusNonformat"/>
        <w:jc w:val="both"/>
        <w:rPr>
          <w:rFonts w:ascii="Times New Roman" w:hAnsi="Times New Roman" w:cs="Times New Roman"/>
        </w:rPr>
      </w:pPr>
      <w:r w:rsidRPr="00F9334E">
        <w:rPr>
          <w:rFonts w:ascii="Times New Roman" w:hAnsi="Times New Roman" w:cs="Times New Roman"/>
        </w:rPr>
        <w:t xml:space="preserve">    - домашний адрес;</w:t>
      </w:r>
    </w:p>
    <w:p w:rsidR="00F26FAE" w:rsidRPr="00F9334E" w:rsidRDefault="00F26FAE" w:rsidP="00F26FAE">
      <w:pPr>
        <w:pStyle w:val="ConsPlusNonformat"/>
        <w:jc w:val="both"/>
        <w:rPr>
          <w:rFonts w:ascii="Times New Roman" w:hAnsi="Times New Roman" w:cs="Times New Roman"/>
        </w:rPr>
      </w:pPr>
      <w:r w:rsidRPr="00F9334E">
        <w:rPr>
          <w:rFonts w:ascii="Times New Roman" w:hAnsi="Times New Roman" w:cs="Times New Roman"/>
        </w:rPr>
        <w:t xml:space="preserve">    -  сведения   </w:t>
      </w:r>
      <w:proofErr w:type="gramStart"/>
      <w:r w:rsidRPr="00F9334E">
        <w:rPr>
          <w:rFonts w:ascii="Times New Roman" w:hAnsi="Times New Roman" w:cs="Times New Roman"/>
        </w:rPr>
        <w:t>об  образовании</w:t>
      </w:r>
      <w:proofErr w:type="gramEnd"/>
      <w:r w:rsidRPr="00F9334E">
        <w:rPr>
          <w:rFonts w:ascii="Times New Roman" w:hAnsi="Times New Roman" w:cs="Times New Roman"/>
        </w:rPr>
        <w:t xml:space="preserve">  (с  указанием  года  окончания  учебного</w:t>
      </w:r>
    </w:p>
    <w:p w:rsidR="00F26FAE" w:rsidRPr="00F9334E" w:rsidRDefault="00F26FAE" w:rsidP="00F26FAE">
      <w:pPr>
        <w:pStyle w:val="ConsPlusNonformat"/>
        <w:jc w:val="both"/>
        <w:rPr>
          <w:rFonts w:ascii="Times New Roman" w:hAnsi="Times New Roman" w:cs="Times New Roman"/>
        </w:rPr>
      </w:pPr>
      <w:proofErr w:type="gramStart"/>
      <w:r w:rsidRPr="00F9334E">
        <w:rPr>
          <w:rFonts w:ascii="Times New Roman" w:hAnsi="Times New Roman" w:cs="Times New Roman"/>
        </w:rPr>
        <w:t>заведения</w:t>
      </w:r>
      <w:proofErr w:type="gramEnd"/>
      <w:r w:rsidRPr="00F9334E">
        <w:rPr>
          <w:rFonts w:ascii="Times New Roman" w:hAnsi="Times New Roman" w:cs="Times New Roman"/>
        </w:rPr>
        <w:t>, наименования учебного заведения, специальности по диплому);</w:t>
      </w:r>
    </w:p>
    <w:p w:rsidR="00F26FAE" w:rsidRPr="00F9334E" w:rsidRDefault="00F26FAE" w:rsidP="00F26FAE">
      <w:pPr>
        <w:pStyle w:val="ConsPlusNonformat"/>
        <w:jc w:val="both"/>
        <w:rPr>
          <w:rFonts w:ascii="Times New Roman" w:hAnsi="Times New Roman" w:cs="Times New Roman"/>
        </w:rPr>
      </w:pPr>
      <w:r w:rsidRPr="00F9334E">
        <w:rPr>
          <w:rFonts w:ascii="Times New Roman" w:hAnsi="Times New Roman" w:cs="Times New Roman"/>
        </w:rPr>
        <w:t xml:space="preserve">    - ученая степень, ученое звание;</w:t>
      </w:r>
    </w:p>
    <w:p w:rsidR="00F26FAE" w:rsidRPr="00F9334E" w:rsidRDefault="00F26FAE" w:rsidP="00F26FAE">
      <w:pPr>
        <w:pStyle w:val="ConsPlusNonformat"/>
        <w:jc w:val="both"/>
        <w:rPr>
          <w:rFonts w:ascii="Times New Roman" w:hAnsi="Times New Roman" w:cs="Times New Roman"/>
        </w:rPr>
      </w:pPr>
      <w:r w:rsidRPr="00F9334E">
        <w:rPr>
          <w:rFonts w:ascii="Times New Roman" w:hAnsi="Times New Roman" w:cs="Times New Roman"/>
        </w:rPr>
        <w:t xml:space="preserve">    - сведения о трудовой деятельности;</w:t>
      </w:r>
    </w:p>
    <w:p w:rsidR="00F26FAE" w:rsidRPr="00F9334E" w:rsidRDefault="00F26FAE" w:rsidP="00F26FAE">
      <w:pPr>
        <w:pStyle w:val="ConsPlusNonformat"/>
        <w:jc w:val="both"/>
        <w:rPr>
          <w:rFonts w:ascii="Times New Roman" w:hAnsi="Times New Roman" w:cs="Times New Roman"/>
        </w:rPr>
      </w:pPr>
      <w:r w:rsidRPr="00F9334E">
        <w:rPr>
          <w:rFonts w:ascii="Times New Roman" w:hAnsi="Times New Roman" w:cs="Times New Roman"/>
        </w:rPr>
        <w:t xml:space="preserve">    - сведения о семейном положении;</w:t>
      </w:r>
    </w:p>
    <w:p w:rsidR="00F26FAE" w:rsidRPr="00F9334E" w:rsidRDefault="00F26FAE" w:rsidP="00F26FAE">
      <w:pPr>
        <w:pStyle w:val="ConsPlusNonformat"/>
        <w:jc w:val="both"/>
        <w:rPr>
          <w:rFonts w:ascii="Times New Roman" w:hAnsi="Times New Roman" w:cs="Times New Roman"/>
        </w:rPr>
      </w:pPr>
      <w:r w:rsidRPr="00F9334E">
        <w:rPr>
          <w:rFonts w:ascii="Times New Roman" w:hAnsi="Times New Roman" w:cs="Times New Roman"/>
        </w:rPr>
        <w:t xml:space="preserve">    -  </w:t>
      </w:r>
      <w:proofErr w:type="gramStart"/>
      <w:r w:rsidRPr="00F9334E">
        <w:rPr>
          <w:rFonts w:ascii="Times New Roman" w:hAnsi="Times New Roman" w:cs="Times New Roman"/>
        </w:rPr>
        <w:t>сведения  о</w:t>
      </w:r>
      <w:proofErr w:type="gramEnd"/>
      <w:r w:rsidRPr="00F9334E">
        <w:rPr>
          <w:rFonts w:ascii="Times New Roman" w:hAnsi="Times New Roman" w:cs="Times New Roman"/>
        </w:rPr>
        <w:t xml:space="preserve">  наградах  (поощрениях)  и  званиях  (с указанием даты и</w:t>
      </w:r>
    </w:p>
    <w:p w:rsidR="00F26FAE" w:rsidRPr="00F9334E" w:rsidRDefault="00F26FAE" w:rsidP="00F26FAE">
      <w:pPr>
        <w:pStyle w:val="ConsPlusNonformat"/>
        <w:ind w:right="284" w:firstLine="426"/>
        <w:jc w:val="both"/>
        <w:rPr>
          <w:rFonts w:ascii="Times New Roman" w:hAnsi="Times New Roman" w:cs="Times New Roman"/>
        </w:rPr>
      </w:pPr>
      <w:proofErr w:type="gramStart"/>
      <w:r w:rsidRPr="00F9334E">
        <w:rPr>
          <w:rFonts w:ascii="Times New Roman" w:hAnsi="Times New Roman" w:cs="Times New Roman"/>
        </w:rPr>
        <w:t>номера</w:t>
      </w:r>
      <w:proofErr w:type="gramEnd"/>
      <w:r w:rsidRPr="00F9334E">
        <w:rPr>
          <w:rFonts w:ascii="Times New Roman" w:hAnsi="Times New Roman" w:cs="Times New Roman"/>
        </w:rPr>
        <w:t xml:space="preserve"> документа, подтверждающего награждение (поощрение));</w:t>
      </w:r>
    </w:p>
    <w:p w:rsidR="00F26FAE" w:rsidRPr="00F9334E" w:rsidRDefault="00F26FAE" w:rsidP="00F26FAE">
      <w:pPr>
        <w:pStyle w:val="ConsPlusNonformat"/>
        <w:ind w:right="284" w:firstLine="426"/>
        <w:jc w:val="both"/>
        <w:rPr>
          <w:rFonts w:ascii="Times New Roman" w:hAnsi="Times New Roman" w:cs="Times New Roman"/>
        </w:rPr>
      </w:pPr>
      <w:r w:rsidRPr="00F9334E">
        <w:rPr>
          <w:rFonts w:ascii="Times New Roman" w:hAnsi="Times New Roman" w:cs="Times New Roman"/>
        </w:rPr>
        <w:t>- сведения о судимости;</w:t>
      </w:r>
    </w:p>
    <w:p w:rsidR="00F26FAE" w:rsidRPr="00F9334E" w:rsidRDefault="00F26FAE" w:rsidP="00F26FAE">
      <w:pPr>
        <w:pStyle w:val="ConsPlusNonformat"/>
        <w:ind w:right="284" w:firstLine="426"/>
        <w:jc w:val="both"/>
        <w:rPr>
          <w:rFonts w:ascii="Times New Roman" w:hAnsi="Times New Roman" w:cs="Times New Roman"/>
        </w:rPr>
      </w:pPr>
      <w:r w:rsidRPr="00F9334E">
        <w:rPr>
          <w:rFonts w:ascii="Times New Roman" w:hAnsi="Times New Roman" w:cs="Times New Roman"/>
        </w:rPr>
        <w:t>- ________________________</w:t>
      </w:r>
      <w:proofErr w:type="gramStart"/>
      <w:r w:rsidRPr="00F9334E">
        <w:rPr>
          <w:rFonts w:ascii="Times New Roman" w:hAnsi="Times New Roman" w:cs="Times New Roman"/>
        </w:rPr>
        <w:t>_(</w:t>
      </w:r>
      <w:proofErr w:type="gramEnd"/>
      <w:r w:rsidRPr="00F9334E">
        <w:rPr>
          <w:rFonts w:ascii="Times New Roman" w:hAnsi="Times New Roman" w:cs="Times New Roman"/>
        </w:rPr>
        <w:t>ПОДЛЕЖИТ ЗАПОЛНЕНИЮ при наличии иных персональных данных).</w:t>
      </w:r>
    </w:p>
    <w:p w:rsidR="00F26FAE" w:rsidRPr="00F9334E" w:rsidRDefault="00F26FAE" w:rsidP="00F26FAE">
      <w:pPr>
        <w:pStyle w:val="ConsPlusNonformat"/>
        <w:ind w:right="284"/>
        <w:jc w:val="both"/>
        <w:rPr>
          <w:rFonts w:ascii="Times New Roman" w:hAnsi="Times New Roman" w:cs="Times New Roman"/>
        </w:rPr>
      </w:pPr>
      <w:r w:rsidRPr="00F9334E">
        <w:rPr>
          <w:rFonts w:ascii="Times New Roman" w:hAnsi="Times New Roman" w:cs="Times New Roman"/>
        </w:rPr>
        <w:lastRenderedPageBreak/>
        <w:t xml:space="preserve">    Действия с моими персональным данными при подготовке документов для проведения конкурса по отбору кандидатур на должность Главы муниципального образования включают в себя сбор персональных данных, их накопление, систематизацию и </w:t>
      </w:r>
      <w:proofErr w:type="gramStart"/>
      <w:r w:rsidRPr="00F9334E">
        <w:rPr>
          <w:rFonts w:ascii="Times New Roman" w:hAnsi="Times New Roman" w:cs="Times New Roman"/>
        </w:rPr>
        <w:t>уточнение(</w:t>
      </w:r>
      <w:proofErr w:type="gramEnd"/>
      <w:r w:rsidRPr="00F9334E">
        <w:rPr>
          <w:rFonts w:ascii="Times New Roman" w:hAnsi="Times New Roman" w:cs="Times New Roman"/>
        </w:rPr>
        <w:t>обновление, изменение), обезличивание и передачу (распространение) сторонним организациям.</w:t>
      </w:r>
    </w:p>
    <w:p w:rsidR="00F26FAE" w:rsidRPr="00F9334E" w:rsidRDefault="00F26FAE" w:rsidP="00F26FAE">
      <w:pPr>
        <w:pStyle w:val="ConsPlusNonformat"/>
        <w:ind w:right="284"/>
        <w:jc w:val="both"/>
        <w:rPr>
          <w:rFonts w:ascii="Times New Roman" w:hAnsi="Times New Roman" w:cs="Times New Roman"/>
        </w:rPr>
      </w:pPr>
      <w:r w:rsidRPr="00F9334E">
        <w:rPr>
          <w:rFonts w:ascii="Times New Roman" w:hAnsi="Times New Roman" w:cs="Times New Roman"/>
        </w:rPr>
        <w:t xml:space="preserve">    Настоящее согласие действует с даты его представления в комиссию до даты его отзыва. Отзыв </w:t>
      </w:r>
      <w:proofErr w:type="gramStart"/>
      <w:r w:rsidRPr="00F9334E">
        <w:rPr>
          <w:rFonts w:ascii="Times New Roman" w:hAnsi="Times New Roman" w:cs="Times New Roman"/>
        </w:rPr>
        <w:t>настоящего  согласия</w:t>
      </w:r>
      <w:proofErr w:type="gramEnd"/>
      <w:r w:rsidRPr="00F9334E">
        <w:rPr>
          <w:rFonts w:ascii="Times New Roman" w:hAnsi="Times New Roman" w:cs="Times New Roman"/>
        </w:rPr>
        <w:t xml:space="preserve"> осуществляется в письменной форме путем подачи письменного заявления в Совет </w:t>
      </w:r>
      <w:proofErr w:type="spellStart"/>
      <w:r w:rsidRPr="00F9334E">
        <w:rPr>
          <w:rFonts w:ascii="Times New Roman" w:hAnsi="Times New Roman" w:cs="Times New Roman"/>
        </w:rPr>
        <w:t>Филисовского</w:t>
      </w:r>
      <w:proofErr w:type="spellEnd"/>
      <w:r w:rsidRPr="00F9334E">
        <w:rPr>
          <w:rFonts w:ascii="Times New Roman" w:hAnsi="Times New Roman" w:cs="Times New Roman"/>
        </w:rPr>
        <w:t xml:space="preserve"> сельского поселения и (или) в комиссию.</w:t>
      </w:r>
    </w:p>
    <w:p w:rsidR="00F26FAE" w:rsidRPr="00F9334E" w:rsidRDefault="00F26FAE" w:rsidP="00F26FAE">
      <w:pPr>
        <w:pStyle w:val="ConsPlusNonformat"/>
        <w:rPr>
          <w:rFonts w:ascii="Times New Roman" w:hAnsi="Times New Roman" w:cs="Times New Roman"/>
        </w:rPr>
      </w:pPr>
    </w:p>
    <w:p w:rsidR="00F26FAE" w:rsidRPr="00F9334E" w:rsidRDefault="00F26FAE" w:rsidP="00F26FAE">
      <w:pPr>
        <w:pStyle w:val="ConsPlusNonformat"/>
        <w:rPr>
          <w:rFonts w:ascii="Times New Roman" w:hAnsi="Times New Roman" w:cs="Times New Roman"/>
        </w:rPr>
      </w:pPr>
      <w:r w:rsidRPr="00F9334E">
        <w:rPr>
          <w:rFonts w:ascii="Times New Roman" w:hAnsi="Times New Roman" w:cs="Times New Roman"/>
        </w:rPr>
        <w:t>"___" __________________ 20___ г.           ___________________</w:t>
      </w:r>
    </w:p>
    <w:p w:rsidR="00F26FAE" w:rsidRPr="00F9334E" w:rsidRDefault="00F26FAE" w:rsidP="00F26FAE">
      <w:pPr>
        <w:pStyle w:val="ConsPlusNonformat"/>
        <w:rPr>
          <w:rFonts w:ascii="Times New Roman" w:hAnsi="Times New Roman" w:cs="Times New Roman"/>
        </w:rPr>
      </w:pPr>
      <w:r w:rsidRPr="00F9334E">
        <w:rPr>
          <w:rFonts w:ascii="Times New Roman" w:hAnsi="Times New Roman" w:cs="Times New Roman"/>
        </w:rPr>
        <w:t xml:space="preserve">                                             </w:t>
      </w:r>
      <w:r>
        <w:rPr>
          <w:rFonts w:ascii="Times New Roman" w:hAnsi="Times New Roman" w:cs="Times New Roman"/>
        </w:rPr>
        <w:t xml:space="preserve">                                  </w:t>
      </w:r>
      <w:r w:rsidRPr="00F9334E">
        <w:rPr>
          <w:rFonts w:ascii="Times New Roman" w:hAnsi="Times New Roman" w:cs="Times New Roman"/>
        </w:rPr>
        <w:t xml:space="preserve">     Подпись</w:t>
      </w:r>
    </w:p>
    <w:p w:rsidR="00F26FAE" w:rsidRPr="00F9334E" w:rsidRDefault="00F26FAE" w:rsidP="00F26FAE">
      <w:pPr>
        <w:widowControl w:val="0"/>
        <w:autoSpaceDE w:val="0"/>
        <w:autoSpaceDN w:val="0"/>
        <w:adjustRightInd w:val="0"/>
      </w:pPr>
    </w:p>
    <w:p w:rsidR="00F26FAE" w:rsidRPr="00F9334E" w:rsidRDefault="00F26FAE" w:rsidP="00F26FAE">
      <w:pPr>
        <w:widowControl w:val="0"/>
        <w:autoSpaceDE w:val="0"/>
        <w:autoSpaceDN w:val="0"/>
        <w:adjustRightInd w:val="0"/>
        <w:outlineLvl w:val="1"/>
      </w:pPr>
    </w:p>
    <w:p w:rsidR="00F26FAE" w:rsidRPr="00F9334E" w:rsidRDefault="00F26FAE" w:rsidP="00F26FAE">
      <w:pPr>
        <w:widowControl w:val="0"/>
        <w:autoSpaceDE w:val="0"/>
        <w:autoSpaceDN w:val="0"/>
        <w:adjustRightInd w:val="0"/>
        <w:outlineLvl w:val="1"/>
      </w:pPr>
    </w:p>
    <w:p w:rsidR="00F26FAE" w:rsidRPr="00F9334E" w:rsidRDefault="00F26FAE" w:rsidP="00F26FAE">
      <w:pPr>
        <w:widowControl w:val="0"/>
        <w:autoSpaceDE w:val="0"/>
        <w:autoSpaceDN w:val="0"/>
        <w:adjustRightInd w:val="0"/>
        <w:ind w:left="3261"/>
        <w:jc w:val="right"/>
        <w:outlineLvl w:val="1"/>
      </w:pPr>
    </w:p>
    <w:p w:rsidR="00F26FAE" w:rsidRDefault="00F26FAE" w:rsidP="00F26FAE">
      <w:pPr>
        <w:widowControl w:val="0"/>
        <w:autoSpaceDE w:val="0"/>
        <w:autoSpaceDN w:val="0"/>
        <w:adjustRightInd w:val="0"/>
        <w:ind w:left="3261"/>
        <w:jc w:val="right"/>
        <w:outlineLvl w:val="1"/>
      </w:pPr>
    </w:p>
    <w:p w:rsidR="00F26FAE" w:rsidRDefault="00F26FAE" w:rsidP="00F26FAE">
      <w:pPr>
        <w:widowControl w:val="0"/>
        <w:autoSpaceDE w:val="0"/>
        <w:autoSpaceDN w:val="0"/>
        <w:adjustRightInd w:val="0"/>
        <w:ind w:left="3261"/>
        <w:jc w:val="right"/>
        <w:outlineLvl w:val="1"/>
      </w:pPr>
    </w:p>
    <w:p w:rsidR="00F26FAE" w:rsidRDefault="00F26FAE" w:rsidP="00F26FAE">
      <w:pPr>
        <w:widowControl w:val="0"/>
        <w:autoSpaceDE w:val="0"/>
        <w:autoSpaceDN w:val="0"/>
        <w:adjustRightInd w:val="0"/>
        <w:ind w:left="3261"/>
        <w:jc w:val="right"/>
        <w:outlineLvl w:val="1"/>
      </w:pPr>
    </w:p>
    <w:p w:rsidR="00B50FBA" w:rsidRDefault="00B50FBA" w:rsidP="00F26FAE">
      <w:pPr>
        <w:widowControl w:val="0"/>
        <w:autoSpaceDE w:val="0"/>
        <w:autoSpaceDN w:val="0"/>
        <w:adjustRightInd w:val="0"/>
        <w:ind w:left="3261"/>
        <w:jc w:val="right"/>
        <w:outlineLvl w:val="1"/>
      </w:pPr>
    </w:p>
    <w:p w:rsidR="00B50FBA" w:rsidRDefault="00B50FBA" w:rsidP="00F26FAE">
      <w:pPr>
        <w:widowControl w:val="0"/>
        <w:autoSpaceDE w:val="0"/>
        <w:autoSpaceDN w:val="0"/>
        <w:adjustRightInd w:val="0"/>
        <w:ind w:left="3261"/>
        <w:jc w:val="right"/>
        <w:outlineLvl w:val="1"/>
      </w:pPr>
    </w:p>
    <w:p w:rsidR="00F26FAE" w:rsidRPr="00F9334E" w:rsidRDefault="00F26FAE" w:rsidP="00F26FAE">
      <w:pPr>
        <w:widowControl w:val="0"/>
        <w:autoSpaceDE w:val="0"/>
        <w:autoSpaceDN w:val="0"/>
        <w:adjustRightInd w:val="0"/>
        <w:ind w:left="3261"/>
        <w:jc w:val="right"/>
        <w:outlineLvl w:val="1"/>
      </w:pPr>
      <w:r w:rsidRPr="00F9334E">
        <w:t>Приложение № 3</w:t>
      </w:r>
    </w:p>
    <w:p w:rsidR="00F26FAE" w:rsidRPr="00F9334E" w:rsidRDefault="00F26FAE" w:rsidP="00F26FAE">
      <w:pPr>
        <w:widowControl w:val="0"/>
        <w:autoSpaceDE w:val="0"/>
        <w:autoSpaceDN w:val="0"/>
        <w:adjustRightInd w:val="0"/>
        <w:ind w:left="3261"/>
        <w:jc w:val="right"/>
        <w:outlineLvl w:val="1"/>
      </w:pPr>
    </w:p>
    <w:p w:rsidR="00F26FAE" w:rsidRPr="00F9334E" w:rsidRDefault="00F26FAE" w:rsidP="00F26FAE">
      <w:pPr>
        <w:autoSpaceDE w:val="0"/>
        <w:autoSpaceDN w:val="0"/>
        <w:adjustRightInd w:val="0"/>
        <w:jc w:val="center"/>
        <w:rPr>
          <w:b/>
          <w:sz w:val="22"/>
          <w:szCs w:val="22"/>
          <w:lang w:eastAsia="ru-RU"/>
        </w:rPr>
      </w:pPr>
      <w:r w:rsidRPr="00F9334E">
        <w:rPr>
          <w:b/>
          <w:sz w:val="22"/>
          <w:szCs w:val="22"/>
          <w:lang w:eastAsia="ru-RU"/>
        </w:rPr>
        <w:t>Сведения о размере и об источниках доходов, имуществе,</w:t>
      </w:r>
    </w:p>
    <w:p w:rsidR="00F26FAE" w:rsidRPr="00F9334E" w:rsidRDefault="00F26FAE" w:rsidP="00F26FAE">
      <w:pPr>
        <w:autoSpaceDE w:val="0"/>
        <w:autoSpaceDN w:val="0"/>
        <w:adjustRightInd w:val="0"/>
        <w:jc w:val="center"/>
        <w:rPr>
          <w:b/>
          <w:sz w:val="22"/>
          <w:szCs w:val="22"/>
          <w:lang w:eastAsia="ru-RU"/>
        </w:rPr>
      </w:pPr>
      <w:proofErr w:type="gramStart"/>
      <w:r w:rsidRPr="00F9334E">
        <w:rPr>
          <w:b/>
          <w:sz w:val="22"/>
          <w:szCs w:val="22"/>
          <w:lang w:eastAsia="ru-RU"/>
        </w:rPr>
        <w:t>принадлежащем</w:t>
      </w:r>
      <w:proofErr w:type="gramEnd"/>
      <w:r w:rsidRPr="00F9334E">
        <w:rPr>
          <w:b/>
          <w:sz w:val="22"/>
          <w:szCs w:val="22"/>
          <w:lang w:eastAsia="ru-RU"/>
        </w:rPr>
        <w:t xml:space="preserve"> претенденту на праве собственности,</w:t>
      </w:r>
    </w:p>
    <w:p w:rsidR="00F26FAE" w:rsidRPr="00F9334E" w:rsidRDefault="00F26FAE" w:rsidP="00F26FAE">
      <w:pPr>
        <w:autoSpaceDE w:val="0"/>
        <w:autoSpaceDN w:val="0"/>
        <w:adjustRightInd w:val="0"/>
        <w:jc w:val="center"/>
        <w:rPr>
          <w:b/>
          <w:sz w:val="22"/>
          <w:szCs w:val="22"/>
          <w:lang w:eastAsia="ru-RU"/>
        </w:rPr>
      </w:pPr>
      <w:proofErr w:type="gramStart"/>
      <w:r w:rsidRPr="00F9334E">
        <w:rPr>
          <w:b/>
          <w:sz w:val="22"/>
          <w:szCs w:val="22"/>
          <w:lang w:eastAsia="ru-RU"/>
        </w:rPr>
        <w:t>о</w:t>
      </w:r>
      <w:proofErr w:type="gramEnd"/>
      <w:r w:rsidRPr="00F9334E">
        <w:rPr>
          <w:b/>
          <w:sz w:val="22"/>
          <w:szCs w:val="22"/>
          <w:lang w:eastAsia="ru-RU"/>
        </w:rPr>
        <w:t xml:space="preserve"> вкладах в банках, ценных бумагах </w:t>
      </w:r>
      <w:hyperlink r:id="rId11" w:anchor="Par54#Par54" w:history="1">
        <w:r w:rsidRPr="00F9334E">
          <w:rPr>
            <w:rStyle w:val="a3"/>
            <w:b/>
            <w:color w:val="auto"/>
            <w:sz w:val="22"/>
            <w:szCs w:val="22"/>
            <w:u w:val="none"/>
            <w:lang w:eastAsia="ru-RU"/>
          </w:rPr>
          <w:t>&lt;1&gt;</w:t>
        </w:r>
      </w:hyperlink>
    </w:p>
    <w:p w:rsidR="00F26FAE" w:rsidRPr="00F9334E" w:rsidRDefault="00F26FAE" w:rsidP="00F26FAE">
      <w:pPr>
        <w:autoSpaceDE w:val="0"/>
        <w:autoSpaceDN w:val="0"/>
        <w:adjustRightInd w:val="0"/>
        <w:outlineLvl w:val="0"/>
        <w:rPr>
          <w:sz w:val="20"/>
          <w:szCs w:val="20"/>
          <w:lang w:eastAsia="ru-RU"/>
        </w:rPr>
      </w:pPr>
    </w:p>
    <w:p w:rsidR="00F26FAE" w:rsidRPr="00F9334E" w:rsidRDefault="00F26FAE" w:rsidP="00F26FAE">
      <w:pPr>
        <w:autoSpaceDE w:val="0"/>
        <w:autoSpaceDN w:val="0"/>
        <w:adjustRightInd w:val="0"/>
        <w:rPr>
          <w:sz w:val="20"/>
          <w:szCs w:val="20"/>
          <w:lang w:eastAsia="ru-RU"/>
        </w:rPr>
      </w:pPr>
      <w:proofErr w:type="gramStart"/>
      <w:r w:rsidRPr="00F9334E">
        <w:rPr>
          <w:sz w:val="20"/>
          <w:szCs w:val="20"/>
          <w:lang w:eastAsia="ru-RU"/>
        </w:rPr>
        <w:t>Я,  _</w:t>
      </w:r>
      <w:proofErr w:type="gramEnd"/>
      <w:r w:rsidRPr="00F9334E">
        <w:rPr>
          <w:sz w:val="20"/>
          <w:szCs w:val="20"/>
          <w:lang w:eastAsia="ru-RU"/>
        </w:rPr>
        <w:t>_____________________________________________________</w:t>
      </w:r>
      <w:r>
        <w:rPr>
          <w:sz w:val="20"/>
          <w:szCs w:val="20"/>
          <w:lang w:eastAsia="ru-RU"/>
        </w:rPr>
        <w:t>__________________________</w:t>
      </w:r>
      <w:r w:rsidRPr="00F9334E">
        <w:rPr>
          <w:sz w:val="20"/>
          <w:szCs w:val="20"/>
          <w:lang w:eastAsia="ru-RU"/>
        </w:rPr>
        <w:t>________,</w:t>
      </w:r>
    </w:p>
    <w:p w:rsidR="00F26FAE" w:rsidRPr="00F9334E" w:rsidRDefault="00F26FAE" w:rsidP="00F26FAE">
      <w:pPr>
        <w:autoSpaceDE w:val="0"/>
        <w:autoSpaceDN w:val="0"/>
        <w:adjustRightInd w:val="0"/>
        <w:rPr>
          <w:sz w:val="20"/>
          <w:szCs w:val="20"/>
          <w:lang w:eastAsia="ru-RU"/>
        </w:rPr>
      </w:pPr>
      <w:r w:rsidRPr="00F9334E">
        <w:rPr>
          <w:sz w:val="20"/>
          <w:szCs w:val="20"/>
          <w:lang w:eastAsia="ru-RU"/>
        </w:rPr>
        <w:t xml:space="preserve">                              (</w:t>
      </w:r>
      <w:proofErr w:type="gramStart"/>
      <w:r w:rsidRPr="00F9334E">
        <w:rPr>
          <w:sz w:val="20"/>
          <w:szCs w:val="20"/>
          <w:lang w:eastAsia="ru-RU"/>
        </w:rPr>
        <w:t>фамилия</w:t>
      </w:r>
      <w:proofErr w:type="gramEnd"/>
      <w:r w:rsidRPr="00F9334E">
        <w:rPr>
          <w:sz w:val="20"/>
          <w:szCs w:val="20"/>
          <w:lang w:eastAsia="ru-RU"/>
        </w:rPr>
        <w:t>, имя, отчество)</w:t>
      </w:r>
    </w:p>
    <w:p w:rsidR="00F26FAE" w:rsidRPr="00F9334E" w:rsidRDefault="00F26FAE" w:rsidP="00F26FAE">
      <w:pPr>
        <w:autoSpaceDE w:val="0"/>
        <w:autoSpaceDN w:val="0"/>
        <w:adjustRightInd w:val="0"/>
        <w:rPr>
          <w:sz w:val="20"/>
          <w:szCs w:val="20"/>
          <w:lang w:eastAsia="ru-RU"/>
        </w:rPr>
      </w:pPr>
      <w:proofErr w:type="gramStart"/>
      <w:r w:rsidRPr="00F9334E">
        <w:rPr>
          <w:sz w:val="20"/>
          <w:szCs w:val="20"/>
          <w:lang w:eastAsia="ru-RU"/>
        </w:rPr>
        <w:t>сообщаю  сведения</w:t>
      </w:r>
      <w:proofErr w:type="gramEnd"/>
      <w:r w:rsidRPr="00F9334E">
        <w:rPr>
          <w:sz w:val="20"/>
          <w:szCs w:val="20"/>
          <w:lang w:eastAsia="ru-RU"/>
        </w:rPr>
        <w:t xml:space="preserve">  о  размере  и об источниках своих доходов (доходов моего</w:t>
      </w:r>
      <w:r>
        <w:rPr>
          <w:sz w:val="20"/>
          <w:szCs w:val="20"/>
          <w:lang w:eastAsia="ru-RU"/>
        </w:rPr>
        <w:t xml:space="preserve"> супруга),   имуществе, </w:t>
      </w:r>
      <w:r w:rsidRPr="00F9334E">
        <w:rPr>
          <w:sz w:val="20"/>
          <w:szCs w:val="20"/>
          <w:lang w:eastAsia="ru-RU"/>
        </w:rPr>
        <w:t>принадлежащем   мне   (моему   супругу)  на  праве</w:t>
      </w:r>
      <w:r>
        <w:rPr>
          <w:sz w:val="20"/>
          <w:szCs w:val="20"/>
          <w:lang w:eastAsia="ru-RU"/>
        </w:rPr>
        <w:t xml:space="preserve"> </w:t>
      </w:r>
      <w:r w:rsidRPr="00F9334E">
        <w:rPr>
          <w:sz w:val="20"/>
          <w:szCs w:val="20"/>
          <w:lang w:eastAsia="ru-RU"/>
        </w:rPr>
        <w:t>собственности (в том числе совместной), о вкладах в банках, ценных бумагах:</w:t>
      </w:r>
    </w:p>
    <w:p w:rsidR="00F26FAE" w:rsidRPr="00F9334E" w:rsidRDefault="00F26FAE" w:rsidP="00F26FAE">
      <w:pPr>
        <w:autoSpaceDE w:val="0"/>
        <w:autoSpaceDN w:val="0"/>
        <w:adjustRightInd w:val="0"/>
        <w:jc w:val="both"/>
        <w:rPr>
          <w:sz w:val="20"/>
          <w:szCs w:val="20"/>
          <w:lang w:eastAsia="ru-RU"/>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67"/>
        <w:gridCol w:w="709"/>
        <w:gridCol w:w="567"/>
        <w:gridCol w:w="850"/>
        <w:gridCol w:w="709"/>
        <w:gridCol w:w="851"/>
        <w:gridCol w:w="708"/>
        <w:gridCol w:w="851"/>
        <w:gridCol w:w="850"/>
        <w:gridCol w:w="709"/>
        <w:gridCol w:w="851"/>
        <w:gridCol w:w="850"/>
        <w:gridCol w:w="709"/>
      </w:tblGrid>
      <w:tr w:rsidR="00F26FAE" w:rsidRPr="00F9334E" w:rsidTr="00FE591D">
        <w:tc>
          <w:tcPr>
            <w:tcW w:w="567" w:type="dxa"/>
            <w:vMerge w:val="restart"/>
            <w:tcBorders>
              <w:top w:val="single" w:sz="4" w:space="0" w:color="auto"/>
              <w:left w:val="single" w:sz="4" w:space="0" w:color="auto"/>
              <w:bottom w:val="single" w:sz="4" w:space="0" w:color="auto"/>
              <w:right w:val="single" w:sz="4" w:space="0" w:color="auto"/>
            </w:tcBorders>
          </w:tcPr>
          <w:p w:rsidR="00F26FAE" w:rsidRPr="00F9334E" w:rsidRDefault="00F26FAE" w:rsidP="00FE591D">
            <w:pPr>
              <w:autoSpaceDE w:val="0"/>
              <w:autoSpaceDN w:val="0"/>
              <w:adjustRightInd w:val="0"/>
              <w:jc w:val="center"/>
              <w:rPr>
                <w:sz w:val="16"/>
                <w:szCs w:val="16"/>
                <w:lang w:eastAsia="ru-RU"/>
              </w:rPr>
            </w:pPr>
            <w:r w:rsidRPr="00F9334E">
              <w:rPr>
                <w:sz w:val="16"/>
                <w:szCs w:val="16"/>
                <w:lang w:eastAsia="ru-RU"/>
              </w:rPr>
              <w:t>Фамилия, имя и отчество</w:t>
            </w:r>
          </w:p>
        </w:tc>
        <w:tc>
          <w:tcPr>
            <w:tcW w:w="709" w:type="dxa"/>
            <w:vMerge w:val="restart"/>
            <w:tcBorders>
              <w:top w:val="single" w:sz="4" w:space="0" w:color="auto"/>
              <w:left w:val="single" w:sz="4" w:space="0" w:color="auto"/>
              <w:bottom w:val="single" w:sz="4" w:space="0" w:color="auto"/>
              <w:right w:val="single" w:sz="4" w:space="0" w:color="auto"/>
            </w:tcBorders>
          </w:tcPr>
          <w:p w:rsidR="00F26FAE" w:rsidRPr="00F9334E" w:rsidRDefault="00F26FAE" w:rsidP="00FE591D">
            <w:pPr>
              <w:autoSpaceDE w:val="0"/>
              <w:autoSpaceDN w:val="0"/>
              <w:adjustRightInd w:val="0"/>
              <w:jc w:val="center"/>
              <w:rPr>
                <w:sz w:val="16"/>
                <w:szCs w:val="16"/>
                <w:lang w:eastAsia="ru-RU"/>
              </w:rPr>
            </w:pPr>
            <w:r w:rsidRPr="00F9334E">
              <w:rPr>
                <w:sz w:val="16"/>
                <w:szCs w:val="16"/>
                <w:lang w:eastAsia="ru-RU"/>
              </w:rPr>
              <w:t>Серия и номер паспорта или документа, заменяющего паспорт гражданина</w:t>
            </w:r>
          </w:p>
        </w:tc>
        <w:tc>
          <w:tcPr>
            <w:tcW w:w="567" w:type="dxa"/>
            <w:vMerge w:val="restart"/>
            <w:tcBorders>
              <w:top w:val="single" w:sz="4" w:space="0" w:color="auto"/>
              <w:left w:val="single" w:sz="4" w:space="0" w:color="auto"/>
              <w:bottom w:val="single" w:sz="4" w:space="0" w:color="auto"/>
              <w:right w:val="single" w:sz="4" w:space="0" w:color="auto"/>
            </w:tcBorders>
          </w:tcPr>
          <w:p w:rsidR="00F26FAE" w:rsidRPr="00F9334E" w:rsidRDefault="00F26FAE" w:rsidP="00FE591D">
            <w:pPr>
              <w:autoSpaceDE w:val="0"/>
              <w:autoSpaceDN w:val="0"/>
              <w:adjustRightInd w:val="0"/>
              <w:jc w:val="center"/>
              <w:rPr>
                <w:sz w:val="16"/>
                <w:szCs w:val="16"/>
                <w:lang w:eastAsia="ru-RU"/>
              </w:rPr>
            </w:pPr>
            <w:r w:rsidRPr="00F9334E">
              <w:rPr>
                <w:sz w:val="16"/>
                <w:szCs w:val="16"/>
                <w:lang w:eastAsia="ru-RU"/>
              </w:rPr>
              <w:t xml:space="preserve">Доходы </w:t>
            </w:r>
            <w:hyperlink r:id="rId12" w:anchor="Par55#Par55" w:history="1">
              <w:r w:rsidRPr="00F9334E">
                <w:rPr>
                  <w:rStyle w:val="a3"/>
                  <w:color w:val="auto"/>
                  <w:sz w:val="16"/>
                  <w:szCs w:val="16"/>
                  <w:u w:val="none"/>
                  <w:lang w:eastAsia="ru-RU"/>
                </w:rPr>
                <w:t>&lt;2&gt;</w:t>
              </w:r>
            </w:hyperlink>
          </w:p>
        </w:tc>
        <w:tc>
          <w:tcPr>
            <w:tcW w:w="5528" w:type="dxa"/>
            <w:gridSpan w:val="7"/>
            <w:tcBorders>
              <w:top w:val="single" w:sz="4" w:space="0" w:color="auto"/>
              <w:left w:val="single" w:sz="4" w:space="0" w:color="auto"/>
              <w:bottom w:val="single" w:sz="4" w:space="0" w:color="auto"/>
              <w:right w:val="single" w:sz="4" w:space="0" w:color="auto"/>
            </w:tcBorders>
          </w:tcPr>
          <w:p w:rsidR="00F26FAE" w:rsidRPr="00F9334E" w:rsidRDefault="00F26FAE" w:rsidP="00FE591D">
            <w:pPr>
              <w:autoSpaceDE w:val="0"/>
              <w:autoSpaceDN w:val="0"/>
              <w:adjustRightInd w:val="0"/>
              <w:jc w:val="center"/>
              <w:rPr>
                <w:sz w:val="16"/>
                <w:szCs w:val="16"/>
                <w:lang w:eastAsia="ru-RU"/>
              </w:rPr>
            </w:pPr>
            <w:r w:rsidRPr="00F9334E">
              <w:rPr>
                <w:sz w:val="16"/>
                <w:szCs w:val="16"/>
                <w:lang w:eastAsia="ru-RU"/>
              </w:rPr>
              <w:t>Имущество</w:t>
            </w:r>
          </w:p>
        </w:tc>
        <w:tc>
          <w:tcPr>
            <w:tcW w:w="85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26FAE" w:rsidRPr="00F9334E" w:rsidRDefault="00F26FAE" w:rsidP="00FE591D">
            <w:pPr>
              <w:autoSpaceDE w:val="0"/>
              <w:autoSpaceDN w:val="0"/>
              <w:adjustRightInd w:val="0"/>
              <w:jc w:val="center"/>
              <w:rPr>
                <w:sz w:val="16"/>
                <w:szCs w:val="16"/>
                <w:lang w:eastAsia="ru-RU"/>
              </w:rPr>
            </w:pPr>
            <w:r w:rsidRPr="00F9334E">
              <w:rPr>
                <w:sz w:val="16"/>
                <w:szCs w:val="16"/>
                <w:lang w:eastAsia="ru-RU"/>
              </w:rPr>
              <w:t>Денежные средства, находящиеся на счетах в банках</w:t>
            </w:r>
          </w:p>
        </w:tc>
        <w:tc>
          <w:tcPr>
            <w:tcW w:w="85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26FAE" w:rsidRPr="00F9334E" w:rsidRDefault="00F26FAE" w:rsidP="00FE591D">
            <w:pPr>
              <w:autoSpaceDE w:val="0"/>
              <w:autoSpaceDN w:val="0"/>
              <w:adjustRightInd w:val="0"/>
              <w:jc w:val="center"/>
              <w:rPr>
                <w:sz w:val="16"/>
                <w:szCs w:val="16"/>
                <w:lang w:eastAsia="ru-RU"/>
              </w:rPr>
            </w:pPr>
            <w:r w:rsidRPr="00F9334E">
              <w:rPr>
                <w:sz w:val="16"/>
                <w:szCs w:val="16"/>
                <w:lang w:eastAsia="ru-RU"/>
              </w:rPr>
              <w:t>Акции и иное участие в коммерческих организациях</w:t>
            </w:r>
          </w:p>
        </w:tc>
        <w:tc>
          <w:tcPr>
            <w:tcW w:w="70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26FAE" w:rsidRPr="00F9334E" w:rsidRDefault="00F26FAE" w:rsidP="00FE591D">
            <w:pPr>
              <w:autoSpaceDE w:val="0"/>
              <w:autoSpaceDN w:val="0"/>
              <w:adjustRightInd w:val="0"/>
              <w:jc w:val="center"/>
              <w:rPr>
                <w:sz w:val="16"/>
                <w:szCs w:val="16"/>
                <w:lang w:eastAsia="ru-RU"/>
              </w:rPr>
            </w:pPr>
            <w:r w:rsidRPr="00F9334E">
              <w:rPr>
                <w:sz w:val="16"/>
                <w:szCs w:val="16"/>
                <w:lang w:eastAsia="ru-RU"/>
              </w:rPr>
              <w:t>Иные ценные бумаги</w:t>
            </w:r>
          </w:p>
        </w:tc>
      </w:tr>
      <w:tr w:rsidR="00F26FAE" w:rsidRPr="00F9334E" w:rsidTr="00FE591D">
        <w:tc>
          <w:tcPr>
            <w:tcW w:w="567" w:type="dxa"/>
            <w:vMerge/>
            <w:tcBorders>
              <w:top w:val="single" w:sz="4" w:space="0" w:color="auto"/>
              <w:left w:val="single" w:sz="4" w:space="0" w:color="auto"/>
              <w:bottom w:val="single" w:sz="4" w:space="0" w:color="auto"/>
              <w:right w:val="single" w:sz="4" w:space="0" w:color="auto"/>
            </w:tcBorders>
            <w:vAlign w:val="center"/>
          </w:tcPr>
          <w:p w:rsidR="00F26FAE" w:rsidRPr="00F9334E" w:rsidRDefault="00F26FAE" w:rsidP="00FE591D">
            <w:pPr>
              <w:rPr>
                <w:sz w:val="16"/>
                <w:szCs w:val="16"/>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F26FAE" w:rsidRPr="00F9334E" w:rsidRDefault="00F26FAE" w:rsidP="00FE591D">
            <w:pPr>
              <w:rPr>
                <w:sz w:val="16"/>
                <w:szCs w:val="16"/>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F26FAE" w:rsidRPr="00F9334E" w:rsidRDefault="00F26FAE" w:rsidP="00FE591D">
            <w:pPr>
              <w:rPr>
                <w:sz w:val="16"/>
                <w:szCs w:val="16"/>
                <w:lang w:eastAsia="ru-RU"/>
              </w:rPr>
            </w:pPr>
          </w:p>
        </w:tc>
        <w:tc>
          <w:tcPr>
            <w:tcW w:w="4819"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26FAE" w:rsidRPr="00F9334E" w:rsidRDefault="00F26FAE" w:rsidP="00FE591D">
            <w:pPr>
              <w:autoSpaceDE w:val="0"/>
              <w:autoSpaceDN w:val="0"/>
              <w:adjustRightInd w:val="0"/>
              <w:jc w:val="center"/>
              <w:rPr>
                <w:sz w:val="16"/>
                <w:szCs w:val="16"/>
                <w:lang w:eastAsia="ru-RU"/>
              </w:rPr>
            </w:pPr>
            <w:r w:rsidRPr="00F9334E">
              <w:rPr>
                <w:sz w:val="16"/>
                <w:szCs w:val="16"/>
                <w:lang w:eastAsia="ru-RU"/>
              </w:rPr>
              <w:t>Недвижимое имущество</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26FAE" w:rsidRPr="00F9334E" w:rsidRDefault="00F26FAE" w:rsidP="00FE591D">
            <w:pPr>
              <w:autoSpaceDE w:val="0"/>
              <w:autoSpaceDN w:val="0"/>
              <w:adjustRightInd w:val="0"/>
              <w:jc w:val="center"/>
              <w:rPr>
                <w:sz w:val="16"/>
                <w:szCs w:val="16"/>
                <w:lang w:eastAsia="ru-RU"/>
              </w:rPr>
            </w:pPr>
            <w:r w:rsidRPr="00F9334E">
              <w:rPr>
                <w:sz w:val="16"/>
                <w:szCs w:val="16"/>
                <w:lang w:eastAsia="ru-RU"/>
              </w:rPr>
              <w:t>Транспортные средства</w:t>
            </w:r>
          </w:p>
        </w:tc>
        <w:tc>
          <w:tcPr>
            <w:tcW w:w="851" w:type="dxa"/>
            <w:vMerge/>
            <w:tcBorders>
              <w:top w:val="single" w:sz="4" w:space="0" w:color="auto"/>
              <w:left w:val="single" w:sz="4" w:space="0" w:color="auto"/>
              <w:bottom w:val="single" w:sz="4" w:space="0" w:color="auto"/>
              <w:right w:val="single" w:sz="4" w:space="0" w:color="auto"/>
            </w:tcBorders>
            <w:vAlign w:val="center"/>
          </w:tcPr>
          <w:p w:rsidR="00F26FAE" w:rsidRPr="00F9334E" w:rsidRDefault="00F26FAE" w:rsidP="00FE591D">
            <w:pPr>
              <w:rPr>
                <w:sz w:val="16"/>
                <w:szCs w:val="16"/>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F26FAE" w:rsidRPr="00F9334E" w:rsidRDefault="00F26FAE" w:rsidP="00FE591D">
            <w:pPr>
              <w:rPr>
                <w:sz w:val="16"/>
                <w:szCs w:val="16"/>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F26FAE" w:rsidRPr="00F9334E" w:rsidRDefault="00F26FAE" w:rsidP="00FE591D">
            <w:pPr>
              <w:rPr>
                <w:sz w:val="16"/>
                <w:szCs w:val="16"/>
                <w:lang w:eastAsia="ru-RU"/>
              </w:rPr>
            </w:pPr>
          </w:p>
        </w:tc>
      </w:tr>
      <w:tr w:rsidR="00F26FAE" w:rsidRPr="00F9334E" w:rsidTr="00FE591D">
        <w:tc>
          <w:tcPr>
            <w:tcW w:w="567" w:type="dxa"/>
            <w:vMerge/>
            <w:tcBorders>
              <w:top w:val="single" w:sz="4" w:space="0" w:color="auto"/>
              <w:left w:val="single" w:sz="4" w:space="0" w:color="auto"/>
              <w:bottom w:val="single" w:sz="4" w:space="0" w:color="auto"/>
              <w:right w:val="single" w:sz="4" w:space="0" w:color="auto"/>
            </w:tcBorders>
            <w:vAlign w:val="center"/>
          </w:tcPr>
          <w:p w:rsidR="00F26FAE" w:rsidRPr="00F9334E" w:rsidRDefault="00F26FAE" w:rsidP="00FE591D">
            <w:pPr>
              <w:rPr>
                <w:sz w:val="16"/>
                <w:szCs w:val="16"/>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F26FAE" w:rsidRPr="00F9334E" w:rsidRDefault="00F26FAE" w:rsidP="00FE591D">
            <w:pPr>
              <w:rPr>
                <w:sz w:val="16"/>
                <w:szCs w:val="16"/>
                <w:lang w:eastAsia="ru-RU"/>
              </w:rPr>
            </w:pPr>
          </w:p>
        </w:tc>
        <w:tc>
          <w:tcPr>
            <w:tcW w:w="56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26FAE" w:rsidRPr="00F9334E" w:rsidRDefault="00F26FAE" w:rsidP="00FE591D">
            <w:pPr>
              <w:autoSpaceDE w:val="0"/>
              <w:autoSpaceDN w:val="0"/>
              <w:adjustRightInd w:val="0"/>
              <w:jc w:val="center"/>
              <w:rPr>
                <w:sz w:val="16"/>
                <w:szCs w:val="16"/>
                <w:lang w:eastAsia="ru-RU"/>
              </w:rPr>
            </w:pPr>
            <w:r w:rsidRPr="00F9334E">
              <w:rPr>
                <w:sz w:val="16"/>
                <w:szCs w:val="16"/>
                <w:lang w:eastAsia="ru-RU"/>
              </w:rPr>
              <w:t xml:space="preserve">Источник выплаты дохода, сумма (руб.) </w:t>
            </w:r>
            <w:hyperlink r:id="rId13" w:anchor="Par56#Par56" w:history="1">
              <w:r w:rsidRPr="00F9334E">
                <w:rPr>
                  <w:rStyle w:val="a3"/>
                  <w:color w:val="auto"/>
                  <w:sz w:val="16"/>
                  <w:szCs w:val="16"/>
                  <w:u w:val="none"/>
                  <w:lang w:eastAsia="ru-RU"/>
                </w:rPr>
                <w:t>&lt;3&gt;</w:t>
              </w:r>
            </w:hyperlink>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26FAE" w:rsidRPr="00F9334E" w:rsidRDefault="00F26FAE" w:rsidP="00FE591D">
            <w:pPr>
              <w:autoSpaceDE w:val="0"/>
              <w:autoSpaceDN w:val="0"/>
              <w:adjustRightInd w:val="0"/>
              <w:jc w:val="center"/>
              <w:rPr>
                <w:sz w:val="16"/>
                <w:szCs w:val="16"/>
                <w:lang w:eastAsia="ru-RU"/>
              </w:rPr>
            </w:pPr>
            <w:r w:rsidRPr="00F9334E">
              <w:rPr>
                <w:sz w:val="16"/>
                <w:szCs w:val="16"/>
                <w:lang w:eastAsia="ru-RU"/>
              </w:rPr>
              <w:t>Земельные участки</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26FAE" w:rsidRPr="00F9334E" w:rsidRDefault="00F26FAE" w:rsidP="00FE591D">
            <w:pPr>
              <w:autoSpaceDE w:val="0"/>
              <w:autoSpaceDN w:val="0"/>
              <w:adjustRightInd w:val="0"/>
              <w:jc w:val="center"/>
              <w:rPr>
                <w:sz w:val="16"/>
                <w:szCs w:val="16"/>
                <w:lang w:eastAsia="ru-RU"/>
              </w:rPr>
            </w:pPr>
            <w:r w:rsidRPr="00F9334E">
              <w:rPr>
                <w:sz w:val="16"/>
                <w:szCs w:val="16"/>
                <w:lang w:eastAsia="ru-RU"/>
              </w:rPr>
              <w:t>Жилые дома</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26FAE" w:rsidRPr="00F9334E" w:rsidRDefault="00F26FAE" w:rsidP="00FE591D">
            <w:pPr>
              <w:autoSpaceDE w:val="0"/>
              <w:autoSpaceDN w:val="0"/>
              <w:adjustRightInd w:val="0"/>
              <w:jc w:val="center"/>
              <w:rPr>
                <w:sz w:val="16"/>
                <w:szCs w:val="16"/>
                <w:lang w:eastAsia="ru-RU"/>
              </w:rPr>
            </w:pPr>
            <w:r w:rsidRPr="00F9334E">
              <w:rPr>
                <w:sz w:val="16"/>
                <w:szCs w:val="16"/>
                <w:lang w:eastAsia="ru-RU"/>
              </w:rPr>
              <w:t>Квартиры</w:t>
            </w: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26FAE" w:rsidRPr="00F9334E" w:rsidRDefault="00F26FAE" w:rsidP="00FE591D">
            <w:pPr>
              <w:autoSpaceDE w:val="0"/>
              <w:autoSpaceDN w:val="0"/>
              <w:adjustRightInd w:val="0"/>
              <w:jc w:val="center"/>
              <w:rPr>
                <w:sz w:val="16"/>
                <w:szCs w:val="16"/>
                <w:lang w:eastAsia="ru-RU"/>
              </w:rPr>
            </w:pPr>
            <w:r w:rsidRPr="00F9334E">
              <w:rPr>
                <w:sz w:val="16"/>
                <w:szCs w:val="16"/>
                <w:lang w:eastAsia="ru-RU"/>
              </w:rPr>
              <w:t>Дачи</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26FAE" w:rsidRPr="00F9334E" w:rsidRDefault="00F26FAE" w:rsidP="00FE591D">
            <w:pPr>
              <w:autoSpaceDE w:val="0"/>
              <w:autoSpaceDN w:val="0"/>
              <w:adjustRightInd w:val="0"/>
              <w:jc w:val="center"/>
              <w:rPr>
                <w:sz w:val="16"/>
                <w:szCs w:val="16"/>
                <w:lang w:eastAsia="ru-RU"/>
              </w:rPr>
            </w:pPr>
            <w:r w:rsidRPr="00F9334E">
              <w:rPr>
                <w:sz w:val="16"/>
                <w:szCs w:val="16"/>
                <w:lang w:eastAsia="ru-RU"/>
              </w:rPr>
              <w:t>Гаражи</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26FAE" w:rsidRPr="00F9334E" w:rsidRDefault="00F26FAE" w:rsidP="00FE591D">
            <w:pPr>
              <w:autoSpaceDE w:val="0"/>
              <w:autoSpaceDN w:val="0"/>
              <w:adjustRightInd w:val="0"/>
              <w:jc w:val="center"/>
              <w:rPr>
                <w:sz w:val="16"/>
                <w:szCs w:val="16"/>
                <w:lang w:eastAsia="ru-RU"/>
              </w:rPr>
            </w:pPr>
            <w:r w:rsidRPr="00F9334E">
              <w:rPr>
                <w:sz w:val="16"/>
                <w:szCs w:val="16"/>
                <w:lang w:eastAsia="ru-RU"/>
              </w:rPr>
              <w:t>Иное недвижимое имущество</w:t>
            </w:r>
          </w:p>
        </w:tc>
        <w:tc>
          <w:tcPr>
            <w:tcW w:w="70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26FAE" w:rsidRPr="00F9334E" w:rsidRDefault="00F26FAE" w:rsidP="00FE591D">
            <w:pPr>
              <w:autoSpaceDE w:val="0"/>
              <w:autoSpaceDN w:val="0"/>
              <w:adjustRightInd w:val="0"/>
              <w:jc w:val="center"/>
              <w:rPr>
                <w:sz w:val="16"/>
                <w:szCs w:val="16"/>
                <w:lang w:eastAsia="ru-RU"/>
              </w:rPr>
            </w:pPr>
            <w:r w:rsidRPr="00F9334E">
              <w:rPr>
                <w:sz w:val="16"/>
                <w:szCs w:val="16"/>
                <w:lang w:eastAsia="ru-RU"/>
              </w:rPr>
              <w:t xml:space="preserve">Вид </w:t>
            </w:r>
            <w:hyperlink r:id="rId14" w:anchor="Par57#Par57" w:history="1">
              <w:r w:rsidRPr="00F9334E">
                <w:rPr>
                  <w:rStyle w:val="a3"/>
                  <w:color w:val="auto"/>
                  <w:sz w:val="16"/>
                  <w:szCs w:val="16"/>
                  <w:u w:val="none"/>
                  <w:lang w:eastAsia="ru-RU"/>
                </w:rPr>
                <w:t>&lt;4&gt;</w:t>
              </w:r>
            </w:hyperlink>
            <w:r w:rsidRPr="00F9334E">
              <w:rPr>
                <w:sz w:val="16"/>
                <w:szCs w:val="16"/>
                <w:lang w:eastAsia="ru-RU"/>
              </w:rPr>
              <w:t>, марка, модель, год выпуска</w:t>
            </w:r>
          </w:p>
        </w:tc>
        <w:tc>
          <w:tcPr>
            <w:tcW w:w="85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26FAE" w:rsidRPr="00F9334E" w:rsidRDefault="00F26FAE" w:rsidP="00FE591D">
            <w:pPr>
              <w:autoSpaceDE w:val="0"/>
              <w:autoSpaceDN w:val="0"/>
              <w:adjustRightInd w:val="0"/>
              <w:jc w:val="center"/>
              <w:rPr>
                <w:sz w:val="16"/>
                <w:szCs w:val="16"/>
                <w:lang w:eastAsia="ru-RU"/>
              </w:rPr>
            </w:pPr>
            <w:r w:rsidRPr="00F9334E">
              <w:rPr>
                <w:sz w:val="16"/>
                <w:szCs w:val="16"/>
                <w:lang w:eastAsia="ru-RU"/>
              </w:rPr>
              <w:t xml:space="preserve">Наименование и место нахождения (адрес) банка, номер счета, остаток (руб.) </w:t>
            </w:r>
            <w:hyperlink r:id="rId15" w:anchor="Par58#Par58" w:history="1">
              <w:r w:rsidRPr="00F9334E">
                <w:rPr>
                  <w:rStyle w:val="a3"/>
                  <w:color w:val="auto"/>
                  <w:sz w:val="16"/>
                  <w:szCs w:val="16"/>
                  <w:u w:val="none"/>
                  <w:lang w:eastAsia="ru-RU"/>
                </w:rPr>
                <w:t>&lt;5&gt;</w:t>
              </w:r>
            </w:hyperlink>
          </w:p>
        </w:tc>
        <w:tc>
          <w:tcPr>
            <w:tcW w:w="85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26FAE" w:rsidRPr="00F9334E" w:rsidRDefault="00F26FAE" w:rsidP="00FE591D">
            <w:pPr>
              <w:autoSpaceDE w:val="0"/>
              <w:autoSpaceDN w:val="0"/>
              <w:adjustRightInd w:val="0"/>
              <w:jc w:val="center"/>
              <w:rPr>
                <w:sz w:val="16"/>
                <w:szCs w:val="16"/>
                <w:lang w:eastAsia="ru-RU"/>
              </w:rPr>
            </w:pPr>
            <w:r w:rsidRPr="00F9334E">
              <w:rPr>
                <w:sz w:val="16"/>
                <w:szCs w:val="16"/>
                <w:lang w:eastAsia="ru-RU"/>
              </w:rPr>
              <w:t xml:space="preserve">Наименование и организационно-правовая форма организации </w:t>
            </w:r>
            <w:hyperlink r:id="rId16" w:anchor="Par59#Par59" w:history="1">
              <w:r w:rsidRPr="00F9334E">
                <w:rPr>
                  <w:rStyle w:val="a3"/>
                  <w:color w:val="auto"/>
                  <w:sz w:val="16"/>
                  <w:szCs w:val="16"/>
                  <w:u w:val="none"/>
                  <w:lang w:eastAsia="ru-RU"/>
                </w:rPr>
                <w:t>&lt;6&gt;</w:t>
              </w:r>
            </w:hyperlink>
            <w:r w:rsidRPr="00F9334E">
              <w:rPr>
                <w:sz w:val="16"/>
                <w:szCs w:val="16"/>
                <w:lang w:eastAsia="ru-RU"/>
              </w:rPr>
              <w:t xml:space="preserve">, место нахождения (адрес), доля участия (%) </w:t>
            </w:r>
            <w:hyperlink r:id="rId17" w:anchor="Par60#Par60" w:history="1">
              <w:r w:rsidRPr="00F9334E">
                <w:rPr>
                  <w:rStyle w:val="a3"/>
                  <w:color w:val="auto"/>
                  <w:sz w:val="16"/>
                  <w:szCs w:val="16"/>
                  <w:u w:val="none"/>
                  <w:lang w:eastAsia="ru-RU"/>
                </w:rPr>
                <w:t>&lt;7&gt;</w:t>
              </w:r>
            </w:hyperlink>
          </w:p>
        </w:tc>
        <w:tc>
          <w:tcPr>
            <w:tcW w:w="70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26FAE" w:rsidRPr="00F9334E" w:rsidRDefault="00F26FAE" w:rsidP="00FE591D">
            <w:pPr>
              <w:autoSpaceDE w:val="0"/>
              <w:autoSpaceDN w:val="0"/>
              <w:adjustRightInd w:val="0"/>
              <w:jc w:val="center"/>
              <w:rPr>
                <w:sz w:val="16"/>
                <w:szCs w:val="16"/>
                <w:lang w:eastAsia="ru-RU"/>
              </w:rPr>
            </w:pPr>
            <w:r w:rsidRPr="00F9334E">
              <w:rPr>
                <w:sz w:val="16"/>
                <w:szCs w:val="16"/>
                <w:lang w:eastAsia="ru-RU"/>
              </w:rPr>
              <w:t xml:space="preserve">Вид ценной бумаги </w:t>
            </w:r>
            <w:hyperlink r:id="rId18" w:anchor="Par61#Par61" w:history="1">
              <w:r w:rsidRPr="00F9334E">
                <w:rPr>
                  <w:rStyle w:val="a3"/>
                  <w:color w:val="auto"/>
                  <w:sz w:val="16"/>
                  <w:szCs w:val="16"/>
                  <w:u w:val="none"/>
                  <w:lang w:eastAsia="ru-RU"/>
                </w:rPr>
                <w:t>&lt;8&gt;</w:t>
              </w:r>
            </w:hyperlink>
            <w:r w:rsidRPr="00F9334E">
              <w:rPr>
                <w:sz w:val="16"/>
                <w:szCs w:val="16"/>
                <w:lang w:eastAsia="ru-RU"/>
              </w:rPr>
              <w:t>, лицо, выпустившее ценную бумагу, общая стоимость (руб.)</w:t>
            </w:r>
          </w:p>
        </w:tc>
      </w:tr>
      <w:tr w:rsidR="00F26FAE" w:rsidRPr="00F9334E" w:rsidTr="00FE591D">
        <w:tc>
          <w:tcPr>
            <w:tcW w:w="567" w:type="dxa"/>
            <w:vMerge/>
            <w:tcBorders>
              <w:top w:val="single" w:sz="4" w:space="0" w:color="auto"/>
              <w:left w:val="single" w:sz="4" w:space="0" w:color="auto"/>
              <w:bottom w:val="single" w:sz="4" w:space="0" w:color="auto"/>
              <w:right w:val="single" w:sz="4" w:space="0" w:color="auto"/>
            </w:tcBorders>
            <w:vAlign w:val="center"/>
          </w:tcPr>
          <w:p w:rsidR="00F26FAE" w:rsidRPr="00F9334E" w:rsidRDefault="00F26FAE" w:rsidP="00FE591D">
            <w:pPr>
              <w:rPr>
                <w:sz w:val="16"/>
                <w:szCs w:val="16"/>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F26FAE" w:rsidRPr="00F9334E" w:rsidRDefault="00F26FAE" w:rsidP="00FE591D">
            <w:pPr>
              <w:rPr>
                <w:sz w:val="16"/>
                <w:szCs w:val="16"/>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F26FAE" w:rsidRPr="00F9334E" w:rsidRDefault="00F26FAE" w:rsidP="00FE591D">
            <w:pPr>
              <w:rPr>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26FAE" w:rsidRPr="00F9334E" w:rsidRDefault="00F26FAE" w:rsidP="00FE591D">
            <w:pPr>
              <w:autoSpaceDE w:val="0"/>
              <w:autoSpaceDN w:val="0"/>
              <w:adjustRightInd w:val="0"/>
              <w:jc w:val="center"/>
              <w:rPr>
                <w:sz w:val="16"/>
                <w:szCs w:val="16"/>
                <w:lang w:eastAsia="ru-RU"/>
              </w:rPr>
            </w:pPr>
            <w:r w:rsidRPr="00F9334E">
              <w:rPr>
                <w:sz w:val="16"/>
                <w:szCs w:val="16"/>
                <w:lang w:eastAsia="ru-RU"/>
              </w:rPr>
              <w:t>Место нахождения (адрес), общая площадь (кв. м)</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26FAE" w:rsidRPr="00F9334E" w:rsidRDefault="00F26FAE" w:rsidP="00FE591D">
            <w:pPr>
              <w:autoSpaceDE w:val="0"/>
              <w:autoSpaceDN w:val="0"/>
              <w:adjustRightInd w:val="0"/>
              <w:jc w:val="center"/>
              <w:rPr>
                <w:sz w:val="16"/>
                <w:szCs w:val="16"/>
                <w:lang w:eastAsia="ru-RU"/>
              </w:rPr>
            </w:pPr>
            <w:r w:rsidRPr="00F9334E">
              <w:rPr>
                <w:sz w:val="16"/>
                <w:szCs w:val="16"/>
                <w:lang w:eastAsia="ru-RU"/>
              </w:rPr>
              <w:t>Место нахождения (адрес), общая площадь (кв. м)</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26FAE" w:rsidRPr="00F9334E" w:rsidRDefault="00F26FAE" w:rsidP="00FE591D">
            <w:pPr>
              <w:autoSpaceDE w:val="0"/>
              <w:autoSpaceDN w:val="0"/>
              <w:adjustRightInd w:val="0"/>
              <w:jc w:val="center"/>
              <w:rPr>
                <w:sz w:val="16"/>
                <w:szCs w:val="16"/>
                <w:lang w:eastAsia="ru-RU"/>
              </w:rPr>
            </w:pPr>
            <w:r w:rsidRPr="00F9334E">
              <w:rPr>
                <w:sz w:val="16"/>
                <w:szCs w:val="16"/>
                <w:lang w:eastAsia="ru-RU"/>
              </w:rPr>
              <w:t>Место нахождения (адрес), общая площадь (кв. м)</w:t>
            </w: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26FAE" w:rsidRPr="00F9334E" w:rsidRDefault="00F26FAE" w:rsidP="00FE591D">
            <w:pPr>
              <w:autoSpaceDE w:val="0"/>
              <w:autoSpaceDN w:val="0"/>
              <w:adjustRightInd w:val="0"/>
              <w:jc w:val="center"/>
              <w:rPr>
                <w:sz w:val="16"/>
                <w:szCs w:val="16"/>
                <w:lang w:eastAsia="ru-RU"/>
              </w:rPr>
            </w:pPr>
            <w:r w:rsidRPr="00F9334E">
              <w:rPr>
                <w:sz w:val="16"/>
                <w:szCs w:val="16"/>
                <w:lang w:eastAsia="ru-RU"/>
              </w:rPr>
              <w:t>Место нахождения (адрес), общая площадь (кв. м)</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26FAE" w:rsidRPr="00F9334E" w:rsidRDefault="00F26FAE" w:rsidP="00FE591D">
            <w:pPr>
              <w:autoSpaceDE w:val="0"/>
              <w:autoSpaceDN w:val="0"/>
              <w:adjustRightInd w:val="0"/>
              <w:jc w:val="center"/>
              <w:rPr>
                <w:sz w:val="16"/>
                <w:szCs w:val="16"/>
                <w:lang w:eastAsia="ru-RU"/>
              </w:rPr>
            </w:pPr>
            <w:r w:rsidRPr="00F9334E">
              <w:rPr>
                <w:sz w:val="16"/>
                <w:szCs w:val="16"/>
                <w:lang w:eastAsia="ru-RU"/>
              </w:rPr>
              <w:t>Место нахождения (адрес), общая площадь (кв. м)</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26FAE" w:rsidRPr="00F9334E" w:rsidRDefault="00F26FAE" w:rsidP="00FE591D">
            <w:pPr>
              <w:autoSpaceDE w:val="0"/>
              <w:autoSpaceDN w:val="0"/>
              <w:adjustRightInd w:val="0"/>
              <w:jc w:val="center"/>
              <w:rPr>
                <w:sz w:val="16"/>
                <w:szCs w:val="16"/>
                <w:lang w:eastAsia="ru-RU"/>
              </w:rPr>
            </w:pPr>
            <w:r w:rsidRPr="00F9334E">
              <w:rPr>
                <w:sz w:val="16"/>
                <w:szCs w:val="16"/>
                <w:lang w:eastAsia="ru-RU"/>
              </w:rPr>
              <w:t>Место нахождения (адрес), общая площадь (кв. м)</w:t>
            </w:r>
          </w:p>
        </w:tc>
        <w:tc>
          <w:tcPr>
            <w:tcW w:w="709" w:type="dxa"/>
            <w:vMerge/>
            <w:tcBorders>
              <w:top w:val="single" w:sz="4" w:space="0" w:color="auto"/>
              <w:left w:val="single" w:sz="4" w:space="0" w:color="auto"/>
              <w:bottom w:val="single" w:sz="4" w:space="0" w:color="auto"/>
              <w:right w:val="single" w:sz="4" w:space="0" w:color="auto"/>
            </w:tcBorders>
            <w:vAlign w:val="center"/>
          </w:tcPr>
          <w:p w:rsidR="00F26FAE" w:rsidRPr="00F9334E" w:rsidRDefault="00F26FAE" w:rsidP="00FE591D">
            <w:pPr>
              <w:rPr>
                <w:sz w:val="16"/>
                <w:szCs w:val="16"/>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26FAE" w:rsidRPr="00F9334E" w:rsidRDefault="00F26FAE" w:rsidP="00FE591D">
            <w:pPr>
              <w:rPr>
                <w:sz w:val="16"/>
                <w:szCs w:val="16"/>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F26FAE" w:rsidRPr="00F9334E" w:rsidRDefault="00F26FAE" w:rsidP="00FE591D">
            <w:pPr>
              <w:rPr>
                <w:sz w:val="16"/>
                <w:szCs w:val="16"/>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F26FAE" w:rsidRPr="00F9334E" w:rsidRDefault="00F26FAE" w:rsidP="00FE591D">
            <w:pPr>
              <w:rPr>
                <w:sz w:val="16"/>
                <w:szCs w:val="16"/>
                <w:lang w:eastAsia="ru-RU"/>
              </w:rPr>
            </w:pPr>
          </w:p>
        </w:tc>
      </w:tr>
      <w:tr w:rsidR="00F26FAE" w:rsidRPr="00F9334E" w:rsidTr="00FE591D">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26FAE" w:rsidRPr="00F9334E" w:rsidRDefault="00F26FAE" w:rsidP="00FE591D">
            <w:pPr>
              <w:autoSpaceDE w:val="0"/>
              <w:autoSpaceDN w:val="0"/>
              <w:adjustRightInd w:val="0"/>
              <w:jc w:val="both"/>
              <w:rPr>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26FAE" w:rsidRPr="00F9334E" w:rsidRDefault="00F26FAE" w:rsidP="00FE591D">
            <w:pPr>
              <w:autoSpaceDE w:val="0"/>
              <w:autoSpaceDN w:val="0"/>
              <w:adjustRightInd w:val="0"/>
              <w:jc w:val="both"/>
              <w:rPr>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26FAE" w:rsidRPr="00F9334E" w:rsidRDefault="00F26FAE" w:rsidP="00FE591D">
            <w:pPr>
              <w:autoSpaceDE w:val="0"/>
              <w:autoSpaceDN w:val="0"/>
              <w:adjustRightInd w:val="0"/>
              <w:jc w:val="both"/>
              <w:rPr>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26FAE" w:rsidRPr="00F9334E" w:rsidRDefault="00F26FAE" w:rsidP="00FE591D">
            <w:pPr>
              <w:autoSpaceDE w:val="0"/>
              <w:autoSpaceDN w:val="0"/>
              <w:adjustRightInd w:val="0"/>
              <w:jc w:val="both"/>
              <w:rPr>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26FAE" w:rsidRPr="00F9334E" w:rsidRDefault="00F26FAE" w:rsidP="00FE591D">
            <w:pPr>
              <w:autoSpaceDE w:val="0"/>
              <w:autoSpaceDN w:val="0"/>
              <w:adjustRightInd w:val="0"/>
              <w:jc w:val="both"/>
              <w:rPr>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26FAE" w:rsidRPr="00F9334E" w:rsidRDefault="00F26FAE" w:rsidP="00FE591D">
            <w:pPr>
              <w:autoSpaceDE w:val="0"/>
              <w:autoSpaceDN w:val="0"/>
              <w:adjustRightInd w:val="0"/>
              <w:jc w:val="both"/>
              <w:rPr>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26FAE" w:rsidRPr="00F9334E" w:rsidRDefault="00F26FAE" w:rsidP="00FE591D">
            <w:pPr>
              <w:autoSpaceDE w:val="0"/>
              <w:autoSpaceDN w:val="0"/>
              <w:adjustRightInd w:val="0"/>
              <w:jc w:val="both"/>
              <w:rPr>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26FAE" w:rsidRPr="00F9334E" w:rsidRDefault="00F26FAE" w:rsidP="00FE591D">
            <w:pPr>
              <w:autoSpaceDE w:val="0"/>
              <w:autoSpaceDN w:val="0"/>
              <w:adjustRightInd w:val="0"/>
              <w:jc w:val="both"/>
              <w:rPr>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26FAE" w:rsidRPr="00F9334E" w:rsidRDefault="00F26FAE" w:rsidP="00FE591D">
            <w:pPr>
              <w:autoSpaceDE w:val="0"/>
              <w:autoSpaceDN w:val="0"/>
              <w:adjustRightInd w:val="0"/>
              <w:jc w:val="both"/>
              <w:rPr>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26FAE" w:rsidRPr="00F9334E" w:rsidRDefault="00F26FAE" w:rsidP="00FE591D">
            <w:pPr>
              <w:autoSpaceDE w:val="0"/>
              <w:autoSpaceDN w:val="0"/>
              <w:adjustRightInd w:val="0"/>
              <w:jc w:val="both"/>
              <w:rPr>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26FAE" w:rsidRPr="00F9334E" w:rsidRDefault="00F26FAE" w:rsidP="00FE591D">
            <w:pPr>
              <w:autoSpaceDE w:val="0"/>
              <w:autoSpaceDN w:val="0"/>
              <w:adjustRightInd w:val="0"/>
              <w:jc w:val="both"/>
              <w:rPr>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26FAE" w:rsidRPr="00F9334E" w:rsidRDefault="00F26FAE" w:rsidP="00FE591D">
            <w:pPr>
              <w:autoSpaceDE w:val="0"/>
              <w:autoSpaceDN w:val="0"/>
              <w:adjustRightInd w:val="0"/>
              <w:jc w:val="both"/>
              <w:rPr>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26FAE" w:rsidRPr="00F9334E" w:rsidRDefault="00F26FAE" w:rsidP="00FE591D">
            <w:pPr>
              <w:autoSpaceDE w:val="0"/>
              <w:autoSpaceDN w:val="0"/>
              <w:adjustRightInd w:val="0"/>
              <w:jc w:val="both"/>
              <w:rPr>
                <w:sz w:val="16"/>
                <w:szCs w:val="16"/>
                <w:lang w:eastAsia="ru-RU"/>
              </w:rPr>
            </w:pPr>
          </w:p>
        </w:tc>
      </w:tr>
    </w:tbl>
    <w:p w:rsidR="00F26FAE" w:rsidRPr="00F9334E" w:rsidRDefault="00F26FAE" w:rsidP="00F26FAE">
      <w:pPr>
        <w:autoSpaceDE w:val="0"/>
        <w:autoSpaceDN w:val="0"/>
        <w:adjustRightInd w:val="0"/>
        <w:ind w:firstLine="540"/>
        <w:jc w:val="both"/>
        <w:rPr>
          <w:sz w:val="16"/>
          <w:szCs w:val="16"/>
          <w:lang w:eastAsia="ru-RU"/>
        </w:rPr>
      </w:pPr>
    </w:p>
    <w:p w:rsidR="00F26FAE" w:rsidRPr="00F9334E" w:rsidRDefault="00F26FAE" w:rsidP="00F26FAE">
      <w:pPr>
        <w:autoSpaceDE w:val="0"/>
        <w:autoSpaceDN w:val="0"/>
        <w:adjustRightInd w:val="0"/>
        <w:rPr>
          <w:sz w:val="20"/>
          <w:szCs w:val="20"/>
          <w:lang w:eastAsia="ru-RU"/>
        </w:rPr>
      </w:pPr>
      <w:r w:rsidRPr="00F9334E">
        <w:rPr>
          <w:sz w:val="20"/>
          <w:szCs w:val="20"/>
          <w:lang w:eastAsia="ru-RU"/>
        </w:rPr>
        <w:t xml:space="preserve">    Достоверность и полноту настоящих сведений подтверждаю: _______________</w:t>
      </w:r>
    </w:p>
    <w:p w:rsidR="00F26FAE" w:rsidRPr="00F9334E" w:rsidRDefault="00F26FAE" w:rsidP="00F26FAE">
      <w:pPr>
        <w:autoSpaceDE w:val="0"/>
        <w:autoSpaceDN w:val="0"/>
        <w:adjustRightInd w:val="0"/>
        <w:rPr>
          <w:sz w:val="20"/>
          <w:szCs w:val="20"/>
          <w:lang w:eastAsia="ru-RU"/>
        </w:rPr>
      </w:pPr>
      <w:r w:rsidRPr="00F9334E">
        <w:rPr>
          <w:sz w:val="20"/>
          <w:szCs w:val="20"/>
          <w:lang w:eastAsia="ru-RU"/>
        </w:rPr>
        <w:t xml:space="preserve">                                                        (</w:t>
      </w:r>
      <w:proofErr w:type="gramStart"/>
      <w:r w:rsidRPr="00F9334E">
        <w:rPr>
          <w:sz w:val="20"/>
          <w:szCs w:val="20"/>
          <w:lang w:eastAsia="ru-RU"/>
        </w:rPr>
        <w:t>подпись</w:t>
      </w:r>
      <w:proofErr w:type="gramEnd"/>
      <w:r w:rsidRPr="00F9334E">
        <w:rPr>
          <w:sz w:val="20"/>
          <w:szCs w:val="20"/>
          <w:lang w:eastAsia="ru-RU"/>
        </w:rPr>
        <w:t xml:space="preserve"> претендента)</w:t>
      </w:r>
    </w:p>
    <w:p w:rsidR="00F26FAE" w:rsidRPr="00F9334E" w:rsidRDefault="00F26FAE" w:rsidP="00F26FAE">
      <w:pPr>
        <w:autoSpaceDE w:val="0"/>
        <w:autoSpaceDN w:val="0"/>
        <w:adjustRightInd w:val="0"/>
        <w:rPr>
          <w:sz w:val="20"/>
          <w:szCs w:val="20"/>
          <w:lang w:eastAsia="ru-RU"/>
        </w:rPr>
      </w:pPr>
      <w:r w:rsidRPr="00F9334E">
        <w:rPr>
          <w:sz w:val="20"/>
          <w:szCs w:val="20"/>
          <w:lang w:eastAsia="ru-RU"/>
        </w:rPr>
        <w:t xml:space="preserve">    "______" ____________ _____ г.</w:t>
      </w:r>
    </w:p>
    <w:p w:rsidR="00F26FAE" w:rsidRPr="00F9334E" w:rsidRDefault="00F26FAE" w:rsidP="00F26FAE">
      <w:pPr>
        <w:autoSpaceDE w:val="0"/>
        <w:autoSpaceDN w:val="0"/>
        <w:adjustRightInd w:val="0"/>
        <w:ind w:firstLine="540"/>
        <w:jc w:val="both"/>
        <w:rPr>
          <w:sz w:val="20"/>
          <w:szCs w:val="20"/>
          <w:lang w:eastAsia="ru-RU"/>
        </w:rPr>
      </w:pPr>
      <w:r w:rsidRPr="00F9334E">
        <w:rPr>
          <w:sz w:val="20"/>
          <w:szCs w:val="20"/>
          <w:lang w:eastAsia="ru-RU"/>
        </w:rPr>
        <w:t>--------------------------------</w:t>
      </w:r>
    </w:p>
    <w:p w:rsidR="00F26FAE" w:rsidRPr="00F9334E" w:rsidRDefault="00F26FAE" w:rsidP="00F26FAE">
      <w:pPr>
        <w:autoSpaceDE w:val="0"/>
        <w:autoSpaceDN w:val="0"/>
        <w:adjustRightInd w:val="0"/>
        <w:ind w:firstLine="540"/>
        <w:jc w:val="both"/>
        <w:rPr>
          <w:sz w:val="20"/>
          <w:szCs w:val="20"/>
          <w:lang w:eastAsia="ru-RU"/>
        </w:rPr>
      </w:pPr>
      <w:bookmarkStart w:id="57" w:name="Par54"/>
      <w:bookmarkEnd w:id="57"/>
      <w:r w:rsidRPr="00F9334E">
        <w:rPr>
          <w:sz w:val="20"/>
          <w:szCs w:val="20"/>
          <w:lang w:eastAsia="ru-RU"/>
        </w:rPr>
        <w:t>&lt;1&gt; Сведения, за исключением сведений о доходах, указываются по состоянию на первое число месяца, в котором осуществлено официальное опубликование (публикация) решения о проведении конкурса.</w:t>
      </w:r>
    </w:p>
    <w:p w:rsidR="00F26FAE" w:rsidRPr="00F9334E" w:rsidRDefault="00F26FAE" w:rsidP="00F26FAE">
      <w:pPr>
        <w:autoSpaceDE w:val="0"/>
        <w:autoSpaceDN w:val="0"/>
        <w:adjustRightInd w:val="0"/>
        <w:ind w:firstLine="540"/>
        <w:jc w:val="both"/>
        <w:rPr>
          <w:sz w:val="20"/>
          <w:szCs w:val="20"/>
          <w:lang w:eastAsia="ru-RU"/>
        </w:rPr>
      </w:pPr>
      <w:r w:rsidRPr="00F9334E">
        <w:rPr>
          <w:sz w:val="20"/>
          <w:szCs w:val="20"/>
          <w:lang w:eastAsia="ru-RU"/>
        </w:rPr>
        <w:t>&lt;2&gt; Указываются доходы (включая пенсии, пособия, иные выплаты) за год, предшествующий году проведения конкурса, полученные от физических и (или) юридических лиц, являющихся налоговыми агентами в соответствии с федеральными законами, организаций, осуществляющих соответствующие выплаты.</w:t>
      </w:r>
    </w:p>
    <w:p w:rsidR="00F26FAE" w:rsidRPr="00F9334E" w:rsidRDefault="00F26FAE" w:rsidP="00F26FAE">
      <w:pPr>
        <w:autoSpaceDE w:val="0"/>
        <w:autoSpaceDN w:val="0"/>
        <w:adjustRightInd w:val="0"/>
        <w:ind w:firstLine="540"/>
        <w:jc w:val="both"/>
        <w:rPr>
          <w:sz w:val="20"/>
          <w:szCs w:val="20"/>
          <w:lang w:eastAsia="ru-RU"/>
        </w:rPr>
      </w:pPr>
      <w:bookmarkStart w:id="58" w:name="Par56"/>
      <w:bookmarkEnd w:id="58"/>
      <w:r w:rsidRPr="00F9334E">
        <w:rPr>
          <w:sz w:val="20"/>
          <w:szCs w:val="20"/>
          <w:lang w:eastAsia="ru-RU"/>
        </w:rPr>
        <w:t>&lt;3&gt; Доход, полученный в иностранной валюте, указывается в рублях по курсу Центрального банка Российской Федерации на дату получения дохода.</w:t>
      </w:r>
    </w:p>
    <w:p w:rsidR="00F26FAE" w:rsidRPr="00F9334E" w:rsidRDefault="00F26FAE" w:rsidP="00F26FAE">
      <w:pPr>
        <w:autoSpaceDE w:val="0"/>
        <w:autoSpaceDN w:val="0"/>
        <w:adjustRightInd w:val="0"/>
        <w:ind w:firstLine="540"/>
        <w:jc w:val="both"/>
        <w:rPr>
          <w:sz w:val="20"/>
          <w:szCs w:val="20"/>
          <w:lang w:eastAsia="ru-RU"/>
        </w:rPr>
      </w:pPr>
      <w:bookmarkStart w:id="59" w:name="Par57"/>
      <w:bookmarkEnd w:id="59"/>
      <w:r w:rsidRPr="00F9334E">
        <w:rPr>
          <w:sz w:val="20"/>
          <w:szCs w:val="20"/>
          <w:lang w:eastAsia="ru-RU"/>
        </w:rPr>
        <w:lastRenderedPageBreak/>
        <w:t>&lt;4&gt; Указывается вид транспортного средства: легковой автотранспорт, грузовой автотранспорт, прицепы, водный транспорт и другие виды транспорта.</w:t>
      </w:r>
    </w:p>
    <w:p w:rsidR="00F26FAE" w:rsidRPr="00F9334E" w:rsidRDefault="00F26FAE" w:rsidP="00F26FAE">
      <w:pPr>
        <w:autoSpaceDE w:val="0"/>
        <w:autoSpaceDN w:val="0"/>
        <w:adjustRightInd w:val="0"/>
        <w:ind w:firstLine="540"/>
        <w:jc w:val="both"/>
        <w:rPr>
          <w:sz w:val="20"/>
          <w:szCs w:val="20"/>
          <w:lang w:eastAsia="ru-RU"/>
        </w:rPr>
      </w:pPr>
      <w:bookmarkStart w:id="60" w:name="Par58"/>
      <w:bookmarkEnd w:id="60"/>
      <w:r w:rsidRPr="00F9334E">
        <w:rPr>
          <w:sz w:val="20"/>
          <w:szCs w:val="20"/>
          <w:lang w:eastAsia="ru-RU"/>
        </w:rPr>
        <w:t>&lt;5&gt; Для счетов в иностранной валюте остаток указывается в рублях по курсу Центрального банка Российской Федерации.</w:t>
      </w:r>
    </w:p>
    <w:p w:rsidR="00F26FAE" w:rsidRPr="00F9334E" w:rsidRDefault="00F26FAE" w:rsidP="00F26FAE">
      <w:pPr>
        <w:autoSpaceDE w:val="0"/>
        <w:autoSpaceDN w:val="0"/>
        <w:adjustRightInd w:val="0"/>
        <w:ind w:firstLine="540"/>
        <w:jc w:val="both"/>
        <w:rPr>
          <w:sz w:val="20"/>
          <w:szCs w:val="20"/>
          <w:lang w:eastAsia="ru-RU"/>
        </w:rPr>
      </w:pPr>
      <w:bookmarkStart w:id="61" w:name="Par59"/>
      <w:bookmarkEnd w:id="61"/>
      <w:r w:rsidRPr="00F9334E">
        <w:rPr>
          <w:sz w:val="20"/>
          <w:szCs w:val="20"/>
          <w:lang w:eastAsia="ru-RU"/>
        </w:rPr>
        <w:t>&lt;6&gt; Указываются полное или сокращенное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и другие).</w:t>
      </w:r>
    </w:p>
    <w:p w:rsidR="00F26FAE" w:rsidRPr="00F9334E" w:rsidRDefault="00F26FAE" w:rsidP="00F26FAE">
      <w:pPr>
        <w:autoSpaceDE w:val="0"/>
        <w:autoSpaceDN w:val="0"/>
        <w:adjustRightInd w:val="0"/>
        <w:ind w:firstLine="540"/>
        <w:jc w:val="both"/>
        <w:rPr>
          <w:sz w:val="20"/>
          <w:szCs w:val="20"/>
          <w:lang w:eastAsia="ru-RU"/>
        </w:rPr>
      </w:pPr>
      <w:r w:rsidRPr="00F9334E">
        <w:rPr>
          <w:sz w:val="20"/>
          <w:szCs w:val="20"/>
          <w:lang w:eastAsia="ru-RU"/>
        </w:rPr>
        <w:t>&lt;7&gt; Доля участия выражается в процентах от уставного капитала. Для акционерных обществ указываются номинальная стоимость и количество акций.</w:t>
      </w:r>
    </w:p>
    <w:p w:rsidR="00F26FAE" w:rsidRPr="00F9334E" w:rsidRDefault="00F26FAE" w:rsidP="00F26FAE">
      <w:pPr>
        <w:autoSpaceDE w:val="0"/>
        <w:autoSpaceDN w:val="0"/>
        <w:adjustRightInd w:val="0"/>
        <w:ind w:firstLine="540"/>
        <w:jc w:val="both"/>
        <w:rPr>
          <w:sz w:val="20"/>
          <w:szCs w:val="20"/>
          <w:lang w:eastAsia="ru-RU"/>
        </w:rPr>
      </w:pPr>
      <w:bookmarkStart w:id="62" w:name="Par61"/>
      <w:bookmarkEnd w:id="62"/>
      <w:r w:rsidRPr="00F9334E">
        <w:rPr>
          <w:sz w:val="20"/>
          <w:szCs w:val="20"/>
          <w:lang w:eastAsia="ru-RU"/>
        </w:rPr>
        <w:t>&lt;8&gt; Указываются все ценные бумаги по видам (облигации, векселя, чеки, сертификаты и другие), за исключением акций.</w:t>
      </w:r>
    </w:p>
    <w:p w:rsidR="00F26FAE" w:rsidRPr="00F9334E" w:rsidRDefault="00F26FAE" w:rsidP="00F26FAE">
      <w:pPr>
        <w:widowControl w:val="0"/>
        <w:autoSpaceDE w:val="0"/>
        <w:autoSpaceDN w:val="0"/>
        <w:adjustRightInd w:val="0"/>
        <w:ind w:left="3261"/>
        <w:jc w:val="right"/>
        <w:outlineLvl w:val="1"/>
      </w:pPr>
      <w:r w:rsidRPr="00F9334E">
        <w:t xml:space="preserve"> </w:t>
      </w:r>
    </w:p>
    <w:p w:rsidR="00F26FAE" w:rsidRDefault="00F26FAE" w:rsidP="00F26FAE">
      <w:pPr>
        <w:jc w:val="right"/>
      </w:pPr>
    </w:p>
    <w:p w:rsidR="00F26FAE" w:rsidRDefault="00F26FAE" w:rsidP="00F26FAE">
      <w:pPr>
        <w:jc w:val="right"/>
      </w:pPr>
    </w:p>
    <w:p w:rsidR="00F26FAE" w:rsidRDefault="00F26FAE" w:rsidP="00F26FAE">
      <w:pPr>
        <w:ind w:right="-6"/>
        <w:jc w:val="center"/>
      </w:pPr>
      <w:r>
        <w:rPr>
          <w:noProof/>
          <w:lang w:eastAsia="ru-RU"/>
        </w:rPr>
        <w:drawing>
          <wp:inline distT="0" distB="0" distL="0" distR="0">
            <wp:extent cx="647700" cy="790575"/>
            <wp:effectExtent l="0" t="0" r="0" b="9525"/>
            <wp:docPr id="2" name="Рисунок 2"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rb_r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F26FAE" w:rsidRDefault="00F26FAE" w:rsidP="00F26FAE">
      <w:pPr>
        <w:ind w:right="709"/>
        <w:jc w:val="center"/>
      </w:pPr>
    </w:p>
    <w:p w:rsidR="00F26FAE" w:rsidRDefault="00F26FAE" w:rsidP="00F26FAE">
      <w:pPr>
        <w:jc w:val="center"/>
        <w:outlineLvl w:val="0"/>
        <w:rPr>
          <w:b/>
        </w:rPr>
      </w:pPr>
      <w:r>
        <w:rPr>
          <w:b/>
        </w:rPr>
        <w:t>Российская Федерация</w:t>
      </w:r>
    </w:p>
    <w:p w:rsidR="00F26FAE" w:rsidRDefault="00F26FAE" w:rsidP="00F26FAE">
      <w:pPr>
        <w:jc w:val="center"/>
        <w:rPr>
          <w:b/>
        </w:rPr>
      </w:pPr>
      <w:r>
        <w:rPr>
          <w:b/>
        </w:rPr>
        <w:t>Ивановская область</w:t>
      </w:r>
    </w:p>
    <w:p w:rsidR="00F26FAE" w:rsidRDefault="00F26FAE" w:rsidP="00F26FAE">
      <w:pPr>
        <w:jc w:val="center"/>
        <w:rPr>
          <w:b/>
        </w:rPr>
      </w:pPr>
      <w:proofErr w:type="gramStart"/>
      <w:r>
        <w:rPr>
          <w:b/>
        </w:rPr>
        <w:t>муниципальное</w:t>
      </w:r>
      <w:proofErr w:type="gramEnd"/>
      <w:r>
        <w:rPr>
          <w:b/>
        </w:rPr>
        <w:t xml:space="preserve"> образование «</w:t>
      </w:r>
      <w:proofErr w:type="spellStart"/>
      <w:r>
        <w:rPr>
          <w:b/>
        </w:rPr>
        <w:t>Филисовское</w:t>
      </w:r>
      <w:proofErr w:type="spellEnd"/>
      <w:r>
        <w:rPr>
          <w:b/>
        </w:rPr>
        <w:t xml:space="preserve"> сельское поселение </w:t>
      </w:r>
    </w:p>
    <w:p w:rsidR="00F26FAE" w:rsidRDefault="00F26FAE" w:rsidP="00F26FAE">
      <w:pPr>
        <w:jc w:val="center"/>
        <w:rPr>
          <w:b/>
        </w:rPr>
      </w:pPr>
      <w:r>
        <w:rPr>
          <w:b/>
        </w:rPr>
        <w:t>Родниковского муниципального района Ивановской области»</w:t>
      </w:r>
    </w:p>
    <w:p w:rsidR="00F26FAE" w:rsidRDefault="00F26FAE" w:rsidP="00F26FAE">
      <w:pPr>
        <w:jc w:val="center"/>
        <w:rPr>
          <w:b/>
        </w:rPr>
      </w:pPr>
    </w:p>
    <w:p w:rsidR="00F26FAE" w:rsidRDefault="00F26FAE" w:rsidP="00F26FAE">
      <w:pPr>
        <w:ind w:firstLine="27"/>
        <w:jc w:val="center"/>
        <w:rPr>
          <w:b/>
        </w:rPr>
      </w:pPr>
      <w:r>
        <w:rPr>
          <w:b/>
        </w:rPr>
        <w:t>СОВЕТ МУНИЦИПАЛЬНОГО ОБРАЗОВАНИЯ</w:t>
      </w:r>
    </w:p>
    <w:p w:rsidR="00F26FAE" w:rsidRDefault="00F26FAE" w:rsidP="00F26FAE">
      <w:pPr>
        <w:ind w:firstLine="27"/>
        <w:jc w:val="center"/>
        <w:rPr>
          <w:b/>
          <w:bCs/>
          <w:iCs/>
        </w:rPr>
      </w:pPr>
      <w:r>
        <w:rPr>
          <w:b/>
          <w:bCs/>
          <w:iCs/>
        </w:rPr>
        <w:t xml:space="preserve">«ФИЛИСОВСКОЕ СЕЛЬСКОЕ ПОСЕЛЕНИЕ РОДНИКОВСКОГО </w:t>
      </w:r>
    </w:p>
    <w:p w:rsidR="00F26FAE" w:rsidRDefault="00F26FAE" w:rsidP="00F26FAE">
      <w:pPr>
        <w:ind w:firstLine="27"/>
        <w:jc w:val="center"/>
        <w:rPr>
          <w:b/>
          <w:bCs/>
          <w:iCs/>
        </w:rPr>
      </w:pPr>
      <w:r>
        <w:rPr>
          <w:b/>
          <w:bCs/>
          <w:iCs/>
        </w:rPr>
        <w:t xml:space="preserve">МУНИЦИПАЛЬНОГО </w:t>
      </w:r>
      <w:proofErr w:type="gramStart"/>
      <w:r>
        <w:rPr>
          <w:b/>
          <w:bCs/>
          <w:iCs/>
        </w:rPr>
        <w:t>РАЙОНА  ИВАНОВСКОЙ</w:t>
      </w:r>
      <w:proofErr w:type="gramEnd"/>
      <w:r>
        <w:rPr>
          <w:b/>
          <w:bCs/>
          <w:iCs/>
        </w:rPr>
        <w:t xml:space="preserve"> ОБЛАСТИ»</w:t>
      </w:r>
    </w:p>
    <w:p w:rsidR="00F26FAE" w:rsidRDefault="00F26FAE" w:rsidP="00F26FAE">
      <w:pPr>
        <w:ind w:firstLine="27"/>
        <w:jc w:val="center"/>
      </w:pPr>
      <w:proofErr w:type="gramStart"/>
      <w:r>
        <w:t>первого</w:t>
      </w:r>
      <w:proofErr w:type="gramEnd"/>
      <w:r>
        <w:t xml:space="preserve"> созыва</w:t>
      </w:r>
    </w:p>
    <w:p w:rsidR="00F26FAE" w:rsidRDefault="00F26FAE" w:rsidP="00F26FAE">
      <w:pPr>
        <w:ind w:right="709"/>
      </w:pPr>
    </w:p>
    <w:p w:rsidR="00F26FAE" w:rsidRDefault="00F26FAE" w:rsidP="00F26FAE">
      <w:pPr>
        <w:jc w:val="center"/>
        <w:rPr>
          <w:b/>
        </w:rPr>
      </w:pPr>
      <w:r>
        <w:rPr>
          <w:b/>
        </w:rPr>
        <w:t>РЕШЕНИЕ</w:t>
      </w:r>
    </w:p>
    <w:p w:rsidR="00F26FAE" w:rsidRPr="00EB5ACD" w:rsidRDefault="00F26FAE" w:rsidP="00F26FAE">
      <w:pPr>
        <w:jc w:val="center"/>
        <w:rPr>
          <w:b/>
        </w:rPr>
      </w:pPr>
    </w:p>
    <w:p w:rsidR="00F26FAE" w:rsidRPr="00EB5ACD" w:rsidRDefault="00F26FAE" w:rsidP="00F26FAE">
      <w:pPr>
        <w:jc w:val="center"/>
      </w:pPr>
      <w:proofErr w:type="gramStart"/>
      <w:r>
        <w:t>о</w:t>
      </w:r>
      <w:r w:rsidRPr="00EB5ACD">
        <w:t>т</w:t>
      </w:r>
      <w:proofErr w:type="gramEnd"/>
      <w:r w:rsidR="00FE591D">
        <w:t xml:space="preserve"> </w:t>
      </w:r>
      <w:r>
        <w:t>08.09.2015</w:t>
      </w:r>
      <w:r w:rsidRPr="00EB5ACD">
        <w:t xml:space="preserve">  №  </w:t>
      </w:r>
      <w:r>
        <w:t>36</w:t>
      </w:r>
    </w:p>
    <w:p w:rsidR="00F26FAE" w:rsidRPr="00EB5ACD" w:rsidRDefault="00F26FAE" w:rsidP="00F26FAE"/>
    <w:p w:rsidR="00F26FAE" w:rsidRPr="00EB5ACD" w:rsidRDefault="00F26FAE" w:rsidP="00F26FAE">
      <w:pPr>
        <w:jc w:val="center"/>
        <w:rPr>
          <w:b/>
        </w:rPr>
      </w:pPr>
      <w:r w:rsidRPr="00EB5ACD">
        <w:rPr>
          <w:b/>
        </w:rPr>
        <w:t>О</w:t>
      </w:r>
      <w:r>
        <w:rPr>
          <w:b/>
        </w:rPr>
        <w:t xml:space="preserve"> проведении</w:t>
      </w:r>
      <w:r w:rsidRPr="00EB5ACD">
        <w:rPr>
          <w:b/>
        </w:rPr>
        <w:t xml:space="preserve"> конкурса по отбору кандидатур на должность Главы муниципального образования «</w:t>
      </w:r>
      <w:proofErr w:type="spellStart"/>
      <w:r>
        <w:rPr>
          <w:b/>
        </w:rPr>
        <w:t>Филисовское</w:t>
      </w:r>
      <w:proofErr w:type="spellEnd"/>
      <w:r w:rsidRPr="00EB5ACD">
        <w:rPr>
          <w:b/>
        </w:rPr>
        <w:t xml:space="preserve"> сельское поселение Родниковского муниципального района Ивановской области»</w:t>
      </w:r>
    </w:p>
    <w:p w:rsidR="00F26FAE" w:rsidRPr="00EB5ACD" w:rsidRDefault="00F26FAE" w:rsidP="00F26FAE">
      <w:pPr>
        <w:jc w:val="center"/>
        <w:rPr>
          <w:b/>
        </w:rPr>
      </w:pPr>
    </w:p>
    <w:p w:rsidR="00F26FAE" w:rsidRPr="00EB5ACD" w:rsidRDefault="00F26FAE" w:rsidP="00F26FAE">
      <w:pPr>
        <w:jc w:val="both"/>
      </w:pPr>
      <w:r w:rsidRPr="00EB5ACD">
        <w:t xml:space="preserve">     Руководствуясь Федеральным законом от 06.10.2003  № 131-ФЗ «Об общих принципах организации местного самоуправления в Российской Федерации», в соответствии с Законом Ивановской области от 18.11.2014 № 86-ОЗ «О некоторых вопросах формирования, организации и деятельности органов местного самоуправления муниципальных образований Ивановской области», Уставом муниципального образования «</w:t>
      </w:r>
      <w:proofErr w:type="spellStart"/>
      <w:r>
        <w:t>Филисовское</w:t>
      </w:r>
      <w:proofErr w:type="spellEnd"/>
      <w:r w:rsidRPr="00EB5ACD">
        <w:t xml:space="preserve"> сельское поселение Родниковского муниципального района Ивановской области», Регламентом Совета муниципального образования «</w:t>
      </w:r>
      <w:proofErr w:type="spellStart"/>
      <w:r>
        <w:t>Филисовское</w:t>
      </w:r>
      <w:proofErr w:type="spellEnd"/>
      <w:r w:rsidRPr="00EB5ACD">
        <w:t xml:space="preserve"> сельское поселение Родниковского муниципального района Ивановской области», </w:t>
      </w:r>
    </w:p>
    <w:p w:rsidR="00F26FAE" w:rsidRPr="00EB5ACD" w:rsidRDefault="00F26FAE" w:rsidP="00F26FAE">
      <w:pPr>
        <w:jc w:val="both"/>
      </w:pPr>
    </w:p>
    <w:p w:rsidR="00F26FAE" w:rsidRPr="00EB5ACD" w:rsidRDefault="00F26FAE" w:rsidP="00F26FAE">
      <w:pPr>
        <w:tabs>
          <w:tab w:val="left" w:pos="2985"/>
        </w:tabs>
        <w:jc w:val="center"/>
        <w:rPr>
          <w:b/>
        </w:rPr>
      </w:pPr>
      <w:r w:rsidRPr="00EB5ACD">
        <w:rPr>
          <w:b/>
        </w:rPr>
        <w:t>Совет муниципального образования «</w:t>
      </w:r>
      <w:proofErr w:type="spellStart"/>
      <w:r>
        <w:rPr>
          <w:b/>
        </w:rPr>
        <w:t>Филисовское</w:t>
      </w:r>
      <w:proofErr w:type="spellEnd"/>
      <w:r w:rsidRPr="00EB5ACD">
        <w:rPr>
          <w:b/>
        </w:rPr>
        <w:t xml:space="preserve"> сельское поселение Родниковского муниципального района Ивановской области»</w:t>
      </w:r>
    </w:p>
    <w:p w:rsidR="00F26FAE" w:rsidRPr="00EB5ACD" w:rsidRDefault="00F26FAE" w:rsidP="00F26FAE">
      <w:pPr>
        <w:tabs>
          <w:tab w:val="left" w:pos="2985"/>
        </w:tabs>
        <w:jc w:val="center"/>
        <w:rPr>
          <w:b/>
        </w:rPr>
      </w:pPr>
      <w:r w:rsidRPr="00EB5ACD">
        <w:rPr>
          <w:b/>
        </w:rPr>
        <w:t>РЕШИЛ:</w:t>
      </w:r>
    </w:p>
    <w:p w:rsidR="00F26FAE" w:rsidRPr="00EB5ACD" w:rsidRDefault="00F26FAE" w:rsidP="00F26FAE">
      <w:pPr>
        <w:tabs>
          <w:tab w:val="left" w:pos="2985"/>
        </w:tabs>
        <w:jc w:val="center"/>
        <w:rPr>
          <w:b/>
        </w:rPr>
      </w:pPr>
    </w:p>
    <w:p w:rsidR="00F26FAE" w:rsidRDefault="00F26FAE" w:rsidP="00F26FAE">
      <w:pPr>
        <w:tabs>
          <w:tab w:val="left" w:pos="2985"/>
        </w:tabs>
        <w:jc w:val="both"/>
      </w:pPr>
      <w:r>
        <w:t xml:space="preserve">     </w:t>
      </w:r>
      <w:r w:rsidRPr="00EB5ACD">
        <w:t xml:space="preserve">1. </w:t>
      </w:r>
      <w:r>
        <w:t>Провести конкурс</w:t>
      </w:r>
      <w:r w:rsidRPr="00EB5ACD">
        <w:t xml:space="preserve"> по </w:t>
      </w:r>
      <w:r>
        <w:t>отбору кандидатур на должность Г</w:t>
      </w:r>
      <w:r w:rsidRPr="00EB5ACD">
        <w:t>лавы муниципального образования «</w:t>
      </w:r>
      <w:proofErr w:type="spellStart"/>
      <w:r>
        <w:t>Филисовское</w:t>
      </w:r>
      <w:proofErr w:type="spellEnd"/>
      <w:r w:rsidRPr="00EB5ACD">
        <w:t xml:space="preserve"> сельское поселение Родниковского муниципального района Ива</w:t>
      </w:r>
      <w:r>
        <w:t>новской области» 12 октября 2015 года в 10 часов в помещении Совета муниципального образования «</w:t>
      </w:r>
      <w:proofErr w:type="spellStart"/>
      <w:r>
        <w:t>Филисовское</w:t>
      </w:r>
      <w:proofErr w:type="spellEnd"/>
      <w:r>
        <w:t xml:space="preserve"> сельское поселение Родниковского муниципального района Ивановской области» по адресу: с. </w:t>
      </w:r>
      <w:proofErr w:type="spellStart"/>
      <w:r>
        <w:t>Филисово</w:t>
      </w:r>
      <w:proofErr w:type="spellEnd"/>
      <w:r>
        <w:t xml:space="preserve"> Родниковского района Ивановской области, ул. Центральная, д. 2</w:t>
      </w:r>
      <w:r w:rsidRPr="00EB5ACD">
        <w:t>.</w:t>
      </w:r>
    </w:p>
    <w:p w:rsidR="00F26FAE" w:rsidRDefault="00F26FAE" w:rsidP="00F26FAE">
      <w:pPr>
        <w:tabs>
          <w:tab w:val="left" w:pos="2985"/>
        </w:tabs>
        <w:jc w:val="both"/>
      </w:pPr>
    </w:p>
    <w:p w:rsidR="00F26FAE" w:rsidRDefault="00F26FAE" w:rsidP="00F26FAE">
      <w:pPr>
        <w:tabs>
          <w:tab w:val="left" w:pos="2985"/>
        </w:tabs>
        <w:jc w:val="both"/>
      </w:pPr>
      <w:r>
        <w:t xml:space="preserve">     2. Утвердить извещение об условиях конкурса </w:t>
      </w:r>
      <w:r w:rsidRPr="00EB5ACD">
        <w:t xml:space="preserve">по </w:t>
      </w:r>
      <w:r>
        <w:t>отбору кандидатур на должность Г</w:t>
      </w:r>
      <w:r w:rsidRPr="00EB5ACD">
        <w:t>лавы муниципального образования «</w:t>
      </w:r>
      <w:proofErr w:type="spellStart"/>
      <w:r>
        <w:t>Филисовское</w:t>
      </w:r>
      <w:proofErr w:type="spellEnd"/>
      <w:r w:rsidRPr="00EB5ACD">
        <w:t xml:space="preserve"> сельское поселение Родниковского муниципального района Ива</w:t>
      </w:r>
      <w:r>
        <w:t>новской области» согласно приложению к настоящему решению.</w:t>
      </w:r>
    </w:p>
    <w:p w:rsidR="00F26FAE" w:rsidRDefault="00F26FAE" w:rsidP="00F26FAE">
      <w:pPr>
        <w:tabs>
          <w:tab w:val="left" w:pos="2985"/>
        </w:tabs>
        <w:jc w:val="both"/>
      </w:pPr>
    </w:p>
    <w:p w:rsidR="00F26FAE" w:rsidRDefault="00F26FAE" w:rsidP="00F26FAE">
      <w:pPr>
        <w:tabs>
          <w:tab w:val="left" w:pos="2985"/>
        </w:tabs>
        <w:jc w:val="both"/>
      </w:pPr>
      <w:r>
        <w:t xml:space="preserve">     3. Назначить в состав комиссии</w:t>
      </w:r>
      <w:r w:rsidRPr="00C635E7">
        <w:t xml:space="preserve"> по проведению конкурса по отбору кандидатур на должность</w:t>
      </w:r>
      <w:r>
        <w:t xml:space="preserve"> Главы муниципального образования «</w:t>
      </w:r>
      <w:proofErr w:type="spellStart"/>
      <w:r>
        <w:t>Филисовское</w:t>
      </w:r>
      <w:proofErr w:type="spellEnd"/>
      <w:r>
        <w:t xml:space="preserve"> сельское поселение Родниковского муниципального района Ивановской области (конкурсной комиссии):</w:t>
      </w:r>
    </w:p>
    <w:p w:rsidR="00F26FAE" w:rsidRDefault="00F26FAE" w:rsidP="00F26FAE">
      <w:pPr>
        <w:tabs>
          <w:tab w:val="left" w:pos="2985"/>
        </w:tabs>
        <w:jc w:val="both"/>
      </w:pPr>
      <w:r>
        <w:t xml:space="preserve">     - Волкову Ирину Борисовну – методист </w:t>
      </w:r>
      <w:proofErr w:type="spellStart"/>
      <w:r>
        <w:t>Куделинского</w:t>
      </w:r>
      <w:proofErr w:type="spellEnd"/>
      <w:r>
        <w:t xml:space="preserve"> дома культуры;</w:t>
      </w:r>
    </w:p>
    <w:p w:rsidR="00F26FAE" w:rsidRDefault="00F26FAE" w:rsidP="00F26FAE">
      <w:pPr>
        <w:tabs>
          <w:tab w:val="left" w:pos="2985"/>
        </w:tabs>
        <w:jc w:val="both"/>
      </w:pPr>
      <w:r>
        <w:t xml:space="preserve">     - Зайцева Андрея Валентиновича – ИП Зайцев А.В.;</w:t>
      </w:r>
    </w:p>
    <w:p w:rsidR="00F26FAE" w:rsidRDefault="00F26FAE" w:rsidP="00F26FAE">
      <w:pPr>
        <w:tabs>
          <w:tab w:val="left" w:pos="2985"/>
        </w:tabs>
        <w:jc w:val="both"/>
      </w:pPr>
      <w:r>
        <w:t xml:space="preserve">     - Кулакову Татьяну Александровну – методист </w:t>
      </w:r>
      <w:proofErr w:type="spellStart"/>
      <w:r>
        <w:t>Постнинского</w:t>
      </w:r>
      <w:proofErr w:type="spellEnd"/>
      <w:r>
        <w:t xml:space="preserve"> дома культуры</w:t>
      </w:r>
    </w:p>
    <w:p w:rsidR="00F26FAE" w:rsidRDefault="00F26FAE" w:rsidP="00F26FAE">
      <w:pPr>
        <w:tabs>
          <w:tab w:val="left" w:pos="2985"/>
        </w:tabs>
        <w:jc w:val="both"/>
      </w:pPr>
    </w:p>
    <w:p w:rsidR="00F26FAE" w:rsidRDefault="00F26FAE" w:rsidP="00F26FAE">
      <w:pPr>
        <w:tabs>
          <w:tab w:val="left" w:pos="2985"/>
        </w:tabs>
        <w:jc w:val="both"/>
      </w:pPr>
      <w:r>
        <w:t xml:space="preserve">     4. Ходатайствовать перед Главой муниципального образования «Родниковский муниципальный район» о назначении трех членов комиссии</w:t>
      </w:r>
      <w:r w:rsidRPr="00C635E7">
        <w:t xml:space="preserve"> по проведению конкурса по отбору кандидатур на должность</w:t>
      </w:r>
      <w:r>
        <w:t xml:space="preserve"> Главы муниципального образования «</w:t>
      </w:r>
      <w:proofErr w:type="spellStart"/>
      <w:r>
        <w:t>Филисовское</w:t>
      </w:r>
      <w:proofErr w:type="spellEnd"/>
      <w:r>
        <w:t xml:space="preserve"> сельское поселение Родниковского муниципального района Ивановской области (конкурсной комиссии).</w:t>
      </w:r>
    </w:p>
    <w:p w:rsidR="00F26FAE" w:rsidRDefault="00F26FAE" w:rsidP="00F26FAE">
      <w:pPr>
        <w:tabs>
          <w:tab w:val="left" w:pos="2985"/>
        </w:tabs>
        <w:jc w:val="both"/>
      </w:pPr>
    </w:p>
    <w:p w:rsidR="00F26FAE" w:rsidRDefault="00F26FAE" w:rsidP="00F26FAE">
      <w:pPr>
        <w:tabs>
          <w:tab w:val="left" w:pos="2985"/>
        </w:tabs>
        <w:jc w:val="both"/>
      </w:pPr>
      <w:r>
        <w:t xml:space="preserve">     5. Настоящее решение вступает в силу со дня его принятия.</w:t>
      </w:r>
    </w:p>
    <w:p w:rsidR="00F26FAE" w:rsidRDefault="00F26FAE" w:rsidP="00F26FAE">
      <w:pPr>
        <w:tabs>
          <w:tab w:val="left" w:pos="2985"/>
        </w:tabs>
        <w:jc w:val="both"/>
      </w:pPr>
    </w:p>
    <w:p w:rsidR="00F26FAE" w:rsidRDefault="00F26FAE" w:rsidP="00F26FAE">
      <w:pPr>
        <w:tabs>
          <w:tab w:val="left" w:pos="2985"/>
        </w:tabs>
        <w:jc w:val="both"/>
      </w:pPr>
      <w:r>
        <w:t xml:space="preserve">     6. Опубликовать настоящее решение в газете «Родниковский рабочий» и информационном бюллетене «Сборник нормативных актов Родниковского района».</w:t>
      </w:r>
    </w:p>
    <w:p w:rsidR="00F26FAE" w:rsidRPr="00EB5ACD" w:rsidRDefault="00F26FAE" w:rsidP="00F26FAE">
      <w:pPr>
        <w:tabs>
          <w:tab w:val="left" w:pos="2985"/>
        </w:tabs>
        <w:jc w:val="both"/>
      </w:pPr>
    </w:p>
    <w:p w:rsidR="00F26FAE" w:rsidRPr="00EB5ACD" w:rsidRDefault="00F26FAE" w:rsidP="00F26FAE">
      <w:pPr>
        <w:tabs>
          <w:tab w:val="left" w:pos="2985"/>
        </w:tabs>
        <w:jc w:val="both"/>
        <w:rPr>
          <w:b/>
        </w:rPr>
      </w:pPr>
      <w:r w:rsidRPr="00EB5ACD">
        <w:rPr>
          <w:b/>
        </w:rPr>
        <w:t>Глава муниципального образования</w:t>
      </w:r>
    </w:p>
    <w:p w:rsidR="00F26FAE" w:rsidRPr="00EB5ACD" w:rsidRDefault="00F26FAE" w:rsidP="00F26FAE">
      <w:pPr>
        <w:tabs>
          <w:tab w:val="left" w:pos="2985"/>
        </w:tabs>
        <w:jc w:val="both"/>
        <w:rPr>
          <w:b/>
        </w:rPr>
      </w:pPr>
      <w:r w:rsidRPr="00EB5ACD">
        <w:rPr>
          <w:b/>
        </w:rPr>
        <w:t>«</w:t>
      </w:r>
      <w:proofErr w:type="spellStart"/>
      <w:r>
        <w:rPr>
          <w:b/>
        </w:rPr>
        <w:t>Филисовское</w:t>
      </w:r>
      <w:proofErr w:type="spellEnd"/>
      <w:r w:rsidRPr="00EB5ACD">
        <w:rPr>
          <w:b/>
        </w:rPr>
        <w:t xml:space="preserve"> сельское поселение </w:t>
      </w:r>
    </w:p>
    <w:p w:rsidR="00F26FAE" w:rsidRPr="00EB5ACD" w:rsidRDefault="00F26FAE" w:rsidP="00F26FAE">
      <w:pPr>
        <w:tabs>
          <w:tab w:val="left" w:pos="2985"/>
        </w:tabs>
        <w:jc w:val="both"/>
        <w:rPr>
          <w:b/>
        </w:rPr>
      </w:pPr>
      <w:r w:rsidRPr="00EB5ACD">
        <w:rPr>
          <w:b/>
        </w:rPr>
        <w:t xml:space="preserve">Родниковского муниципального </w:t>
      </w:r>
    </w:p>
    <w:p w:rsidR="00F26FAE" w:rsidRPr="00EB5ACD" w:rsidRDefault="00F26FAE" w:rsidP="00F26FAE">
      <w:pPr>
        <w:tabs>
          <w:tab w:val="left" w:pos="2985"/>
        </w:tabs>
        <w:jc w:val="both"/>
        <w:rPr>
          <w:b/>
        </w:rPr>
      </w:pPr>
      <w:proofErr w:type="gramStart"/>
      <w:r w:rsidRPr="00EB5ACD">
        <w:rPr>
          <w:b/>
        </w:rPr>
        <w:t>района</w:t>
      </w:r>
      <w:proofErr w:type="gramEnd"/>
      <w:r w:rsidRPr="00EB5ACD">
        <w:rPr>
          <w:b/>
        </w:rPr>
        <w:t xml:space="preserve"> Ивановской области»                                 </w:t>
      </w:r>
      <w:r>
        <w:rPr>
          <w:b/>
        </w:rPr>
        <w:t xml:space="preserve">                     </w:t>
      </w:r>
      <w:proofErr w:type="spellStart"/>
      <w:r>
        <w:rPr>
          <w:b/>
        </w:rPr>
        <w:t>Е.Г.Зиновьева</w:t>
      </w:r>
      <w:proofErr w:type="spellEnd"/>
    </w:p>
    <w:p w:rsidR="00F26FAE" w:rsidRPr="00EB5ACD" w:rsidRDefault="00F26FAE" w:rsidP="00F26FAE">
      <w:pPr>
        <w:tabs>
          <w:tab w:val="left" w:pos="2985"/>
        </w:tabs>
        <w:jc w:val="both"/>
        <w:rPr>
          <w:b/>
        </w:rPr>
      </w:pPr>
    </w:p>
    <w:p w:rsidR="00F26FAE" w:rsidRPr="00EB5ACD" w:rsidRDefault="00F26FAE" w:rsidP="00F26FAE">
      <w:pPr>
        <w:tabs>
          <w:tab w:val="left" w:pos="2985"/>
        </w:tabs>
        <w:jc w:val="both"/>
        <w:rPr>
          <w:b/>
        </w:rPr>
      </w:pPr>
    </w:p>
    <w:p w:rsidR="00F26FAE" w:rsidRPr="00EB5ACD" w:rsidRDefault="00F26FAE" w:rsidP="00F26FAE">
      <w:pPr>
        <w:tabs>
          <w:tab w:val="left" w:pos="2985"/>
        </w:tabs>
        <w:jc w:val="both"/>
        <w:rPr>
          <w:b/>
        </w:rPr>
      </w:pPr>
    </w:p>
    <w:p w:rsidR="00F26FAE" w:rsidRPr="00EB5ACD" w:rsidRDefault="00F26FAE" w:rsidP="00F26FAE">
      <w:pPr>
        <w:ind w:left="709" w:right="709"/>
        <w:jc w:val="center"/>
      </w:pPr>
    </w:p>
    <w:p w:rsidR="00F26FAE" w:rsidRDefault="00F26FAE" w:rsidP="00F26FAE">
      <w:pPr>
        <w:tabs>
          <w:tab w:val="left" w:pos="2985"/>
        </w:tabs>
        <w:jc w:val="both"/>
        <w:rPr>
          <w:b/>
        </w:rPr>
      </w:pPr>
    </w:p>
    <w:p w:rsidR="00F26FAE" w:rsidRDefault="00F26FAE" w:rsidP="00F26FAE">
      <w:pPr>
        <w:tabs>
          <w:tab w:val="left" w:pos="2985"/>
        </w:tabs>
        <w:jc w:val="both"/>
        <w:rPr>
          <w:b/>
        </w:rPr>
      </w:pPr>
    </w:p>
    <w:p w:rsidR="00F26FAE" w:rsidRDefault="00F26FAE" w:rsidP="00F26FAE">
      <w:pPr>
        <w:tabs>
          <w:tab w:val="left" w:pos="2985"/>
        </w:tabs>
        <w:jc w:val="both"/>
        <w:rPr>
          <w:b/>
        </w:rPr>
      </w:pPr>
    </w:p>
    <w:p w:rsidR="00F26FAE" w:rsidRDefault="00F26FAE" w:rsidP="00F26FAE">
      <w:pPr>
        <w:tabs>
          <w:tab w:val="left" w:pos="2985"/>
        </w:tabs>
        <w:jc w:val="both"/>
        <w:rPr>
          <w:b/>
        </w:rPr>
      </w:pPr>
    </w:p>
    <w:p w:rsidR="00F26FAE" w:rsidRDefault="00F26FAE" w:rsidP="00F26FAE">
      <w:pPr>
        <w:tabs>
          <w:tab w:val="left" w:pos="2985"/>
        </w:tabs>
        <w:jc w:val="both"/>
        <w:rPr>
          <w:b/>
        </w:rPr>
      </w:pPr>
    </w:p>
    <w:p w:rsidR="00F26FAE" w:rsidRDefault="00F26FAE" w:rsidP="00F26FAE">
      <w:pPr>
        <w:tabs>
          <w:tab w:val="left" w:pos="2985"/>
        </w:tabs>
        <w:jc w:val="both"/>
        <w:rPr>
          <w:b/>
        </w:rPr>
      </w:pPr>
    </w:p>
    <w:p w:rsidR="00F26FAE" w:rsidRDefault="00F26FAE" w:rsidP="00F26FAE">
      <w:pPr>
        <w:tabs>
          <w:tab w:val="left" w:pos="2985"/>
        </w:tabs>
        <w:jc w:val="both"/>
        <w:rPr>
          <w:b/>
        </w:rPr>
      </w:pPr>
    </w:p>
    <w:p w:rsidR="00F26FAE" w:rsidRDefault="00F26FAE" w:rsidP="00F26FAE">
      <w:pPr>
        <w:tabs>
          <w:tab w:val="left" w:pos="2985"/>
        </w:tabs>
        <w:jc w:val="both"/>
        <w:rPr>
          <w:b/>
        </w:rPr>
      </w:pPr>
    </w:p>
    <w:p w:rsidR="00F26FAE" w:rsidRDefault="00F26FAE" w:rsidP="00F26FAE">
      <w:pPr>
        <w:tabs>
          <w:tab w:val="left" w:pos="2985"/>
        </w:tabs>
        <w:jc w:val="both"/>
        <w:rPr>
          <w:b/>
        </w:rPr>
      </w:pPr>
    </w:p>
    <w:p w:rsidR="00F26FAE" w:rsidRDefault="00F26FAE" w:rsidP="00F26FAE">
      <w:pPr>
        <w:tabs>
          <w:tab w:val="left" w:pos="2985"/>
        </w:tabs>
        <w:jc w:val="both"/>
        <w:rPr>
          <w:b/>
        </w:rPr>
      </w:pPr>
    </w:p>
    <w:p w:rsidR="00F26FAE" w:rsidRDefault="00F26FAE" w:rsidP="00F26FAE">
      <w:pPr>
        <w:tabs>
          <w:tab w:val="left" w:pos="2985"/>
        </w:tabs>
        <w:jc w:val="both"/>
        <w:rPr>
          <w:b/>
        </w:rPr>
      </w:pPr>
    </w:p>
    <w:p w:rsidR="00F26FAE" w:rsidRDefault="00F26FAE" w:rsidP="00F26FAE">
      <w:pPr>
        <w:tabs>
          <w:tab w:val="left" w:pos="2985"/>
        </w:tabs>
        <w:jc w:val="both"/>
        <w:rPr>
          <w:b/>
        </w:rPr>
      </w:pPr>
    </w:p>
    <w:p w:rsidR="00B50FBA" w:rsidRDefault="00B50FBA" w:rsidP="00F26FAE">
      <w:pPr>
        <w:tabs>
          <w:tab w:val="left" w:pos="2985"/>
        </w:tabs>
        <w:jc w:val="both"/>
        <w:rPr>
          <w:b/>
        </w:rPr>
      </w:pPr>
    </w:p>
    <w:p w:rsidR="00B50FBA" w:rsidRDefault="00B50FBA" w:rsidP="00F26FAE">
      <w:pPr>
        <w:tabs>
          <w:tab w:val="left" w:pos="2985"/>
        </w:tabs>
        <w:jc w:val="both"/>
        <w:rPr>
          <w:b/>
        </w:rPr>
      </w:pPr>
    </w:p>
    <w:p w:rsidR="00F26FAE" w:rsidRDefault="00F26FAE" w:rsidP="00F26FAE">
      <w:pPr>
        <w:widowControl w:val="0"/>
        <w:autoSpaceDE w:val="0"/>
        <w:autoSpaceDN w:val="0"/>
        <w:adjustRightInd w:val="0"/>
        <w:ind w:left="4962"/>
        <w:jc w:val="both"/>
        <w:rPr>
          <w:bCs/>
        </w:rPr>
      </w:pPr>
      <w:r>
        <w:rPr>
          <w:bCs/>
        </w:rPr>
        <w:t>Приложение к Решению Совета муниципального образования «</w:t>
      </w:r>
      <w:proofErr w:type="spellStart"/>
      <w:r>
        <w:rPr>
          <w:bCs/>
        </w:rPr>
        <w:t>Филисовское</w:t>
      </w:r>
      <w:proofErr w:type="spellEnd"/>
      <w:r>
        <w:rPr>
          <w:bCs/>
        </w:rPr>
        <w:t xml:space="preserve"> сельское поселение Родниковского муниципального района Ивановской области от 08.09.2015 № 36</w:t>
      </w:r>
    </w:p>
    <w:p w:rsidR="00F26FAE" w:rsidRDefault="00F26FAE" w:rsidP="00F26FAE">
      <w:pPr>
        <w:tabs>
          <w:tab w:val="left" w:pos="2985"/>
        </w:tabs>
        <w:jc w:val="both"/>
        <w:rPr>
          <w:b/>
        </w:rPr>
      </w:pPr>
    </w:p>
    <w:p w:rsidR="00F26FAE" w:rsidRDefault="00F26FAE" w:rsidP="00F26FAE">
      <w:pPr>
        <w:tabs>
          <w:tab w:val="left" w:pos="2985"/>
        </w:tabs>
        <w:jc w:val="both"/>
        <w:rPr>
          <w:b/>
        </w:rPr>
      </w:pPr>
    </w:p>
    <w:p w:rsidR="00F26FAE" w:rsidRPr="00C635E7" w:rsidRDefault="00F26FAE" w:rsidP="00F26FAE">
      <w:pPr>
        <w:tabs>
          <w:tab w:val="left" w:pos="2985"/>
        </w:tabs>
        <w:jc w:val="center"/>
        <w:rPr>
          <w:b/>
        </w:rPr>
      </w:pPr>
      <w:r w:rsidRPr="00C635E7">
        <w:rPr>
          <w:b/>
        </w:rPr>
        <w:t>ИЗВЕЩЕНИЕ</w:t>
      </w:r>
    </w:p>
    <w:p w:rsidR="00F26FAE" w:rsidRDefault="00F26FAE" w:rsidP="00F26FAE">
      <w:pPr>
        <w:tabs>
          <w:tab w:val="left" w:pos="2985"/>
        </w:tabs>
        <w:jc w:val="center"/>
      </w:pPr>
      <w:proofErr w:type="gramStart"/>
      <w:r>
        <w:t>об</w:t>
      </w:r>
      <w:proofErr w:type="gramEnd"/>
      <w:r>
        <w:t xml:space="preserve"> условиях конкурса </w:t>
      </w:r>
      <w:r w:rsidRPr="00EB5ACD">
        <w:t xml:space="preserve">по </w:t>
      </w:r>
      <w:r>
        <w:t>отбору кандидатур на должность Г</w:t>
      </w:r>
      <w:r w:rsidRPr="00EB5ACD">
        <w:t>лавы муниципального образования «</w:t>
      </w:r>
      <w:proofErr w:type="spellStart"/>
      <w:r>
        <w:t>Филисовское</w:t>
      </w:r>
      <w:proofErr w:type="spellEnd"/>
      <w:r w:rsidRPr="00EB5ACD">
        <w:t xml:space="preserve"> сельское поселение Родниковского муниципального района Ива</w:t>
      </w:r>
      <w:r>
        <w:t>новской области»</w:t>
      </w:r>
    </w:p>
    <w:p w:rsidR="00F26FAE" w:rsidRDefault="00F26FAE" w:rsidP="00F26FAE">
      <w:pPr>
        <w:tabs>
          <w:tab w:val="left" w:pos="2985"/>
        </w:tabs>
        <w:jc w:val="center"/>
      </w:pPr>
    </w:p>
    <w:p w:rsidR="00F26FAE" w:rsidRDefault="00F26FAE" w:rsidP="00F26FAE">
      <w:pPr>
        <w:tabs>
          <w:tab w:val="left" w:pos="2985"/>
        </w:tabs>
        <w:jc w:val="both"/>
      </w:pPr>
      <w:r>
        <w:t xml:space="preserve">     1. В соответствии с </w:t>
      </w:r>
      <w:r w:rsidRPr="009C2D51">
        <w:t>Федеральным законом от 06.10.2003 № 131-ФЗ «Об общих принципах организации местного самоуправления в Российской Федерации», Законом Ивановской области от 18.11.2014 № 86-ОЗ «О некоторых вопросах формирования, организации и деятельности органов местного самоуправления муниципальных образований Ивановской области», Уставом муниципального образования «</w:t>
      </w:r>
      <w:proofErr w:type="spellStart"/>
      <w:r>
        <w:t>Филисовское</w:t>
      </w:r>
      <w:proofErr w:type="spellEnd"/>
      <w:r w:rsidRPr="009C2D51">
        <w:t xml:space="preserve"> сельское поселение Родниковского муниципального района Ивановской области»</w:t>
      </w:r>
      <w:r>
        <w:t xml:space="preserve"> объявляется конкурс </w:t>
      </w:r>
      <w:r w:rsidRPr="00EB5ACD">
        <w:t xml:space="preserve">по </w:t>
      </w:r>
      <w:r>
        <w:t>отбору кандидатур на должность Г</w:t>
      </w:r>
      <w:r w:rsidRPr="00EB5ACD">
        <w:t>лавы муниципального образования «</w:t>
      </w:r>
      <w:proofErr w:type="spellStart"/>
      <w:r>
        <w:t>Филисовское</w:t>
      </w:r>
      <w:proofErr w:type="spellEnd"/>
      <w:r w:rsidRPr="00EB5ACD">
        <w:t xml:space="preserve"> сельское поселение Родниковского муниципального района Ива</w:t>
      </w:r>
      <w:r>
        <w:t>новской области».</w:t>
      </w:r>
    </w:p>
    <w:p w:rsidR="00F26FAE" w:rsidRDefault="00F26FAE" w:rsidP="00F26FAE">
      <w:pPr>
        <w:tabs>
          <w:tab w:val="left" w:pos="2985"/>
        </w:tabs>
        <w:jc w:val="both"/>
      </w:pPr>
      <w:r>
        <w:t xml:space="preserve">     2. Конкурс </w:t>
      </w:r>
      <w:r w:rsidRPr="00EB5ACD">
        <w:t xml:space="preserve">по </w:t>
      </w:r>
      <w:r>
        <w:t>отбору кандидатур на должность Г</w:t>
      </w:r>
      <w:r w:rsidRPr="00EB5ACD">
        <w:t>лавы муниципального образования «</w:t>
      </w:r>
      <w:proofErr w:type="spellStart"/>
      <w:r>
        <w:t>Филисовское</w:t>
      </w:r>
      <w:proofErr w:type="spellEnd"/>
      <w:r w:rsidRPr="00EB5ACD">
        <w:t xml:space="preserve"> сельское поселение Родниковского муниципального района Ива</w:t>
      </w:r>
      <w:r>
        <w:t>новской области» состоится</w:t>
      </w:r>
      <w:r w:rsidRPr="009C2D51">
        <w:t xml:space="preserve"> </w:t>
      </w:r>
      <w:r>
        <w:t>12 октября 2015 года в 10 часов в помещении Совета муниципального образования «</w:t>
      </w:r>
      <w:proofErr w:type="spellStart"/>
      <w:r>
        <w:t>Филисовское</w:t>
      </w:r>
      <w:proofErr w:type="spellEnd"/>
      <w:r>
        <w:t xml:space="preserve"> сельское поселение Родниковского муниципального района Ивановской области» по адресу: с. </w:t>
      </w:r>
      <w:proofErr w:type="spellStart"/>
      <w:r>
        <w:t>Филисово</w:t>
      </w:r>
      <w:proofErr w:type="spellEnd"/>
      <w:r>
        <w:t xml:space="preserve"> Родниковского района Ивановской области, ул. Центральная, д. 2</w:t>
      </w:r>
      <w:r w:rsidRPr="00EB5ACD">
        <w:t>.</w:t>
      </w:r>
    </w:p>
    <w:p w:rsidR="00F26FAE" w:rsidRPr="00951768" w:rsidRDefault="00F26FAE" w:rsidP="00F26FAE">
      <w:pPr>
        <w:pStyle w:val="ConsPlusNormal"/>
        <w:jc w:val="both"/>
        <w:rPr>
          <w:rFonts w:ascii="Times New Roman" w:hAnsi="Times New Roman" w:cs="Times New Roman"/>
          <w:b/>
          <w:sz w:val="28"/>
          <w:szCs w:val="28"/>
        </w:rPr>
      </w:pPr>
      <w:r>
        <w:rPr>
          <w:rFonts w:ascii="Times New Roman" w:hAnsi="Times New Roman" w:cs="Times New Roman"/>
          <w:sz w:val="28"/>
          <w:szCs w:val="28"/>
        </w:rPr>
        <w:t xml:space="preserve">     </w:t>
      </w:r>
      <w:r w:rsidRPr="009C2D51">
        <w:rPr>
          <w:rFonts w:ascii="Times New Roman" w:hAnsi="Times New Roman" w:cs="Times New Roman"/>
          <w:sz w:val="28"/>
          <w:szCs w:val="28"/>
        </w:rPr>
        <w:t>3.</w:t>
      </w:r>
      <w:r>
        <w:rPr>
          <w:sz w:val="28"/>
          <w:szCs w:val="28"/>
        </w:rPr>
        <w:t xml:space="preserve"> </w:t>
      </w:r>
      <w:r w:rsidRPr="008D7AC0">
        <w:rPr>
          <w:rFonts w:ascii="Times New Roman" w:hAnsi="Times New Roman" w:cs="Times New Roman"/>
          <w:color w:val="000000"/>
          <w:sz w:val="28"/>
          <w:szCs w:val="28"/>
        </w:rPr>
        <w:t>Документы от</w:t>
      </w:r>
      <w:r>
        <w:rPr>
          <w:rFonts w:ascii="Times New Roman" w:hAnsi="Times New Roman" w:cs="Times New Roman"/>
          <w:color w:val="000000"/>
          <w:sz w:val="28"/>
          <w:szCs w:val="28"/>
        </w:rPr>
        <w:t xml:space="preserve"> претендентов</w:t>
      </w:r>
      <w:r w:rsidRPr="008D7AC0">
        <w:rPr>
          <w:rFonts w:ascii="Times New Roman" w:hAnsi="Times New Roman" w:cs="Times New Roman"/>
          <w:color w:val="000000"/>
          <w:sz w:val="28"/>
          <w:szCs w:val="28"/>
        </w:rPr>
        <w:t xml:space="preserve"> на должность</w:t>
      </w:r>
      <w:r w:rsidRPr="008D7AC0">
        <w:rPr>
          <w:rFonts w:ascii="Times New Roman" w:hAnsi="Times New Roman" w:cs="Times New Roman"/>
          <w:sz w:val="28"/>
          <w:szCs w:val="28"/>
        </w:rPr>
        <w:t xml:space="preserve"> Главы муниципального образования </w:t>
      </w:r>
      <w:r>
        <w:rPr>
          <w:rFonts w:ascii="Times New Roman" w:hAnsi="Times New Roman" w:cs="Times New Roman"/>
          <w:sz w:val="28"/>
          <w:szCs w:val="28"/>
        </w:rPr>
        <w:t>«</w:t>
      </w:r>
      <w:proofErr w:type="spellStart"/>
      <w:r>
        <w:rPr>
          <w:rFonts w:ascii="Times New Roman" w:hAnsi="Times New Roman" w:cs="Times New Roman"/>
          <w:sz w:val="28"/>
          <w:szCs w:val="28"/>
        </w:rPr>
        <w:t>Филисовское</w:t>
      </w:r>
      <w:proofErr w:type="spellEnd"/>
      <w:r>
        <w:rPr>
          <w:rFonts w:ascii="Times New Roman" w:hAnsi="Times New Roman" w:cs="Times New Roman"/>
          <w:sz w:val="28"/>
          <w:szCs w:val="28"/>
        </w:rPr>
        <w:t xml:space="preserve"> сельское поселение Родниковского муниципального района Ивановской области»</w:t>
      </w:r>
      <w:r w:rsidRPr="008D7AC0">
        <w:rPr>
          <w:rFonts w:ascii="Times New Roman" w:hAnsi="Times New Roman" w:cs="Times New Roman"/>
          <w:sz w:val="28"/>
          <w:szCs w:val="28"/>
        </w:rPr>
        <w:t xml:space="preserve"> принимаются ежедневно (кроме выходных и праздничных дней) с 8.00 до 12.00 и 13.00 до 17.00 </w:t>
      </w:r>
      <w:r>
        <w:rPr>
          <w:rFonts w:ascii="Times New Roman" w:hAnsi="Times New Roman" w:cs="Times New Roman"/>
          <w:sz w:val="28"/>
          <w:szCs w:val="28"/>
        </w:rPr>
        <w:t>в срок до 17 часов 8 октября 2015</w:t>
      </w:r>
      <w:r w:rsidRPr="008D7AC0">
        <w:rPr>
          <w:rFonts w:ascii="Times New Roman" w:hAnsi="Times New Roman" w:cs="Times New Roman"/>
          <w:sz w:val="28"/>
          <w:szCs w:val="28"/>
        </w:rPr>
        <w:t xml:space="preserve"> года по адресу:</w:t>
      </w:r>
      <w:r>
        <w:rPr>
          <w:rFonts w:ascii="Times New Roman" w:hAnsi="Times New Roman" w:cs="Times New Roman"/>
          <w:color w:val="000000"/>
          <w:sz w:val="28"/>
          <w:szCs w:val="28"/>
        </w:rPr>
        <w:t xml:space="preserve"> с. Пригородное Родниковского района Ивановской области, </w:t>
      </w:r>
      <w:proofErr w:type="spellStart"/>
      <w:r>
        <w:rPr>
          <w:rFonts w:ascii="Times New Roman" w:hAnsi="Times New Roman" w:cs="Times New Roman"/>
          <w:color w:val="000000"/>
          <w:sz w:val="28"/>
          <w:szCs w:val="28"/>
        </w:rPr>
        <w:t>Вичугский</w:t>
      </w:r>
      <w:proofErr w:type="spellEnd"/>
      <w:r>
        <w:rPr>
          <w:rFonts w:ascii="Times New Roman" w:hAnsi="Times New Roman" w:cs="Times New Roman"/>
          <w:color w:val="000000"/>
          <w:sz w:val="28"/>
          <w:szCs w:val="28"/>
        </w:rPr>
        <w:t xml:space="preserve"> проезд, д. 31, телефон 2-33-91.</w:t>
      </w:r>
      <w:r w:rsidRPr="008D7AC0">
        <w:rPr>
          <w:rFonts w:ascii="Times New Roman" w:hAnsi="Times New Roman" w:cs="Times New Roman"/>
          <w:color w:val="000000"/>
          <w:sz w:val="28"/>
          <w:szCs w:val="28"/>
        </w:rPr>
        <w:t xml:space="preserve"> </w:t>
      </w:r>
      <w:r w:rsidRPr="00951768">
        <w:rPr>
          <w:rFonts w:ascii="Times New Roman" w:hAnsi="Times New Roman" w:cs="Times New Roman"/>
          <w:sz w:val="28"/>
          <w:szCs w:val="28"/>
        </w:rPr>
        <w:t>Гражданин, из</w:t>
      </w:r>
      <w:r>
        <w:rPr>
          <w:rFonts w:ascii="Times New Roman" w:hAnsi="Times New Roman" w:cs="Times New Roman"/>
          <w:sz w:val="28"/>
          <w:szCs w:val="28"/>
        </w:rPr>
        <w:t>ъявивший желание участвовать в к</w:t>
      </w:r>
      <w:r w:rsidRPr="00951768">
        <w:rPr>
          <w:rFonts w:ascii="Times New Roman" w:hAnsi="Times New Roman" w:cs="Times New Roman"/>
          <w:sz w:val="28"/>
          <w:szCs w:val="28"/>
        </w:rPr>
        <w:t>онкурсе, представляет</w:t>
      </w:r>
      <w:r>
        <w:rPr>
          <w:rFonts w:ascii="Times New Roman" w:hAnsi="Times New Roman" w:cs="Times New Roman"/>
          <w:sz w:val="28"/>
          <w:szCs w:val="28"/>
        </w:rPr>
        <w:t xml:space="preserve"> </w:t>
      </w:r>
      <w:r w:rsidRPr="00951768">
        <w:rPr>
          <w:rFonts w:ascii="Times New Roman" w:hAnsi="Times New Roman" w:cs="Times New Roman"/>
          <w:b/>
          <w:sz w:val="28"/>
          <w:szCs w:val="28"/>
        </w:rPr>
        <w:t>лично</w:t>
      </w:r>
      <w:r>
        <w:rPr>
          <w:rFonts w:ascii="Times New Roman" w:hAnsi="Times New Roman" w:cs="Times New Roman"/>
          <w:b/>
          <w:sz w:val="28"/>
          <w:szCs w:val="28"/>
        </w:rPr>
        <w:t>:</w:t>
      </w:r>
    </w:p>
    <w:p w:rsidR="00F26FAE" w:rsidRPr="00816931" w:rsidRDefault="00F26FAE" w:rsidP="00F26FAE">
      <w:pPr>
        <w:pStyle w:val="ConsPlusNormal"/>
        <w:ind w:firstLine="540"/>
        <w:jc w:val="both"/>
        <w:rPr>
          <w:rFonts w:ascii="Times New Roman" w:hAnsi="Times New Roman" w:cs="Times New Roman"/>
          <w:sz w:val="28"/>
          <w:szCs w:val="28"/>
        </w:rPr>
      </w:pPr>
      <w:r w:rsidRPr="00816931">
        <w:rPr>
          <w:rFonts w:ascii="Times New Roman" w:hAnsi="Times New Roman" w:cs="Times New Roman"/>
          <w:sz w:val="28"/>
          <w:szCs w:val="28"/>
        </w:rPr>
        <w:lastRenderedPageBreak/>
        <w:t>1) личное заявление по форме согласно приложению № 1 к Положению о порядке проведения конкурса по отбору кандидатур на должность Главы муниципального образования «</w:t>
      </w:r>
      <w:proofErr w:type="spellStart"/>
      <w:r>
        <w:rPr>
          <w:rFonts w:ascii="Times New Roman" w:hAnsi="Times New Roman" w:cs="Times New Roman"/>
          <w:sz w:val="28"/>
          <w:szCs w:val="28"/>
        </w:rPr>
        <w:t>Филисовское</w:t>
      </w:r>
      <w:proofErr w:type="spellEnd"/>
      <w:r w:rsidRPr="00816931">
        <w:rPr>
          <w:rFonts w:ascii="Times New Roman" w:hAnsi="Times New Roman" w:cs="Times New Roman"/>
          <w:sz w:val="28"/>
          <w:szCs w:val="28"/>
        </w:rPr>
        <w:t xml:space="preserve"> сельское поселение Родниковского муниципального района Ивановской области»</w:t>
      </w:r>
      <w:r>
        <w:rPr>
          <w:rFonts w:ascii="Times New Roman" w:hAnsi="Times New Roman" w:cs="Times New Roman"/>
          <w:sz w:val="28"/>
          <w:szCs w:val="28"/>
        </w:rPr>
        <w:t xml:space="preserve">, утвержденному решением </w:t>
      </w:r>
      <w:proofErr w:type="gramStart"/>
      <w:r>
        <w:rPr>
          <w:rFonts w:ascii="Times New Roman" w:hAnsi="Times New Roman" w:cs="Times New Roman"/>
          <w:sz w:val="28"/>
          <w:szCs w:val="28"/>
        </w:rPr>
        <w:t xml:space="preserve">Совета  </w:t>
      </w:r>
      <w:proofErr w:type="spellStart"/>
      <w:r>
        <w:rPr>
          <w:rFonts w:ascii="Times New Roman" w:hAnsi="Times New Roman" w:cs="Times New Roman"/>
          <w:sz w:val="28"/>
          <w:szCs w:val="28"/>
        </w:rPr>
        <w:t>Филисовского</w:t>
      </w:r>
      <w:proofErr w:type="spellEnd"/>
      <w:proofErr w:type="gramEnd"/>
      <w:r>
        <w:rPr>
          <w:rFonts w:ascii="Times New Roman" w:hAnsi="Times New Roman" w:cs="Times New Roman"/>
          <w:sz w:val="28"/>
          <w:szCs w:val="28"/>
        </w:rPr>
        <w:t xml:space="preserve"> сельского поселения от 08.09.2015 № 35</w:t>
      </w:r>
      <w:r w:rsidRPr="00816931">
        <w:rPr>
          <w:rFonts w:ascii="Times New Roman" w:hAnsi="Times New Roman" w:cs="Times New Roman"/>
          <w:sz w:val="28"/>
          <w:szCs w:val="28"/>
        </w:rPr>
        <w:t xml:space="preserve">  с фотографией 3 x </w:t>
      </w:r>
      <w:smartTag w:uri="urn:schemas-microsoft-com:office:smarttags" w:element="metricconverter">
        <w:smartTagPr>
          <w:attr w:name="ProductID" w:val="4 см"/>
        </w:smartTagPr>
        <w:r w:rsidRPr="00816931">
          <w:rPr>
            <w:rFonts w:ascii="Times New Roman" w:hAnsi="Times New Roman" w:cs="Times New Roman"/>
            <w:sz w:val="28"/>
            <w:szCs w:val="28"/>
          </w:rPr>
          <w:t>4 см</w:t>
        </w:r>
      </w:smartTag>
      <w:r w:rsidRPr="00816931">
        <w:rPr>
          <w:rFonts w:ascii="Times New Roman" w:hAnsi="Times New Roman" w:cs="Times New Roman"/>
          <w:sz w:val="28"/>
          <w:szCs w:val="28"/>
        </w:rPr>
        <w:t>;</w:t>
      </w:r>
    </w:p>
    <w:p w:rsidR="00F26FAE" w:rsidRPr="00816931" w:rsidRDefault="00F26FAE" w:rsidP="00F26FAE">
      <w:pPr>
        <w:widowControl w:val="0"/>
        <w:autoSpaceDE w:val="0"/>
        <w:autoSpaceDN w:val="0"/>
        <w:adjustRightInd w:val="0"/>
        <w:ind w:firstLine="540"/>
        <w:jc w:val="both"/>
      </w:pPr>
      <w:r w:rsidRPr="00816931">
        <w:t>2) согласие на обработку персональных данных согл</w:t>
      </w:r>
      <w:r>
        <w:t>асно приложению № 2 к указанному</w:t>
      </w:r>
      <w:r w:rsidRPr="00816931">
        <w:t xml:space="preserve"> Положению;</w:t>
      </w:r>
    </w:p>
    <w:p w:rsidR="00F26FAE" w:rsidRPr="00816931" w:rsidRDefault="00F26FAE" w:rsidP="00F26FAE">
      <w:pPr>
        <w:widowControl w:val="0"/>
        <w:autoSpaceDE w:val="0"/>
        <w:autoSpaceDN w:val="0"/>
        <w:adjustRightInd w:val="0"/>
        <w:ind w:firstLine="540"/>
        <w:jc w:val="both"/>
      </w:pPr>
      <w:r w:rsidRPr="00816931">
        <w:t>3) копию паспорта гражданина Российской Федерации (по прибытии на конкурс - подлинник);</w:t>
      </w:r>
    </w:p>
    <w:p w:rsidR="00F26FAE" w:rsidRPr="00816931" w:rsidRDefault="00F26FAE" w:rsidP="00F26FAE">
      <w:pPr>
        <w:widowControl w:val="0"/>
        <w:autoSpaceDE w:val="0"/>
        <w:autoSpaceDN w:val="0"/>
        <w:adjustRightInd w:val="0"/>
        <w:ind w:firstLine="540"/>
        <w:jc w:val="both"/>
      </w:pPr>
      <w:r w:rsidRPr="00816931">
        <w:t>4) копию трудовой книжки;</w:t>
      </w:r>
    </w:p>
    <w:p w:rsidR="00F26FAE" w:rsidRPr="00816931" w:rsidRDefault="00F26FAE" w:rsidP="00F26FAE">
      <w:pPr>
        <w:widowControl w:val="0"/>
        <w:autoSpaceDE w:val="0"/>
        <w:autoSpaceDN w:val="0"/>
        <w:adjustRightInd w:val="0"/>
        <w:ind w:firstLine="540"/>
        <w:jc w:val="both"/>
      </w:pPr>
      <w:r w:rsidRPr="00816931">
        <w:t>5) копии документов, подтверждающих профессиональное образование, квалификацию;</w:t>
      </w:r>
    </w:p>
    <w:p w:rsidR="00F26FAE" w:rsidRPr="00816931" w:rsidRDefault="00F26FAE" w:rsidP="00F26FAE">
      <w:pPr>
        <w:autoSpaceDE w:val="0"/>
        <w:autoSpaceDN w:val="0"/>
        <w:adjustRightInd w:val="0"/>
        <w:ind w:firstLine="540"/>
        <w:jc w:val="both"/>
      </w:pPr>
      <w:r w:rsidRPr="00816931">
        <w:t>6) справку о наличии (отсутствии) судимости и (или) факта уголовного преследования либо о прекращении уголовного преследования;</w:t>
      </w:r>
    </w:p>
    <w:p w:rsidR="00F26FAE" w:rsidRPr="00816931" w:rsidRDefault="00F26FAE" w:rsidP="00F26FAE">
      <w:pPr>
        <w:widowControl w:val="0"/>
        <w:autoSpaceDE w:val="0"/>
        <w:autoSpaceDN w:val="0"/>
        <w:adjustRightInd w:val="0"/>
        <w:ind w:firstLine="540"/>
        <w:jc w:val="both"/>
      </w:pPr>
      <w:r w:rsidRPr="00816931">
        <w:t>7) сведения о размере и об источниках доходов претендента, а также об имуществе, принадлежащем претенденту на праве собственности (в том числе совместной собственности), о вкладах в банках, ценных бумагах по форме согл</w:t>
      </w:r>
      <w:r>
        <w:t>асно приложению № 3 к указанному</w:t>
      </w:r>
      <w:r w:rsidRPr="00816931">
        <w:t xml:space="preserve"> Положению.</w:t>
      </w:r>
    </w:p>
    <w:p w:rsidR="00F26FAE" w:rsidRPr="00816931" w:rsidRDefault="00F26FAE" w:rsidP="00F26FAE">
      <w:pPr>
        <w:widowControl w:val="0"/>
        <w:autoSpaceDE w:val="0"/>
        <w:autoSpaceDN w:val="0"/>
        <w:adjustRightInd w:val="0"/>
        <w:jc w:val="both"/>
      </w:pPr>
      <w:r>
        <w:t xml:space="preserve">     </w:t>
      </w:r>
      <w:r w:rsidRPr="00816931">
        <w:t>Копии документов заверяются нотариально или кадровой службой по месту работы, либо копии документов представляются одновременно с оригиналами и заверяются секретарем конкурсной комиссии.</w:t>
      </w:r>
    </w:p>
    <w:p w:rsidR="00F26FAE" w:rsidRDefault="00F26FAE" w:rsidP="00F26FAE">
      <w:pPr>
        <w:widowControl w:val="0"/>
        <w:autoSpaceDE w:val="0"/>
        <w:autoSpaceDN w:val="0"/>
        <w:adjustRightInd w:val="0"/>
        <w:jc w:val="both"/>
      </w:pPr>
      <w:r>
        <w:t xml:space="preserve">     </w:t>
      </w:r>
      <w:r w:rsidRPr="00816931">
        <w:t>Претендент также вправе представить в конкурсную комиссию другие документы, характеризующие его профессиональную подготовку: рекомендательные письма, характеристику с места работы, документы, подтверждающие прохождение профессиональной переподготовки, стажировки, повышение квалификации, документы, свидетельствующие о наградах, о присвоении ученых степеней, и иные документы по усмотрению претендента.</w:t>
      </w:r>
    </w:p>
    <w:p w:rsidR="00F26FAE" w:rsidRPr="008A0ABD" w:rsidRDefault="00F26FAE" w:rsidP="00F26FAE">
      <w:pPr>
        <w:widowControl w:val="0"/>
        <w:autoSpaceDE w:val="0"/>
        <w:autoSpaceDN w:val="0"/>
        <w:adjustRightInd w:val="0"/>
        <w:jc w:val="both"/>
      </w:pPr>
      <w:r>
        <w:t xml:space="preserve">      </w:t>
      </w:r>
      <w:r w:rsidRPr="00816931">
        <w:t xml:space="preserve">4. Конкурс проводится в два этапа. На первом этапе конкурсная комиссия изучает соответствие претендентов установленным настоящим Положением квалификационным требованиям к </w:t>
      </w:r>
      <w:proofErr w:type="gramStart"/>
      <w:r w:rsidRPr="00816931">
        <w:t>должности  Главы</w:t>
      </w:r>
      <w:proofErr w:type="gramEnd"/>
      <w:r w:rsidRPr="00816931">
        <w:t xml:space="preserve"> поселения на основании представленных ими документов, а также информации, представленной правоохранительными органами, иными государственными органами, органами местного самоуправления и их должностными лицами. Изучение указанных документов и информации осуществляется в отсутствие претендентов.</w:t>
      </w:r>
      <w:r w:rsidRPr="008A0ABD">
        <w:t xml:space="preserve"> На втором этапе конкурса комиссия проводит оценку профессиональных и личностных качеств претендентов, допущенных к участию во втором этапе конкурса, их умений, знаний, навыков на основании представленных документов и по результатам конкурсных испытаний.</w:t>
      </w:r>
    </w:p>
    <w:p w:rsidR="00F26FAE" w:rsidRPr="008A0ABD" w:rsidRDefault="00F26FAE" w:rsidP="00F26FAE">
      <w:pPr>
        <w:widowControl w:val="0"/>
        <w:autoSpaceDE w:val="0"/>
        <w:autoSpaceDN w:val="0"/>
        <w:adjustRightInd w:val="0"/>
        <w:jc w:val="both"/>
      </w:pPr>
      <w:r>
        <w:t xml:space="preserve">      </w:t>
      </w:r>
      <w:r w:rsidRPr="008A0ABD">
        <w:t xml:space="preserve">5. Право на участие в конкурсе имеют граждане Российской Федерации, достигшие на день принятия решения Советом </w:t>
      </w:r>
      <w:proofErr w:type="spellStart"/>
      <w:r>
        <w:t>Филисовского</w:t>
      </w:r>
      <w:proofErr w:type="spellEnd"/>
      <w:r>
        <w:t xml:space="preserve"> сельского </w:t>
      </w:r>
      <w:r w:rsidRPr="008A0ABD">
        <w:t xml:space="preserve">поселения об избрании Главы поселения 21 года и соответствующие требованиям, предъявляемым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необходимым для замещения должности главы муниципального образования. </w:t>
      </w:r>
    </w:p>
    <w:p w:rsidR="00F26FAE" w:rsidRPr="008A0ABD" w:rsidRDefault="00F26FAE" w:rsidP="00F26FAE">
      <w:pPr>
        <w:widowControl w:val="0"/>
        <w:autoSpaceDE w:val="0"/>
        <w:autoSpaceDN w:val="0"/>
        <w:adjustRightInd w:val="0"/>
        <w:jc w:val="both"/>
      </w:pPr>
      <w:r>
        <w:lastRenderedPageBreak/>
        <w:t xml:space="preserve">     </w:t>
      </w:r>
      <w:r w:rsidRPr="008A0ABD">
        <w:t>В целях обеспечения высокого профессионального уровня Главы поселения для участия в конкурсе допускаются лица, имеющие высшее образование, удостоверенное дипломом государственного образца, стаж работы на руководящих должностях в области финансов, права, промышленного производства, иных отраслей экономики или социальной сферы не менее трех лет, либо стаж муниципальной или государственной службы соответственно на высших или главных муниципальных (государственных) должностях муниципальной (государственной) службы не менее трех лет, либо стаж работы на постоянной основе на выборных муниципальных (государственных) должностях не менее трех лет.</w:t>
      </w:r>
    </w:p>
    <w:p w:rsidR="00F26FAE" w:rsidRDefault="00F26FAE" w:rsidP="00F26FAE">
      <w:pPr>
        <w:pStyle w:val="ConsPlusNormal"/>
        <w:ind w:firstLine="540"/>
        <w:jc w:val="both"/>
        <w:rPr>
          <w:rFonts w:ascii="Times New Roman" w:hAnsi="Times New Roman" w:cs="Times New Roman"/>
          <w:sz w:val="28"/>
          <w:szCs w:val="28"/>
        </w:rPr>
      </w:pPr>
      <w:r w:rsidRPr="008A0ABD">
        <w:rPr>
          <w:rFonts w:ascii="Times New Roman" w:hAnsi="Times New Roman" w:cs="Times New Roman"/>
          <w:sz w:val="28"/>
          <w:szCs w:val="28"/>
        </w:rPr>
        <w:t>Под руководящей должностью понимается должность руководителя, заместителя руководителя государственного органа, органа местного самоуправления, организации, а также должность руководителя структурного подразделения указанных органов или организаций, установленная законом, учредительными документами, иными актами, определяющими статус указанных органов и организаций, в должностные обязанности которой входит руководство деятельностью указанных органов или организаций.</w:t>
      </w:r>
    </w:p>
    <w:p w:rsidR="00F26FAE" w:rsidRDefault="00F26FAE" w:rsidP="00F26FAE">
      <w:pPr>
        <w:pStyle w:val="ConsPlusNormal"/>
        <w:ind w:firstLine="540"/>
        <w:jc w:val="both"/>
        <w:rPr>
          <w:rFonts w:ascii="Times New Roman" w:hAnsi="Times New Roman" w:cs="Times New Roman"/>
          <w:sz w:val="28"/>
          <w:szCs w:val="28"/>
        </w:rPr>
      </w:pPr>
    </w:p>
    <w:p w:rsidR="00F26FAE" w:rsidRDefault="00F26FAE" w:rsidP="00F26FAE">
      <w:pPr>
        <w:pStyle w:val="ConsPlusNormal"/>
        <w:ind w:firstLine="540"/>
        <w:jc w:val="both"/>
        <w:rPr>
          <w:rFonts w:ascii="Times New Roman" w:hAnsi="Times New Roman" w:cs="Times New Roman"/>
          <w:sz w:val="28"/>
          <w:szCs w:val="28"/>
        </w:rPr>
      </w:pPr>
    </w:p>
    <w:p w:rsidR="00F26FAE" w:rsidRDefault="00F26FAE" w:rsidP="00F26FAE">
      <w:pPr>
        <w:pStyle w:val="ConsPlusNormal"/>
        <w:ind w:firstLine="540"/>
        <w:jc w:val="both"/>
        <w:rPr>
          <w:rFonts w:ascii="Times New Roman" w:hAnsi="Times New Roman" w:cs="Times New Roman"/>
          <w:sz w:val="28"/>
          <w:szCs w:val="28"/>
        </w:rPr>
      </w:pPr>
    </w:p>
    <w:p w:rsidR="00F26FAE" w:rsidRDefault="00F26FAE" w:rsidP="00F26FAE">
      <w:pPr>
        <w:pStyle w:val="ConsPlusNormal"/>
        <w:ind w:firstLine="540"/>
        <w:jc w:val="both"/>
        <w:rPr>
          <w:rFonts w:ascii="Times New Roman" w:hAnsi="Times New Roman" w:cs="Times New Roman"/>
          <w:sz w:val="28"/>
          <w:szCs w:val="28"/>
        </w:rPr>
      </w:pPr>
    </w:p>
    <w:p w:rsidR="00F26FAE" w:rsidRDefault="00F26FAE" w:rsidP="00F26FAE">
      <w:pPr>
        <w:pStyle w:val="ConsPlusNormal"/>
        <w:ind w:firstLine="540"/>
        <w:jc w:val="both"/>
        <w:rPr>
          <w:rFonts w:ascii="Times New Roman" w:hAnsi="Times New Roman" w:cs="Times New Roman"/>
          <w:sz w:val="28"/>
          <w:szCs w:val="28"/>
        </w:rPr>
      </w:pPr>
    </w:p>
    <w:p w:rsidR="00F26FAE" w:rsidRDefault="00F26FAE" w:rsidP="00F26FAE">
      <w:pPr>
        <w:pStyle w:val="ConsPlusNormal"/>
        <w:ind w:firstLine="540"/>
        <w:jc w:val="both"/>
        <w:rPr>
          <w:rFonts w:ascii="Times New Roman" w:hAnsi="Times New Roman" w:cs="Times New Roman"/>
          <w:sz w:val="28"/>
          <w:szCs w:val="28"/>
        </w:rPr>
      </w:pPr>
    </w:p>
    <w:p w:rsidR="00F26FAE" w:rsidRDefault="00F26FAE" w:rsidP="00F26FAE">
      <w:pPr>
        <w:pStyle w:val="ConsPlusNormal"/>
        <w:ind w:firstLine="540"/>
        <w:jc w:val="both"/>
        <w:rPr>
          <w:rFonts w:ascii="Times New Roman" w:hAnsi="Times New Roman" w:cs="Times New Roman"/>
          <w:sz w:val="28"/>
          <w:szCs w:val="28"/>
        </w:rPr>
      </w:pPr>
    </w:p>
    <w:p w:rsidR="00F26FAE" w:rsidRDefault="00F26FAE" w:rsidP="00F26FAE">
      <w:pPr>
        <w:pStyle w:val="ConsPlusNormal"/>
        <w:ind w:firstLine="540"/>
        <w:jc w:val="both"/>
        <w:rPr>
          <w:rFonts w:ascii="Times New Roman" w:hAnsi="Times New Roman" w:cs="Times New Roman"/>
          <w:sz w:val="28"/>
          <w:szCs w:val="28"/>
        </w:rPr>
      </w:pPr>
    </w:p>
    <w:p w:rsidR="00F26FAE" w:rsidRDefault="00F26FAE" w:rsidP="00F26FAE">
      <w:pPr>
        <w:pStyle w:val="ConsPlusNormal"/>
        <w:ind w:firstLine="540"/>
        <w:jc w:val="both"/>
        <w:rPr>
          <w:rFonts w:ascii="Times New Roman" w:hAnsi="Times New Roman" w:cs="Times New Roman"/>
          <w:sz w:val="28"/>
          <w:szCs w:val="28"/>
        </w:rPr>
      </w:pPr>
    </w:p>
    <w:p w:rsidR="00F26FAE" w:rsidRDefault="00F26FAE" w:rsidP="00F26FAE">
      <w:pPr>
        <w:pStyle w:val="ConsPlusNormal"/>
        <w:ind w:firstLine="540"/>
        <w:jc w:val="both"/>
        <w:rPr>
          <w:rFonts w:ascii="Times New Roman" w:hAnsi="Times New Roman" w:cs="Times New Roman"/>
          <w:sz w:val="28"/>
          <w:szCs w:val="28"/>
        </w:rPr>
      </w:pPr>
    </w:p>
    <w:p w:rsidR="00F26FAE" w:rsidRDefault="00F26FAE" w:rsidP="00F26FAE">
      <w:pPr>
        <w:pStyle w:val="ConsPlusNormal"/>
        <w:ind w:firstLine="540"/>
        <w:jc w:val="both"/>
        <w:rPr>
          <w:rFonts w:ascii="Times New Roman" w:hAnsi="Times New Roman" w:cs="Times New Roman"/>
          <w:sz w:val="28"/>
          <w:szCs w:val="28"/>
        </w:rPr>
      </w:pPr>
    </w:p>
    <w:p w:rsidR="00F26FAE" w:rsidRDefault="00F26FAE" w:rsidP="00F26FAE">
      <w:pPr>
        <w:pStyle w:val="ConsPlusNormal"/>
        <w:ind w:firstLine="540"/>
        <w:jc w:val="both"/>
        <w:rPr>
          <w:rFonts w:ascii="Times New Roman" w:hAnsi="Times New Roman" w:cs="Times New Roman"/>
          <w:sz w:val="28"/>
          <w:szCs w:val="28"/>
        </w:rPr>
      </w:pPr>
    </w:p>
    <w:p w:rsidR="00F26FAE" w:rsidRDefault="00F26FAE" w:rsidP="00F26FAE">
      <w:pPr>
        <w:pStyle w:val="ConsPlusNormal"/>
        <w:ind w:firstLine="540"/>
        <w:jc w:val="both"/>
        <w:rPr>
          <w:rFonts w:ascii="Times New Roman" w:hAnsi="Times New Roman" w:cs="Times New Roman"/>
          <w:sz w:val="28"/>
          <w:szCs w:val="28"/>
        </w:rPr>
      </w:pPr>
    </w:p>
    <w:p w:rsidR="00F26FAE" w:rsidRDefault="00F26FAE" w:rsidP="00F26FAE">
      <w:pPr>
        <w:pStyle w:val="ConsPlusNormal"/>
        <w:ind w:firstLine="540"/>
        <w:jc w:val="both"/>
        <w:rPr>
          <w:rFonts w:ascii="Times New Roman" w:hAnsi="Times New Roman" w:cs="Times New Roman"/>
          <w:sz w:val="28"/>
          <w:szCs w:val="28"/>
        </w:rPr>
      </w:pPr>
    </w:p>
    <w:p w:rsidR="00F26FAE" w:rsidRDefault="00F26FAE" w:rsidP="00F26FAE">
      <w:pPr>
        <w:pStyle w:val="ConsPlusNormal"/>
        <w:ind w:firstLine="540"/>
        <w:jc w:val="both"/>
        <w:rPr>
          <w:rFonts w:ascii="Times New Roman" w:hAnsi="Times New Roman" w:cs="Times New Roman"/>
          <w:sz w:val="28"/>
          <w:szCs w:val="28"/>
        </w:rPr>
      </w:pPr>
    </w:p>
    <w:p w:rsidR="00F26FAE" w:rsidRDefault="00F26FAE" w:rsidP="00F26FAE">
      <w:pPr>
        <w:pStyle w:val="ConsPlusNormal"/>
        <w:ind w:firstLine="540"/>
        <w:jc w:val="both"/>
        <w:rPr>
          <w:rFonts w:ascii="Times New Roman" w:hAnsi="Times New Roman" w:cs="Times New Roman"/>
          <w:sz w:val="28"/>
          <w:szCs w:val="28"/>
        </w:rPr>
      </w:pPr>
    </w:p>
    <w:p w:rsidR="00F26FAE" w:rsidRDefault="00F26FAE" w:rsidP="00F26FAE">
      <w:pPr>
        <w:pStyle w:val="ConsPlusNormal"/>
        <w:ind w:firstLine="540"/>
        <w:jc w:val="both"/>
        <w:rPr>
          <w:rFonts w:ascii="Times New Roman" w:hAnsi="Times New Roman" w:cs="Times New Roman"/>
          <w:sz w:val="28"/>
          <w:szCs w:val="28"/>
        </w:rPr>
      </w:pPr>
    </w:p>
    <w:p w:rsidR="00F26FAE" w:rsidRDefault="00F26FAE" w:rsidP="00F26FAE">
      <w:pPr>
        <w:pStyle w:val="ConsPlusNormal"/>
        <w:ind w:firstLine="540"/>
        <w:jc w:val="both"/>
        <w:rPr>
          <w:rFonts w:ascii="Times New Roman" w:hAnsi="Times New Roman" w:cs="Times New Roman"/>
          <w:sz w:val="28"/>
          <w:szCs w:val="28"/>
        </w:rPr>
      </w:pPr>
    </w:p>
    <w:p w:rsidR="00F26FAE" w:rsidRDefault="00F26FAE" w:rsidP="00F26FAE">
      <w:pPr>
        <w:pStyle w:val="ConsPlusNormal"/>
        <w:ind w:firstLine="540"/>
        <w:jc w:val="both"/>
        <w:rPr>
          <w:rFonts w:ascii="Times New Roman" w:hAnsi="Times New Roman" w:cs="Times New Roman"/>
          <w:sz w:val="28"/>
          <w:szCs w:val="28"/>
        </w:rPr>
      </w:pPr>
    </w:p>
    <w:p w:rsidR="00F26FAE" w:rsidRDefault="00F26FAE" w:rsidP="00F26FAE">
      <w:pPr>
        <w:pStyle w:val="ConsPlusNormal"/>
        <w:ind w:firstLine="540"/>
        <w:jc w:val="both"/>
        <w:rPr>
          <w:rFonts w:ascii="Times New Roman" w:hAnsi="Times New Roman" w:cs="Times New Roman"/>
          <w:sz w:val="28"/>
          <w:szCs w:val="28"/>
        </w:rPr>
      </w:pPr>
    </w:p>
    <w:p w:rsidR="00F26FAE" w:rsidRDefault="00F26FAE" w:rsidP="00F26FAE">
      <w:pPr>
        <w:pStyle w:val="ConsPlusNormal"/>
        <w:ind w:firstLine="540"/>
        <w:jc w:val="both"/>
        <w:rPr>
          <w:rFonts w:ascii="Times New Roman" w:hAnsi="Times New Roman" w:cs="Times New Roman"/>
          <w:sz w:val="28"/>
          <w:szCs w:val="28"/>
        </w:rPr>
      </w:pPr>
    </w:p>
    <w:p w:rsidR="00F26FAE" w:rsidRDefault="00F26FAE" w:rsidP="00F26FAE">
      <w:pPr>
        <w:pStyle w:val="ConsPlusNormal"/>
        <w:ind w:firstLine="540"/>
        <w:jc w:val="both"/>
        <w:rPr>
          <w:rFonts w:ascii="Times New Roman" w:hAnsi="Times New Roman" w:cs="Times New Roman"/>
          <w:sz w:val="28"/>
          <w:szCs w:val="28"/>
        </w:rPr>
      </w:pPr>
    </w:p>
    <w:p w:rsidR="00F26FAE" w:rsidRDefault="00F26FAE" w:rsidP="00F26FAE">
      <w:pPr>
        <w:pStyle w:val="ConsPlusNormal"/>
        <w:ind w:firstLine="540"/>
        <w:jc w:val="both"/>
        <w:rPr>
          <w:rFonts w:ascii="Times New Roman" w:hAnsi="Times New Roman" w:cs="Times New Roman"/>
          <w:sz w:val="28"/>
          <w:szCs w:val="28"/>
        </w:rPr>
      </w:pPr>
    </w:p>
    <w:p w:rsidR="00F26FAE" w:rsidRDefault="00F26FAE" w:rsidP="00F26FAE">
      <w:pPr>
        <w:pStyle w:val="ConsPlusNormal"/>
        <w:ind w:firstLine="540"/>
        <w:jc w:val="both"/>
        <w:rPr>
          <w:rFonts w:ascii="Times New Roman" w:hAnsi="Times New Roman" w:cs="Times New Roman"/>
          <w:sz w:val="28"/>
          <w:szCs w:val="28"/>
        </w:rPr>
      </w:pPr>
    </w:p>
    <w:p w:rsidR="00F26FAE" w:rsidRDefault="00F26FAE" w:rsidP="00F26FAE">
      <w:pPr>
        <w:pStyle w:val="ConsPlusNormal"/>
        <w:ind w:firstLine="540"/>
        <w:jc w:val="both"/>
        <w:rPr>
          <w:rFonts w:ascii="Times New Roman" w:hAnsi="Times New Roman" w:cs="Times New Roman"/>
          <w:sz w:val="28"/>
          <w:szCs w:val="28"/>
        </w:rPr>
      </w:pPr>
    </w:p>
    <w:p w:rsidR="00F26FAE" w:rsidRDefault="00F26FAE" w:rsidP="00F26FAE">
      <w:pPr>
        <w:pStyle w:val="ConsPlusNormal"/>
        <w:ind w:firstLine="540"/>
        <w:jc w:val="both"/>
        <w:rPr>
          <w:rFonts w:ascii="Times New Roman" w:hAnsi="Times New Roman" w:cs="Times New Roman"/>
          <w:sz w:val="28"/>
          <w:szCs w:val="28"/>
        </w:rPr>
      </w:pPr>
    </w:p>
    <w:p w:rsidR="00F26FAE" w:rsidRDefault="00F26FAE" w:rsidP="00F26FAE">
      <w:pPr>
        <w:pStyle w:val="ConsPlusNormal"/>
        <w:ind w:firstLine="540"/>
        <w:jc w:val="both"/>
        <w:rPr>
          <w:rFonts w:ascii="Times New Roman" w:hAnsi="Times New Roman" w:cs="Times New Roman"/>
          <w:sz w:val="28"/>
          <w:szCs w:val="28"/>
        </w:rPr>
      </w:pPr>
    </w:p>
    <w:p w:rsidR="00B50FBA" w:rsidRDefault="00B50FBA" w:rsidP="00F26FAE">
      <w:pPr>
        <w:pStyle w:val="ConsPlusNormal"/>
        <w:ind w:firstLine="540"/>
        <w:jc w:val="both"/>
        <w:rPr>
          <w:rFonts w:ascii="Times New Roman" w:hAnsi="Times New Roman" w:cs="Times New Roman"/>
          <w:sz w:val="28"/>
          <w:szCs w:val="28"/>
        </w:rPr>
      </w:pPr>
    </w:p>
    <w:p w:rsidR="00B50FBA" w:rsidRDefault="00B50FBA" w:rsidP="00F26FAE">
      <w:pPr>
        <w:pStyle w:val="ConsPlusNormal"/>
        <w:ind w:firstLine="540"/>
        <w:jc w:val="both"/>
        <w:rPr>
          <w:rFonts w:ascii="Times New Roman" w:hAnsi="Times New Roman" w:cs="Times New Roman"/>
          <w:sz w:val="28"/>
          <w:szCs w:val="28"/>
        </w:rPr>
      </w:pPr>
    </w:p>
    <w:p w:rsidR="00B50FBA" w:rsidRDefault="00B50FBA" w:rsidP="00F26FAE">
      <w:pPr>
        <w:pStyle w:val="ConsPlusNormal"/>
        <w:ind w:firstLine="540"/>
        <w:jc w:val="both"/>
        <w:rPr>
          <w:rFonts w:ascii="Times New Roman" w:hAnsi="Times New Roman" w:cs="Times New Roman"/>
          <w:sz w:val="28"/>
          <w:szCs w:val="28"/>
        </w:rPr>
      </w:pPr>
    </w:p>
    <w:p w:rsidR="00B50FBA" w:rsidRDefault="00B50FBA" w:rsidP="00F26FAE">
      <w:pPr>
        <w:pStyle w:val="ConsPlusNormal"/>
        <w:ind w:firstLine="540"/>
        <w:jc w:val="both"/>
        <w:rPr>
          <w:rFonts w:ascii="Times New Roman" w:hAnsi="Times New Roman" w:cs="Times New Roman"/>
          <w:sz w:val="28"/>
          <w:szCs w:val="28"/>
        </w:rPr>
      </w:pPr>
    </w:p>
    <w:p w:rsidR="00B50FBA" w:rsidRDefault="00B50FBA" w:rsidP="00F26FAE">
      <w:pPr>
        <w:pStyle w:val="ConsPlusNormal"/>
        <w:ind w:firstLine="540"/>
        <w:jc w:val="both"/>
        <w:rPr>
          <w:rFonts w:ascii="Times New Roman" w:hAnsi="Times New Roman" w:cs="Times New Roman"/>
          <w:sz w:val="28"/>
          <w:szCs w:val="28"/>
        </w:rPr>
      </w:pPr>
    </w:p>
    <w:p w:rsidR="00B50FBA" w:rsidRDefault="00B50FBA" w:rsidP="00F26FAE">
      <w:pPr>
        <w:pStyle w:val="ConsPlusNormal"/>
        <w:ind w:firstLine="540"/>
        <w:jc w:val="both"/>
        <w:rPr>
          <w:rFonts w:ascii="Times New Roman" w:hAnsi="Times New Roman" w:cs="Times New Roman"/>
          <w:sz w:val="28"/>
          <w:szCs w:val="28"/>
        </w:rPr>
      </w:pPr>
    </w:p>
    <w:p w:rsidR="00F26FAE" w:rsidRDefault="00F26FAE" w:rsidP="00F26FAE">
      <w:pPr>
        <w:pStyle w:val="ConsPlusNormal"/>
        <w:ind w:firstLine="540"/>
        <w:jc w:val="both"/>
        <w:rPr>
          <w:rFonts w:ascii="Times New Roman" w:hAnsi="Times New Roman" w:cs="Times New Roman"/>
          <w:sz w:val="28"/>
          <w:szCs w:val="28"/>
        </w:rPr>
      </w:pPr>
    </w:p>
    <w:p w:rsidR="00F26FAE" w:rsidRDefault="00F26FAE" w:rsidP="00F26FAE">
      <w:pPr>
        <w:pStyle w:val="ConsPlusNormal"/>
        <w:ind w:firstLine="540"/>
        <w:jc w:val="both"/>
        <w:rPr>
          <w:rFonts w:ascii="Times New Roman" w:hAnsi="Times New Roman" w:cs="Times New Roman"/>
          <w:sz w:val="28"/>
          <w:szCs w:val="28"/>
        </w:rPr>
      </w:pPr>
    </w:p>
    <w:p w:rsidR="00F26FAE" w:rsidRDefault="00F26FAE" w:rsidP="00F26FAE">
      <w:pPr>
        <w:pStyle w:val="ConsPlusNormal"/>
        <w:ind w:firstLine="540"/>
        <w:jc w:val="both"/>
        <w:rPr>
          <w:rFonts w:ascii="Times New Roman" w:hAnsi="Times New Roman" w:cs="Times New Roman"/>
          <w:sz w:val="28"/>
          <w:szCs w:val="28"/>
        </w:rPr>
      </w:pPr>
    </w:p>
    <w:p w:rsidR="00F26FAE" w:rsidRDefault="00F26FAE" w:rsidP="00F26FAE">
      <w:pPr>
        <w:ind w:right="-6"/>
        <w:jc w:val="center"/>
      </w:pPr>
      <w:r>
        <w:rPr>
          <w:noProof/>
          <w:lang w:eastAsia="ru-RU"/>
        </w:rPr>
        <w:lastRenderedPageBreak/>
        <w:drawing>
          <wp:inline distT="0" distB="0" distL="0" distR="0">
            <wp:extent cx="647700" cy="79057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solidFill>
                      <a:srgbClr val="FFFFFF"/>
                    </a:solidFill>
                    <a:ln>
                      <a:noFill/>
                    </a:ln>
                  </pic:spPr>
                </pic:pic>
              </a:graphicData>
            </a:graphic>
          </wp:inline>
        </w:drawing>
      </w:r>
    </w:p>
    <w:p w:rsidR="00F26FAE" w:rsidRDefault="00F26FAE" w:rsidP="00F26FAE">
      <w:pPr>
        <w:ind w:right="709"/>
        <w:jc w:val="center"/>
      </w:pPr>
    </w:p>
    <w:p w:rsidR="00F26FAE" w:rsidRPr="002852CE" w:rsidRDefault="00F26FAE" w:rsidP="00F26FAE">
      <w:pPr>
        <w:jc w:val="center"/>
        <w:rPr>
          <w:b/>
          <w:sz w:val="24"/>
          <w:szCs w:val="24"/>
        </w:rPr>
      </w:pPr>
      <w:r w:rsidRPr="002852CE">
        <w:rPr>
          <w:b/>
          <w:sz w:val="24"/>
          <w:szCs w:val="24"/>
        </w:rPr>
        <w:t>Российская Федерация</w:t>
      </w:r>
    </w:p>
    <w:p w:rsidR="00F26FAE" w:rsidRPr="002852CE" w:rsidRDefault="00F26FAE" w:rsidP="00F26FAE">
      <w:pPr>
        <w:jc w:val="center"/>
        <w:rPr>
          <w:b/>
          <w:sz w:val="24"/>
          <w:szCs w:val="24"/>
        </w:rPr>
      </w:pPr>
      <w:r w:rsidRPr="002852CE">
        <w:rPr>
          <w:b/>
          <w:sz w:val="24"/>
          <w:szCs w:val="24"/>
        </w:rPr>
        <w:t>Ивановская область</w:t>
      </w:r>
    </w:p>
    <w:p w:rsidR="00F26FAE" w:rsidRPr="002852CE" w:rsidRDefault="00F26FAE" w:rsidP="00F26FAE">
      <w:pPr>
        <w:jc w:val="center"/>
        <w:rPr>
          <w:b/>
          <w:sz w:val="24"/>
          <w:szCs w:val="24"/>
        </w:rPr>
      </w:pPr>
      <w:proofErr w:type="gramStart"/>
      <w:r w:rsidRPr="002852CE">
        <w:rPr>
          <w:b/>
          <w:sz w:val="24"/>
          <w:szCs w:val="24"/>
        </w:rPr>
        <w:t>муниципальное</w:t>
      </w:r>
      <w:proofErr w:type="gramEnd"/>
      <w:r w:rsidRPr="002852CE">
        <w:rPr>
          <w:b/>
          <w:sz w:val="24"/>
          <w:szCs w:val="24"/>
        </w:rPr>
        <w:t xml:space="preserve"> образование «</w:t>
      </w:r>
      <w:proofErr w:type="spellStart"/>
      <w:r w:rsidRPr="002852CE">
        <w:rPr>
          <w:b/>
          <w:sz w:val="24"/>
          <w:szCs w:val="24"/>
        </w:rPr>
        <w:t>Каминское</w:t>
      </w:r>
      <w:proofErr w:type="spellEnd"/>
      <w:r w:rsidRPr="002852CE">
        <w:rPr>
          <w:b/>
          <w:sz w:val="24"/>
          <w:szCs w:val="24"/>
        </w:rPr>
        <w:t xml:space="preserve"> сельское поселение </w:t>
      </w:r>
    </w:p>
    <w:p w:rsidR="00F26FAE" w:rsidRPr="002852CE" w:rsidRDefault="00F26FAE" w:rsidP="00F26FAE">
      <w:pPr>
        <w:jc w:val="center"/>
        <w:rPr>
          <w:b/>
          <w:sz w:val="24"/>
          <w:szCs w:val="24"/>
        </w:rPr>
      </w:pPr>
      <w:r w:rsidRPr="002852CE">
        <w:rPr>
          <w:b/>
          <w:sz w:val="24"/>
          <w:szCs w:val="24"/>
        </w:rPr>
        <w:t>Родниковского муниципального района Ивановской области»</w:t>
      </w:r>
    </w:p>
    <w:p w:rsidR="00F26FAE" w:rsidRDefault="00F26FAE" w:rsidP="00F26FAE">
      <w:pPr>
        <w:jc w:val="center"/>
        <w:rPr>
          <w:b/>
        </w:rPr>
      </w:pPr>
    </w:p>
    <w:p w:rsidR="00F26FAE" w:rsidRPr="002852CE" w:rsidRDefault="00F26FAE" w:rsidP="00F26FAE">
      <w:pPr>
        <w:ind w:firstLine="27"/>
        <w:jc w:val="center"/>
        <w:rPr>
          <w:b/>
          <w:sz w:val="24"/>
          <w:szCs w:val="24"/>
        </w:rPr>
      </w:pPr>
      <w:r w:rsidRPr="002852CE">
        <w:rPr>
          <w:b/>
          <w:sz w:val="24"/>
          <w:szCs w:val="24"/>
        </w:rPr>
        <w:t>СОВЕТ МУНИЦИПАЛЬНОГО ОБРАЗОВАНИЯ</w:t>
      </w:r>
    </w:p>
    <w:p w:rsidR="00F26FAE" w:rsidRPr="002852CE" w:rsidRDefault="00F26FAE" w:rsidP="00F26FAE">
      <w:pPr>
        <w:ind w:firstLine="27"/>
        <w:jc w:val="center"/>
        <w:rPr>
          <w:b/>
          <w:bCs/>
          <w:iCs/>
          <w:sz w:val="24"/>
          <w:szCs w:val="24"/>
        </w:rPr>
      </w:pPr>
      <w:r w:rsidRPr="002852CE">
        <w:rPr>
          <w:b/>
          <w:bCs/>
          <w:iCs/>
          <w:sz w:val="24"/>
          <w:szCs w:val="24"/>
        </w:rPr>
        <w:t xml:space="preserve">«КАМИНСКОЕ СЕЛЬСКОЕ ПОСЕЛЕНИЕ РОДНИКОВСКОГО </w:t>
      </w:r>
    </w:p>
    <w:p w:rsidR="00F26FAE" w:rsidRPr="002852CE" w:rsidRDefault="00F26FAE" w:rsidP="00F26FAE">
      <w:pPr>
        <w:ind w:firstLine="27"/>
        <w:jc w:val="center"/>
        <w:rPr>
          <w:b/>
          <w:bCs/>
          <w:iCs/>
          <w:sz w:val="24"/>
          <w:szCs w:val="24"/>
        </w:rPr>
      </w:pPr>
      <w:r w:rsidRPr="002852CE">
        <w:rPr>
          <w:b/>
          <w:bCs/>
          <w:iCs/>
          <w:sz w:val="24"/>
          <w:szCs w:val="24"/>
        </w:rPr>
        <w:t xml:space="preserve">МУНИЦИПАЛЬНОГО </w:t>
      </w:r>
      <w:proofErr w:type="gramStart"/>
      <w:r w:rsidRPr="002852CE">
        <w:rPr>
          <w:b/>
          <w:bCs/>
          <w:iCs/>
          <w:sz w:val="24"/>
          <w:szCs w:val="24"/>
        </w:rPr>
        <w:t>РАЙОНА  ИВАНОВСКОЙ</w:t>
      </w:r>
      <w:proofErr w:type="gramEnd"/>
      <w:r w:rsidRPr="002852CE">
        <w:rPr>
          <w:b/>
          <w:bCs/>
          <w:iCs/>
          <w:sz w:val="24"/>
          <w:szCs w:val="24"/>
        </w:rPr>
        <w:t xml:space="preserve"> ОБЛАСТИ»</w:t>
      </w:r>
    </w:p>
    <w:p w:rsidR="00F26FAE" w:rsidRPr="002852CE" w:rsidRDefault="00F26FAE" w:rsidP="00F26FAE">
      <w:pPr>
        <w:ind w:firstLine="27"/>
        <w:jc w:val="center"/>
        <w:rPr>
          <w:sz w:val="24"/>
          <w:szCs w:val="24"/>
        </w:rPr>
      </w:pPr>
      <w:proofErr w:type="gramStart"/>
      <w:r w:rsidRPr="002852CE">
        <w:rPr>
          <w:sz w:val="24"/>
          <w:szCs w:val="24"/>
        </w:rPr>
        <w:t>первого</w:t>
      </w:r>
      <w:proofErr w:type="gramEnd"/>
      <w:r w:rsidRPr="002852CE">
        <w:rPr>
          <w:sz w:val="24"/>
          <w:szCs w:val="24"/>
        </w:rPr>
        <w:t xml:space="preserve"> созыва</w:t>
      </w:r>
    </w:p>
    <w:p w:rsidR="00F26FAE" w:rsidRPr="00B50FBA" w:rsidRDefault="00F26FAE" w:rsidP="00F26FAE">
      <w:pPr>
        <w:ind w:right="709"/>
        <w:rPr>
          <w:sz w:val="10"/>
          <w:szCs w:val="10"/>
        </w:rPr>
      </w:pPr>
    </w:p>
    <w:p w:rsidR="00F26FAE" w:rsidRDefault="00F26FAE" w:rsidP="00F26FAE">
      <w:pPr>
        <w:jc w:val="center"/>
        <w:rPr>
          <w:b/>
        </w:rPr>
      </w:pPr>
      <w:r>
        <w:rPr>
          <w:b/>
        </w:rPr>
        <w:t>РЕШЕНИЕ</w:t>
      </w:r>
    </w:p>
    <w:p w:rsidR="00F26FAE" w:rsidRDefault="00F26FAE" w:rsidP="00F26FAE">
      <w:pPr>
        <w:jc w:val="center"/>
        <w:rPr>
          <w:b/>
        </w:rPr>
      </w:pPr>
    </w:p>
    <w:p w:rsidR="00F26FAE" w:rsidRDefault="00F26FAE" w:rsidP="00F26FAE">
      <w:r>
        <w:tab/>
      </w:r>
      <w:proofErr w:type="gramStart"/>
      <w:r>
        <w:t>от  08.09.2015</w:t>
      </w:r>
      <w:proofErr w:type="gramEnd"/>
      <w:r>
        <w:tab/>
        <w:t xml:space="preserve">                                                             №  41</w:t>
      </w:r>
    </w:p>
    <w:p w:rsidR="00F26FAE" w:rsidRDefault="00F26FAE" w:rsidP="00F26FAE"/>
    <w:p w:rsidR="00F26FAE" w:rsidRDefault="00F26FAE" w:rsidP="00F26FAE">
      <w:pPr>
        <w:jc w:val="center"/>
        <w:rPr>
          <w:b/>
        </w:rPr>
      </w:pPr>
      <w:r>
        <w:rPr>
          <w:b/>
        </w:rPr>
        <w:t>Об утверждении Положения о порядке проведения конкурса по отбору кандидатур на должность Главы муниципального образования «</w:t>
      </w:r>
      <w:proofErr w:type="spellStart"/>
      <w:r>
        <w:rPr>
          <w:b/>
        </w:rPr>
        <w:t>Каминское</w:t>
      </w:r>
      <w:proofErr w:type="spellEnd"/>
      <w:r>
        <w:rPr>
          <w:b/>
        </w:rPr>
        <w:t xml:space="preserve"> сельское поселение Родниковского муниципального района Ивановской области»</w:t>
      </w:r>
    </w:p>
    <w:p w:rsidR="00F26FAE" w:rsidRPr="00FE591D" w:rsidRDefault="00F26FAE" w:rsidP="00F26FAE">
      <w:pPr>
        <w:jc w:val="center"/>
        <w:rPr>
          <w:b/>
          <w:sz w:val="10"/>
          <w:szCs w:val="10"/>
        </w:rPr>
      </w:pPr>
    </w:p>
    <w:p w:rsidR="00F26FAE" w:rsidRDefault="00F26FAE" w:rsidP="00F26FAE">
      <w:pPr>
        <w:jc w:val="both"/>
      </w:pPr>
      <w:r>
        <w:t xml:space="preserve">     Руководствуясь Федеральным законом от 06.10.2003 № 131-ФЗ «Об общих принципах организации местного самоуправления в Российской Федерации», в соответствии с Законом Ивановской области от 18.11.2014 № 86-ОЗ «О некоторых вопросах формирования, организации и деятельности органов местного самоуправления муниципальных образований Ивановской области», Уставом муниципального образования «</w:t>
      </w:r>
      <w:proofErr w:type="spellStart"/>
      <w:r>
        <w:t>Каминское</w:t>
      </w:r>
      <w:proofErr w:type="spellEnd"/>
      <w:r>
        <w:t xml:space="preserve"> сельское поселение Родниковского муниципального района Ивановской области», Регламентом Совета муниципального образования «</w:t>
      </w:r>
      <w:proofErr w:type="spellStart"/>
      <w:r>
        <w:t>Каминское</w:t>
      </w:r>
      <w:proofErr w:type="spellEnd"/>
      <w:r>
        <w:t xml:space="preserve"> сельское поселение Родниковского муниципального района Ивановской области», </w:t>
      </w:r>
    </w:p>
    <w:p w:rsidR="00F26FAE" w:rsidRDefault="00F26FAE" w:rsidP="00F26FAE">
      <w:pPr>
        <w:jc w:val="both"/>
      </w:pPr>
    </w:p>
    <w:p w:rsidR="00F26FAE" w:rsidRDefault="00F26FAE" w:rsidP="00F26FAE">
      <w:pPr>
        <w:tabs>
          <w:tab w:val="left" w:pos="2985"/>
        </w:tabs>
        <w:jc w:val="center"/>
        <w:rPr>
          <w:b/>
        </w:rPr>
      </w:pPr>
      <w:r>
        <w:rPr>
          <w:b/>
        </w:rPr>
        <w:t>Совет муниципального образования «</w:t>
      </w:r>
      <w:proofErr w:type="spellStart"/>
      <w:r>
        <w:rPr>
          <w:b/>
        </w:rPr>
        <w:t>Каминское</w:t>
      </w:r>
      <w:proofErr w:type="spellEnd"/>
      <w:r>
        <w:rPr>
          <w:b/>
        </w:rPr>
        <w:t xml:space="preserve"> сельское поселение Родниковского муниципального района Ивановской области»</w:t>
      </w:r>
    </w:p>
    <w:p w:rsidR="00F26FAE" w:rsidRDefault="00F26FAE" w:rsidP="00F26FAE">
      <w:pPr>
        <w:tabs>
          <w:tab w:val="left" w:pos="2985"/>
        </w:tabs>
        <w:jc w:val="center"/>
        <w:rPr>
          <w:b/>
        </w:rPr>
      </w:pPr>
      <w:r>
        <w:rPr>
          <w:b/>
        </w:rPr>
        <w:t>РЕШИЛ:</w:t>
      </w:r>
    </w:p>
    <w:p w:rsidR="00F26FAE" w:rsidRDefault="00F26FAE" w:rsidP="00F26FAE">
      <w:pPr>
        <w:tabs>
          <w:tab w:val="left" w:pos="2985"/>
        </w:tabs>
        <w:jc w:val="both"/>
        <w:rPr>
          <w:b/>
        </w:rPr>
      </w:pPr>
    </w:p>
    <w:p w:rsidR="00F26FAE" w:rsidRDefault="00F26FAE" w:rsidP="00F26FAE">
      <w:pPr>
        <w:tabs>
          <w:tab w:val="left" w:pos="2985"/>
        </w:tabs>
        <w:jc w:val="both"/>
      </w:pPr>
      <w:r>
        <w:rPr>
          <w:b/>
        </w:rPr>
        <w:t xml:space="preserve">     </w:t>
      </w:r>
      <w:r>
        <w:t>1. Утвердить Положение о порядке проведения конкурса по отбору кандидатур на должность Главы муниципального образования «</w:t>
      </w:r>
      <w:proofErr w:type="spellStart"/>
      <w:r>
        <w:t>Каминское</w:t>
      </w:r>
      <w:proofErr w:type="spellEnd"/>
      <w:r>
        <w:t xml:space="preserve"> сельское поселение Родниковского муниципального района Ивановской области» (приложение № 1).</w:t>
      </w:r>
    </w:p>
    <w:p w:rsidR="00F26FAE" w:rsidRPr="00FE591D" w:rsidRDefault="00F26FAE" w:rsidP="00F26FAE">
      <w:pPr>
        <w:tabs>
          <w:tab w:val="left" w:pos="2985"/>
        </w:tabs>
        <w:jc w:val="both"/>
        <w:rPr>
          <w:sz w:val="10"/>
          <w:szCs w:val="10"/>
        </w:rPr>
      </w:pPr>
    </w:p>
    <w:p w:rsidR="00F26FAE" w:rsidRDefault="00F26FAE" w:rsidP="00F26FAE">
      <w:pPr>
        <w:tabs>
          <w:tab w:val="left" w:pos="2985"/>
        </w:tabs>
        <w:jc w:val="both"/>
      </w:pPr>
      <w:r>
        <w:t xml:space="preserve">     2. Опубликовать настоящее решение в информационном бюллетене «Сборник нормативных актов Родниковского района».</w:t>
      </w:r>
    </w:p>
    <w:p w:rsidR="00F26FAE" w:rsidRDefault="00F26FAE" w:rsidP="00F26FAE">
      <w:pPr>
        <w:tabs>
          <w:tab w:val="left" w:pos="2985"/>
        </w:tabs>
        <w:jc w:val="both"/>
      </w:pPr>
    </w:p>
    <w:p w:rsidR="00F26FAE" w:rsidRDefault="00F26FAE" w:rsidP="00F26FAE">
      <w:pPr>
        <w:tabs>
          <w:tab w:val="left" w:pos="2985"/>
        </w:tabs>
        <w:jc w:val="both"/>
        <w:rPr>
          <w:b/>
        </w:rPr>
      </w:pPr>
      <w:r>
        <w:rPr>
          <w:b/>
        </w:rPr>
        <w:t>Глава муниципального образования</w:t>
      </w:r>
    </w:p>
    <w:p w:rsidR="00F26FAE" w:rsidRDefault="00F26FAE" w:rsidP="00F26FAE">
      <w:pPr>
        <w:tabs>
          <w:tab w:val="left" w:pos="2985"/>
        </w:tabs>
        <w:jc w:val="both"/>
        <w:rPr>
          <w:b/>
        </w:rPr>
      </w:pPr>
      <w:r>
        <w:rPr>
          <w:b/>
        </w:rPr>
        <w:t>«</w:t>
      </w:r>
      <w:proofErr w:type="spellStart"/>
      <w:r>
        <w:rPr>
          <w:b/>
        </w:rPr>
        <w:t>Каминское</w:t>
      </w:r>
      <w:proofErr w:type="spellEnd"/>
      <w:r>
        <w:rPr>
          <w:b/>
        </w:rPr>
        <w:t xml:space="preserve"> сельское поселение </w:t>
      </w:r>
    </w:p>
    <w:p w:rsidR="00F26FAE" w:rsidRDefault="00F26FAE" w:rsidP="00F26FAE">
      <w:pPr>
        <w:tabs>
          <w:tab w:val="left" w:pos="2985"/>
        </w:tabs>
        <w:jc w:val="both"/>
        <w:rPr>
          <w:b/>
        </w:rPr>
      </w:pPr>
      <w:r>
        <w:rPr>
          <w:b/>
        </w:rPr>
        <w:t xml:space="preserve">Родниковского муниципального </w:t>
      </w:r>
    </w:p>
    <w:p w:rsidR="00F26FAE" w:rsidRDefault="00F26FAE" w:rsidP="00F26FAE">
      <w:pPr>
        <w:tabs>
          <w:tab w:val="left" w:pos="2985"/>
        </w:tabs>
        <w:jc w:val="both"/>
        <w:rPr>
          <w:b/>
        </w:rPr>
      </w:pPr>
      <w:proofErr w:type="gramStart"/>
      <w:r>
        <w:rPr>
          <w:b/>
        </w:rPr>
        <w:lastRenderedPageBreak/>
        <w:t>района</w:t>
      </w:r>
      <w:proofErr w:type="gramEnd"/>
      <w:r>
        <w:rPr>
          <w:b/>
        </w:rPr>
        <w:t xml:space="preserve"> Ивановской области»                                                Н.Б. </w:t>
      </w:r>
      <w:proofErr w:type="spellStart"/>
      <w:r>
        <w:rPr>
          <w:b/>
        </w:rPr>
        <w:t>Нарина</w:t>
      </w:r>
      <w:proofErr w:type="spellEnd"/>
    </w:p>
    <w:p w:rsidR="00F26FAE" w:rsidRDefault="00F26FAE" w:rsidP="00F26FAE">
      <w:pPr>
        <w:widowControl w:val="0"/>
        <w:autoSpaceDE w:val="0"/>
        <w:ind w:left="4962"/>
        <w:jc w:val="both"/>
        <w:rPr>
          <w:bCs/>
        </w:rPr>
      </w:pPr>
      <w:r>
        <w:rPr>
          <w:bCs/>
        </w:rPr>
        <w:t>Приложение № 1 к Решению Совета муниципального образования «</w:t>
      </w:r>
      <w:proofErr w:type="spellStart"/>
      <w:r>
        <w:rPr>
          <w:bCs/>
        </w:rPr>
        <w:t>Каминское</w:t>
      </w:r>
      <w:proofErr w:type="spellEnd"/>
      <w:r>
        <w:rPr>
          <w:bCs/>
        </w:rPr>
        <w:t xml:space="preserve"> сельское поселение Родниковского муниципального района Ивановской области от 08.09.2015 № 41</w:t>
      </w:r>
    </w:p>
    <w:p w:rsidR="00F26FAE" w:rsidRDefault="00F26FAE" w:rsidP="00F26FAE">
      <w:pPr>
        <w:widowControl w:val="0"/>
        <w:autoSpaceDE w:val="0"/>
        <w:jc w:val="right"/>
        <w:rPr>
          <w:bCs/>
        </w:rPr>
      </w:pPr>
    </w:p>
    <w:p w:rsidR="00F26FAE" w:rsidRDefault="00F26FAE" w:rsidP="00F26FAE">
      <w:pPr>
        <w:widowControl w:val="0"/>
        <w:autoSpaceDE w:val="0"/>
        <w:jc w:val="center"/>
        <w:rPr>
          <w:b/>
          <w:bCs/>
        </w:rPr>
      </w:pPr>
      <w:r>
        <w:rPr>
          <w:b/>
          <w:bCs/>
        </w:rPr>
        <w:t>ПОЛОЖЕНИЕ</w:t>
      </w:r>
    </w:p>
    <w:p w:rsidR="00F26FAE" w:rsidRDefault="00F26FAE" w:rsidP="00F26FAE">
      <w:pPr>
        <w:widowControl w:val="0"/>
        <w:autoSpaceDE w:val="0"/>
        <w:jc w:val="center"/>
        <w:rPr>
          <w:b/>
          <w:bCs/>
        </w:rPr>
      </w:pPr>
      <w:r>
        <w:rPr>
          <w:b/>
          <w:bCs/>
        </w:rPr>
        <w:t xml:space="preserve">О ПОРЯДКЕ ПРОВЕДЕНИЯ КОНКУРСА ПО ОТБОРУ КАНДИДАТУР </w:t>
      </w:r>
      <w:r>
        <w:rPr>
          <w:b/>
          <w:bCs/>
        </w:rPr>
        <w:lastRenderedPageBreak/>
        <w:t xml:space="preserve">НА </w:t>
      </w:r>
      <w:proofErr w:type="gramStart"/>
      <w:r>
        <w:rPr>
          <w:b/>
          <w:bCs/>
        </w:rPr>
        <w:t>ДОЛЖНОСТЬ  ГЛАВЫ</w:t>
      </w:r>
      <w:proofErr w:type="gramEnd"/>
      <w:r>
        <w:rPr>
          <w:b/>
          <w:bCs/>
        </w:rPr>
        <w:t xml:space="preserve"> МУНИЦИПАЛЬНОГО ОБРАЗОВАНИЯ «КАМИНСКОЕ СЕЛЬСКОЕ ПОСЕЛЕНИЕ РОДНИКОВСКОГО МУНИЦИПАЛЬНОГО РАЙОНА ИВАНОВСКОЙ ОБЛАСТИ» </w:t>
      </w:r>
    </w:p>
    <w:p w:rsidR="00F26FAE" w:rsidRDefault="00F26FAE" w:rsidP="00F26FAE">
      <w:pPr>
        <w:widowControl w:val="0"/>
        <w:autoSpaceDE w:val="0"/>
        <w:jc w:val="center"/>
      </w:pPr>
    </w:p>
    <w:p w:rsidR="00F26FAE" w:rsidRDefault="00F26FAE" w:rsidP="00F26FAE">
      <w:pPr>
        <w:widowControl w:val="0"/>
        <w:autoSpaceDE w:val="0"/>
        <w:jc w:val="center"/>
      </w:pPr>
      <w:r>
        <w:t>I. Предмет регулирования</w:t>
      </w:r>
    </w:p>
    <w:p w:rsidR="00F26FAE" w:rsidRDefault="00F26FAE" w:rsidP="00F26FAE">
      <w:pPr>
        <w:widowControl w:val="0"/>
        <w:autoSpaceDE w:val="0"/>
        <w:ind w:firstLine="540"/>
        <w:jc w:val="both"/>
      </w:pPr>
    </w:p>
    <w:p w:rsidR="00F26FAE" w:rsidRDefault="00F26FAE" w:rsidP="00F26FAE">
      <w:pPr>
        <w:autoSpaceDE w:val="0"/>
        <w:ind w:firstLine="540"/>
        <w:jc w:val="both"/>
      </w:pPr>
      <w:r>
        <w:t>Положение о порядке проведения конкурса по отбору кандидатур на должность Главы муниципального образования «</w:t>
      </w:r>
      <w:proofErr w:type="spellStart"/>
      <w:r>
        <w:t>Каминское</w:t>
      </w:r>
      <w:proofErr w:type="spellEnd"/>
      <w:r>
        <w:t xml:space="preserve"> сельское поселение Родниковского муниципального района Ивановской области» (далее - Положение) в соответствии с Федеральным законом от 06.10.2003 № 131-ФЗ «Об общих принципах организации местного самоуправления в Российской Федерации», Законом Ивановской области от 18.11.2014 № 86-ОЗ «О некоторых вопросах формирования, организации и деятельности органов местного самоуправления муниципальных образований Ивановской области», Уставом муниципального образования «</w:t>
      </w:r>
      <w:proofErr w:type="spellStart"/>
      <w:r>
        <w:t>Каминское</w:t>
      </w:r>
      <w:proofErr w:type="spellEnd"/>
      <w:r>
        <w:t xml:space="preserve"> сельское поселение Родниковского муниципального района Ивановской области» определяет порядок проведения конкурса по отбору кандидатур на должность Главы муниципального образования и его избрания Советом муниципального образования «</w:t>
      </w:r>
      <w:proofErr w:type="spellStart"/>
      <w:r>
        <w:t>Каминское</w:t>
      </w:r>
      <w:proofErr w:type="spellEnd"/>
      <w:r>
        <w:t xml:space="preserve"> сельское поселение Родниковского муниципального района Ивановской области» (далее – Совет поселения) из числа кандидатов, представленных конкурсной комиссией по результатам конкурса.</w:t>
      </w:r>
    </w:p>
    <w:p w:rsidR="00F26FAE" w:rsidRDefault="00F26FAE" w:rsidP="00F26FAE">
      <w:pPr>
        <w:widowControl w:val="0"/>
        <w:autoSpaceDE w:val="0"/>
        <w:ind w:firstLine="540"/>
        <w:jc w:val="both"/>
      </w:pPr>
    </w:p>
    <w:p w:rsidR="00F26FAE" w:rsidRDefault="00F26FAE" w:rsidP="00F26FAE">
      <w:pPr>
        <w:widowControl w:val="0"/>
        <w:autoSpaceDE w:val="0"/>
        <w:jc w:val="center"/>
      </w:pPr>
      <w:r>
        <w:t>II. Понятия и термины, используемые в Положении</w:t>
      </w:r>
    </w:p>
    <w:p w:rsidR="00F26FAE" w:rsidRDefault="00F26FAE" w:rsidP="00F26FAE">
      <w:pPr>
        <w:widowControl w:val="0"/>
        <w:autoSpaceDE w:val="0"/>
        <w:ind w:firstLine="540"/>
        <w:jc w:val="both"/>
      </w:pPr>
    </w:p>
    <w:p w:rsidR="00F26FAE" w:rsidRDefault="00F26FAE" w:rsidP="00F26FAE">
      <w:pPr>
        <w:widowControl w:val="0"/>
        <w:autoSpaceDE w:val="0"/>
        <w:ind w:firstLine="540"/>
        <w:jc w:val="both"/>
      </w:pPr>
      <w:r>
        <w:t>В Положении используются следующие понятия и термины:</w:t>
      </w:r>
    </w:p>
    <w:p w:rsidR="00F26FAE" w:rsidRDefault="00F26FAE" w:rsidP="00F26FAE">
      <w:pPr>
        <w:widowControl w:val="0"/>
        <w:autoSpaceDE w:val="0"/>
        <w:ind w:firstLine="540"/>
        <w:jc w:val="both"/>
      </w:pPr>
      <w:r>
        <w:t>- Глава муниципального образования «</w:t>
      </w:r>
      <w:proofErr w:type="spellStart"/>
      <w:r>
        <w:t>Каминское</w:t>
      </w:r>
      <w:proofErr w:type="spellEnd"/>
      <w:r>
        <w:t xml:space="preserve"> сельское поселение Родниковского муниципального района Ивановской области» (далее – Глава поселения) – высшее должностное лицо муниципального образования, наделенное Уставом Каминского сельского поселения собственными полномочиями по решению вопросов местного значения;</w:t>
      </w:r>
    </w:p>
    <w:p w:rsidR="00F26FAE" w:rsidRDefault="00F26FAE" w:rsidP="00F26FAE">
      <w:pPr>
        <w:widowControl w:val="0"/>
        <w:autoSpaceDE w:val="0"/>
        <w:ind w:firstLine="540"/>
        <w:jc w:val="both"/>
      </w:pPr>
      <w:r>
        <w:t>- кандидат на замещение должности Главы поселения (далее - кандидат) - физическое лицо, признанное конкурсной комиссией по результатам проведения конкурса его победителем и представленное конкурсной комиссией в Совет поселения;</w:t>
      </w:r>
    </w:p>
    <w:p w:rsidR="00F26FAE" w:rsidRDefault="00F26FAE" w:rsidP="00F26FAE">
      <w:pPr>
        <w:widowControl w:val="0"/>
        <w:autoSpaceDE w:val="0"/>
        <w:ind w:firstLine="540"/>
        <w:jc w:val="both"/>
      </w:pPr>
      <w:r>
        <w:t>- конкурсная комиссия - комиссия по проведению конкурса по отбору кандидатур на должность Главы поселения (далее - конкурсная комиссия);</w:t>
      </w:r>
    </w:p>
    <w:p w:rsidR="00F26FAE" w:rsidRDefault="00F26FAE" w:rsidP="00F26FAE">
      <w:pPr>
        <w:widowControl w:val="0"/>
        <w:autoSpaceDE w:val="0"/>
        <w:ind w:firstLine="540"/>
        <w:jc w:val="both"/>
      </w:pPr>
      <w:r>
        <w:t>- конкурс по отбору кандидатур на должность Главы поселения (далее - конкурс) - процедура отбора кандидатов на замещение должности Главы поселения из числа претендентов;</w:t>
      </w:r>
    </w:p>
    <w:p w:rsidR="00F26FAE" w:rsidRDefault="00F26FAE" w:rsidP="00F26FAE">
      <w:pPr>
        <w:widowControl w:val="0"/>
        <w:autoSpaceDE w:val="0"/>
        <w:ind w:firstLine="540"/>
        <w:jc w:val="both"/>
      </w:pPr>
      <w:r>
        <w:t>- претендент на замещение должности Главы поселения (</w:t>
      </w:r>
      <w:proofErr w:type="gramStart"/>
      <w:r>
        <w:t>далее  -</w:t>
      </w:r>
      <w:proofErr w:type="gramEnd"/>
      <w:r>
        <w:t xml:space="preserve"> претендент) - физическое лицо, представившее в установленном настоящим Положением порядке документы для участия в конкурсе.</w:t>
      </w:r>
    </w:p>
    <w:p w:rsidR="00F26FAE" w:rsidRDefault="00F26FAE" w:rsidP="00F26FAE">
      <w:pPr>
        <w:widowControl w:val="0"/>
        <w:autoSpaceDE w:val="0"/>
        <w:ind w:firstLine="540"/>
        <w:jc w:val="both"/>
      </w:pPr>
    </w:p>
    <w:p w:rsidR="00F26FAE" w:rsidRDefault="00F26FAE" w:rsidP="00F26FAE">
      <w:pPr>
        <w:widowControl w:val="0"/>
        <w:autoSpaceDE w:val="0"/>
        <w:jc w:val="center"/>
      </w:pPr>
      <w:r>
        <w:t>III. Цели проведения конкурса</w:t>
      </w:r>
    </w:p>
    <w:p w:rsidR="00F26FAE" w:rsidRDefault="00F26FAE" w:rsidP="00F26FAE">
      <w:pPr>
        <w:widowControl w:val="0"/>
        <w:autoSpaceDE w:val="0"/>
        <w:ind w:firstLine="540"/>
        <w:jc w:val="both"/>
      </w:pPr>
    </w:p>
    <w:p w:rsidR="00F26FAE" w:rsidRDefault="00F26FAE" w:rsidP="00F26FAE">
      <w:pPr>
        <w:widowControl w:val="0"/>
        <w:autoSpaceDE w:val="0"/>
        <w:ind w:firstLine="540"/>
        <w:jc w:val="both"/>
      </w:pPr>
      <w:r>
        <w:t xml:space="preserve">1. Целью проведения конкурса является отбор на альтернативной основе кандидатов, наиболее подготовленных для замещения должности Главы </w:t>
      </w:r>
      <w:r>
        <w:lastRenderedPageBreak/>
        <w:t>поселения, из числа претендентов, представивших документы для участия в конкурсе, на основании их способностей, профессиональной подготовки, стажа и опыта работы, а также иных качеств, выявленных в результате проведения конкурса.</w:t>
      </w:r>
    </w:p>
    <w:p w:rsidR="00F26FAE" w:rsidRDefault="00F26FAE" w:rsidP="00F26FAE">
      <w:pPr>
        <w:widowControl w:val="0"/>
        <w:autoSpaceDE w:val="0"/>
        <w:ind w:firstLine="540"/>
        <w:jc w:val="both"/>
      </w:pPr>
      <w:r>
        <w:t>2. Конкурс призван обеспечивать равные права граждан Российской Фе</w:t>
      </w:r>
      <w:r w:rsidR="00395107">
        <w:t>дерации на замещение должности Г</w:t>
      </w:r>
      <w:r>
        <w:t>лавы муниципального образования.</w:t>
      </w:r>
    </w:p>
    <w:p w:rsidR="00F26FAE" w:rsidRDefault="00F26FAE" w:rsidP="00F26FAE">
      <w:pPr>
        <w:widowControl w:val="0"/>
        <w:autoSpaceDE w:val="0"/>
        <w:ind w:firstLine="540"/>
        <w:jc w:val="both"/>
      </w:pPr>
    </w:p>
    <w:p w:rsidR="00F26FAE" w:rsidRDefault="00F26FAE" w:rsidP="00F26FAE">
      <w:pPr>
        <w:widowControl w:val="0"/>
        <w:autoSpaceDE w:val="0"/>
        <w:jc w:val="center"/>
      </w:pPr>
      <w:r>
        <w:t>IV. Лица, имеющие право на участие в конкурсе.</w:t>
      </w:r>
    </w:p>
    <w:p w:rsidR="00F26FAE" w:rsidRDefault="00F26FAE" w:rsidP="00F26FAE">
      <w:pPr>
        <w:widowControl w:val="0"/>
        <w:autoSpaceDE w:val="0"/>
        <w:ind w:firstLine="540"/>
        <w:jc w:val="both"/>
      </w:pPr>
    </w:p>
    <w:p w:rsidR="00F26FAE" w:rsidRDefault="00F26FAE" w:rsidP="00F26FAE">
      <w:pPr>
        <w:widowControl w:val="0"/>
        <w:autoSpaceDE w:val="0"/>
        <w:ind w:firstLine="540"/>
        <w:jc w:val="both"/>
      </w:pPr>
      <w:r>
        <w:t xml:space="preserve">1. Право на участие в конкурсе имеют граждане Российской Федерации, достигшие на день принятия решения Советом поселения об избрании Главы поселения 21 года и соответствующие требованиям, предъявляемым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необходимым для замещения должности главы муниципального образования. </w:t>
      </w:r>
    </w:p>
    <w:p w:rsidR="00F26FAE" w:rsidRDefault="00F26FAE" w:rsidP="00F26FAE">
      <w:pPr>
        <w:widowControl w:val="0"/>
        <w:autoSpaceDE w:val="0"/>
        <w:ind w:firstLine="540"/>
        <w:jc w:val="both"/>
      </w:pPr>
      <w:r>
        <w:t>2. В целях обеспечения высокого профессионального уровня Главы поселения для участия в конкурсе допускаются лица, имеющие высшее образование, удостоверенное дипломом государственного образца, стаж работы на руководящих должностях в области финансов, права, промышленного производства, иных отраслей экономики или социальной сферы не менее трех лет, либо стаж муниципальной или государственной службы соответственно на высших или главных муниципальных (государственных) должностях муниципальной (государственной) службы не менее трех лет, либо стаж работы на постоянной основе на выборных муниципальных (государственных) должностях не менее трех лет.</w:t>
      </w:r>
    </w:p>
    <w:p w:rsidR="00F26FAE" w:rsidRDefault="00F26FAE" w:rsidP="00F26FA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Под руководящей должностью понимается должность руководителя, заместителя руководителя государственного органа, органа местного самоуправления, организации, а также должность руководителя структурного подразделения указанных органов или организаций, установленная законом, учредительными документами, иными актами, определяющими статус указанных органов и организаций, в должностные обязанности которой входит руководство деятельностью указанных органов или организаций.</w:t>
      </w:r>
    </w:p>
    <w:p w:rsidR="00F26FAE" w:rsidRDefault="00F26FAE" w:rsidP="00F26FAE">
      <w:pPr>
        <w:widowControl w:val="0"/>
        <w:autoSpaceDE w:val="0"/>
        <w:ind w:firstLine="540"/>
        <w:jc w:val="both"/>
      </w:pPr>
    </w:p>
    <w:p w:rsidR="00F26FAE" w:rsidRDefault="00F26FAE" w:rsidP="00F26FAE">
      <w:pPr>
        <w:widowControl w:val="0"/>
        <w:autoSpaceDE w:val="0"/>
        <w:jc w:val="center"/>
      </w:pPr>
      <w:r>
        <w:t>V. Порядок формирования и организации деятельности</w:t>
      </w:r>
    </w:p>
    <w:p w:rsidR="00F26FAE" w:rsidRDefault="00F26FAE" w:rsidP="00F26FAE">
      <w:pPr>
        <w:widowControl w:val="0"/>
        <w:autoSpaceDE w:val="0"/>
        <w:jc w:val="center"/>
      </w:pPr>
      <w:proofErr w:type="gramStart"/>
      <w:r>
        <w:t>конкурсной</w:t>
      </w:r>
      <w:proofErr w:type="gramEnd"/>
      <w:r>
        <w:t xml:space="preserve"> комиссии</w:t>
      </w:r>
    </w:p>
    <w:p w:rsidR="00F26FAE" w:rsidRDefault="00F26FAE" w:rsidP="00F26FAE">
      <w:pPr>
        <w:widowControl w:val="0"/>
        <w:autoSpaceDE w:val="0"/>
        <w:ind w:firstLine="540"/>
        <w:jc w:val="both"/>
      </w:pPr>
    </w:p>
    <w:p w:rsidR="00F26FAE" w:rsidRDefault="00F26FAE" w:rsidP="00F26FAE">
      <w:pPr>
        <w:widowControl w:val="0"/>
        <w:autoSpaceDE w:val="0"/>
        <w:ind w:firstLine="540"/>
        <w:jc w:val="both"/>
      </w:pPr>
      <w:r>
        <w:t>1. Для проведения конкурса образуется конкурсная комиссия в количестве 6 (шести) членов.</w:t>
      </w:r>
    </w:p>
    <w:p w:rsidR="00F26FAE" w:rsidRDefault="00F26FAE" w:rsidP="00F26FAE">
      <w:pPr>
        <w:autoSpaceDE w:val="0"/>
        <w:ind w:firstLine="567"/>
        <w:jc w:val="both"/>
      </w:pPr>
      <w:r>
        <w:t>2. При формировании конкурсной комиссии половина членов конкурсной комиссии назначается Советом поселения, а другая половина - Главой муниципального образования «Родниковский муниципальный район».</w:t>
      </w:r>
    </w:p>
    <w:p w:rsidR="00F26FAE" w:rsidRDefault="00F26FAE" w:rsidP="00F26FAE">
      <w:pPr>
        <w:widowControl w:val="0"/>
        <w:autoSpaceDE w:val="0"/>
        <w:ind w:firstLine="540"/>
        <w:jc w:val="both"/>
      </w:pPr>
      <w:r>
        <w:t xml:space="preserve"> Ходатайство о назначении половины членов конкурсной комиссии и информация о предстоящем проведении к</w:t>
      </w:r>
      <w:r w:rsidR="00395107">
        <w:t>онкурса на замещение должности Г</w:t>
      </w:r>
      <w:r>
        <w:t>лавы поселения направляются Главе муниципального образования «Родниковский муниципальный район» не позднее, чем за 30 дней до дня проведения конкурса.</w:t>
      </w:r>
    </w:p>
    <w:p w:rsidR="00F26FAE" w:rsidRDefault="00F26FAE" w:rsidP="00F26FAE">
      <w:pPr>
        <w:widowControl w:val="0"/>
        <w:autoSpaceDE w:val="0"/>
        <w:ind w:firstLine="540"/>
        <w:jc w:val="both"/>
      </w:pPr>
      <w:r>
        <w:lastRenderedPageBreak/>
        <w:t>Кандидаты в члены конкурсной комиссии, назначаемые Советом поселения, письменно уведомляют Совет поселения о своем согласии войти в состав комиссии в случае их назначения.</w:t>
      </w:r>
    </w:p>
    <w:p w:rsidR="00F26FAE" w:rsidRDefault="00F26FAE" w:rsidP="00F26FAE">
      <w:pPr>
        <w:widowControl w:val="0"/>
        <w:autoSpaceDE w:val="0"/>
        <w:ind w:firstLine="540"/>
        <w:jc w:val="both"/>
      </w:pPr>
      <w:r>
        <w:t>Решение Совета поселения о назначении гражданина в состав конкурсной комиссии принимается большинством голосов от присутствующих депутатов Совета поселения открытым голосованием.</w:t>
      </w:r>
    </w:p>
    <w:p w:rsidR="00F26FAE" w:rsidRDefault="00F26FAE" w:rsidP="00F26FAE">
      <w:pPr>
        <w:widowControl w:val="0"/>
        <w:autoSpaceDE w:val="0"/>
        <w:ind w:firstLine="540"/>
        <w:jc w:val="both"/>
      </w:pPr>
      <w:r>
        <w:t>3. Членами конкурсной комиссии не могут быть лица, находящиеся в близких родственных отношениях с претендентом, участвующим в конкурсе, а также находящиеся в непосредственном подчинении у него.</w:t>
      </w:r>
    </w:p>
    <w:p w:rsidR="00F26FAE" w:rsidRDefault="00F26FAE" w:rsidP="00F26FAE">
      <w:pPr>
        <w:widowControl w:val="0"/>
        <w:autoSpaceDE w:val="0"/>
        <w:ind w:firstLine="540"/>
        <w:jc w:val="both"/>
      </w:pPr>
      <w:r>
        <w:t>4. Конкурсная комиссия является коллегиальным органом и обладает следующими полномочиями:</w:t>
      </w:r>
    </w:p>
    <w:p w:rsidR="00F26FAE" w:rsidRDefault="00F26FAE" w:rsidP="00F26FAE">
      <w:pPr>
        <w:widowControl w:val="0"/>
        <w:autoSpaceDE w:val="0"/>
        <w:ind w:firstLine="540"/>
        <w:jc w:val="both"/>
      </w:pPr>
      <w:r>
        <w:t>1) рассматривает документы, представленные для участия в конкурсе;</w:t>
      </w:r>
    </w:p>
    <w:p w:rsidR="00F26FAE" w:rsidRDefault="00F26FAE" w:rsidP="00F26FAE">
      <w:pPr>
        <w:widowControl w:val="0"/>
        <w:autoSpaceDE w:val="0"/>
        <w:ind w:firstLine="540"/>
        <w:jc w:val="both"/>
      </w:pPr>
      <w:r>
        <w:t>2) обеспечивает соблюдение равных условий проведения конкурса для каждого из претендентов;</w:t>
      </w:r>
    </w:p>
    <w:p w:rsidR="00F26FAE" w:rsidRDefault="00F26FAE" w:rsidP="00F26FAE">
      <w:pPr>
        <w:widowControl w:val="0"/>
        <w:autoSpaceDE w:val="0"/>
        <w:ind w:firstLine="540"/>
        <w:jc w:val="both"/>
      </w:pPr>
      <w:r>
        <w:t>3) определяет результаты конкурса;</w:t>
      </w:r>
    </w:p>
    <w:p w:rsidR="00F26FAE" w:rsidRDefault="00F26FAE" w:rsidP="00F26FAE">
      <w:pPr>
        <w:widowControl w:val="0"/>
        <w:autoSpaceDE w:val="0"/>
        <w:ind w:firstLine="540"/>
        <w:jc w:val="both"/>
      </w:pPr>
      <w:r>
        <w:t>4) представляет по результатам конкурса кандидатов на должность Главы поселения в Совет поселения;</w:t>
      </w:r>
    </w:p>
    <w:p w:rsidR="00F26FAE" w:rsidRDefault="00F26FAE" w:rsidP="00F26FAE">
      <w:pPr>
        <w:widowControl w:val="0"/>
        <w:autoSpaceDE w:val="0"/>
        <w:ind w:firstLine="540"/>
        <w:jc w:val="both"/>
      </w:pPr>
      <w:r>
        <w:t>5) осуществляет иные полномочия в соответствии с настоящим Положением.</w:t>
      </w:r>
    </w:p>
    <w:p w:rsidR="00F26FAE" w:rsidRDefault="00F26FAE" w:rsidP="00F26FAE">
      <w:pPr>
        <w:widowControl w:val="0"/>
        <w:autoSpaceDE w:val="0"/>
        <w:ind w:firstLine="540"/>
        <w:jc w:val="both"/>
      </w:pPr>
      <w:r>
        <w:t>5. В своей деятельности конкурсная комиссия руководствуется Конституцией Российской Федерации, Федеральным законом от 06.10.2003 № 131-ФЗ «Об общих принципах организации местного самоуправления в Российской Федерации», иными законодательными актами Российской Федерации и Ивановской области, Уставом Каминского сельского поселения, а также настоящим Положением.</w:t>
      </w:r>
    </w:p>
    <w:p w:rsidR="00F26FAE" w:rsidRDefault="00F26FAE" w:rsidP="00F26FAE">
      <w:pPr>
        <w:widowControl w:val="0"/>
        <w:autoSpaceDE w:val="0"/>
        <w:ind w:firstLine="540"/>
        <w:jc w:val="both"/>
      </w:pPr>
      <w:r>
        <w:t>6. Члены конкурсной комиссии осуществляют свою работу на непостоянной неоплачиваемой основе. Член конкурсной комиссии может быть выведен из состава комиссии по решению органа (должностного лица), его назначившего. При этом одновременно осуществляется назначение нового члена конкурсной комиссии вместо выбывшего.</w:t>
      </w:r>
    </w:p>
    <w:p w:rsidR="00F26FAE" w:rsidRDefault="00F26FAE" w:rsidP="00F26FAE">
      <w:pPr>
        <w:widowControl w:val="0"/>
        <w:autoSpaceDE w:val="0"/>
        <w:ind w:firstLine="540"/>
        <w:jc w:val="both"/>
      </w:pPr>
      <w:r>
        <w:t>7. Конкурсная комиссия состоит из председателя, заместителя председателя, секретаря и членов комиссии.</w:t>
      </w:r>
    </w:p>
    <w:p w:rsidR="00F26FAE" w:rsidRDefault="00F26FAE" w:rsidP="00F26FAE">
      <w:pPr>
        <w:widowControl w:val="0"/>
        <w:autoSpaceDE w:val="0"/>
        <w:ind w:firstLine="540"/>
        <w:jc w:val="both"/>
        <w:rPr>
          <w:sz w:val="24"/>
          <w:szCs w:val="24"/>
        </w:rPr>
      </w:pPr>
      <w:r>
        <w:t>На первом заседании конкурсной комиссии из состава комиссии открытым голосованием избираются председатель, заместитель председателя и секретарь конкурсной комиссии простым большинством голосов от числа присутствующих на заседании членов конкурсной комиссии.</w:t>
      </w:r>
      <w:r>
        <w:rPr>
          <w:sz w:val="24"/>
          <w:szCs w:val="24"/>
        </w:rPr>
        <w:t xml:space="preserve"> </w:t>
      </w:r>
    </w:p>
    <w:p w:rsidR="00F26FAE" w:rsidRDefault="00F26FAE" w:rsidP="00F26FAE">
      <w:pPr>
        <w:widowControl w:val="0"/>
        <w:autoSpaceDE w:val="0"/>
        <w:ind w:firstLine="540"/>
        <w:jc w:val="both"/>
      </w:pPr>
      <w:r>
        <w:t>8. Председатель конкурсной комиссии:</w:t>
      </w:r>
    </w:p>
    <w:p w:rsidR="00F26FAE" w:rsidRDefault="00F26FAE" w:rsidP="00F26FAE">
      <w:pPr>
        <w:widowControl w:val="0"/>
        <w:autoSpaceDE w:val="0"/>
        <w:ind w:firstLine="540"/>
        <w:jc w:val="both"/>
      </w:pPr>
      <w:r>
        <w:t>1) осуществляет общее руководство работой конкурсной комиссии;</w:t>
      </w:r>
    </w:p>
    <w:p w:rsidR="00F26FAE" w:rsidRDefault="00F26FAE" w:rsidP="00F26FAE">
      <w:pPr>
        <w:widowControl w:val="0"/>
        <w:autoSpaceDE w:val="0"/>
        <w:ind w:firstLine="540"/>
        <w:jc w:val="both"/>
      </w:pPr>
      <w:r>
        <w:t>2) определяет дату и повестку заседания конкурсной комиссии;</w:t>
      </w:r>
    </w:p>
    <w:p w:rsidR="00F26FAE" w:rsidRDefault="00F26FAE" w:rsidP="00F26FAE">
      <w:pPr>
        <w:widowControl w:val="0"/>
        <w:autoSpaceDE w:val="0"/>
        <w:ind w:firstLine="540"/>
        <w:jc w:val="both"/>
      </w:pPr>
      <w:r>
        <w:t>3) распределяет обязанности между членами конкурсной комиссии;</w:t>
      </w:r>
    </w:p>
    <w:p w:rsidR="00F26FAE" w:rsidRDefault="00F26FAE" w:rsidP="00F26FAE">
      <w:pPr>
        <w:widowControl w:val="0"/>
        <w:autoSpaceDE w:val="0"/>
        <w:ind w:firstLine="540"/>
        <w:jc w:val="both"/>
      </w:pPr>
      <w:r>
        <w:t>4) председательствует на заседаниях конкурсной комиссии;</w:t>
      </w:r>
    </w:p>
    <w:p w:rsidR="00F26FAE" w:rsidRDefault="00F26FAE" w:rsidP="00F26FAE">
      <w:pPr>
        <w:widowControl w:val="0"/>
        <w:autoSpaceDE w:val="0"/>
        <w:ind w:firstLine="540"/>
        <w:jc w:val="both"/>
      </w:pPr>
      <w:r>
        <w:t>5) подписывает протоколы заседаний конкурсной комиссии и/или принятые конкурсной комиссией решения;</w:t>
      </w:r>
    </w:p>
    <w:p w:rsidR="00F26FAE" w:rsidRDefault="00F26FAE" w:rsidP="00F26FAE">
      <w:pPr>
        <w:widowControl w:val="0"/>
        <w:autoSpaceDE w:val="0"/>
        <w:ind w:firstLine="540"/>
        <w:jc w:val="both"/>
      </w:pPr>
      <w:r>
        <w:t>6) контролирует исполнение решений, принятых конкурсной комиссией;</w:t>
      </w:r>
    </w:p>
    <w:p w:rsidR="00F26FAE" w:rsidRDefault="00F26FAE" w:rsidP="00F26FAE">
      <w:pPr>
        <w:widowControl w:val="0"/>
        <w:autoSpaceDE w:val="0"/>
        <w:ind w:firstLine="540"/>
        <w:jc w:val="both"/>
      </w:pPr>
      <w:r>
        <w:t xml:space="preserve">7) представляет конкурсную комиссию в отношениях с претендентами (кандидатами), иными гражданами, государственными органами, органами местного самоуправления, организациями, средствами массовой информации </w:t>
      </w:r>
      <w:r>
        <w:lastRenderedPageBreak/>
        <w:t>и общественными объединениями;</w:t>
      </w:r>
    </w:p>
    <w:p w:rsidR="00F26FAE" w:rsidRDefault="00F26FAE" w:rsidP="00F26FAE">
      <w:pPr>
        <w:widowControl w:val="0"/>
        <w:autoSpaceDE w:val="0"/>
        <w:ind w:firstLine="540"/>
        <w:jc w:val="both"/>
      </w:pPr>
      <w:r>
        <w:t>8) представляет на заседании Совета поселения принятое по результатам конкурса решение конкурсной комиссии.</w:t>
      </w:r>
    </w:p>
    <w:p w:rsidR="00F26FAE" w:rsidRDefault="00F26FAE" w:rsidP="00F26FAE">
      <w:pPr>
        <w:widowControl w:val="0"/>
        <w:autoSpaceDE w:val="0"/>
        <w:ind w:firstLine="540"/>
        <w:jc w:val="both"/>
      </w:pPr>
      <w:r>
        <w:t>9. Заместитель председателя конкурсной комиссии исполняет обязанности председателя конкурсной комиссии в случае его отсутствия, а также осуществляет по поручению председателя конкурсной комиссии иные полномочия.</w:t>
      </w:r>
    </w:p>
    <w:p w:rsidR="00F26FAE" w:rsidRDefault="00F26FAE" w:rsidP="00F26FAE">
      <w:pPr>
        <w:widowControl w:val="0"/>
        <w:autoSpaceDE w:val="0"/>
        <w:ind w:firstLine="540"/>
        <w:jc w:val="both"/>
      </w:pPr>
      <w:r>
        <w:t>10. Секретарь конкурсной комиссии:</w:t>
      </w:r>
    </w:p>
    <w:p w:rsidR="00F26FAE" w:rsidRDefault="00F26FAE" w:rsidP="00F26FAE">
      <w:pPr>
        <w:widowControl w:val="0"/>
        <w:autoSpaceDE w:val="0"/>
        <w:ind w:firstLine="540"/>
        <w:jc w:val="both"/>
      </w:pPr>
      <w:r>
        <w:t>1) осуществляет организационное обеспечение деятельности конкурсной комиссии;</w:t>
      </w:r>
    </w:p>
    <w:p w:rsidR="00F26FAE" w:rsidRDefault="00F26FAE" w:rsidP="00F26FAE">
      <w:pPr>
        <w:widowControl w:val="0"/>
        <w:autoSpaceDE w:val="0"/>
        <w:ind w:firstLine="540"/>
        <w:jc w:val="both"/>
      </w:pPr>
      <w:r>
        <w:t>2) принимает поступающие в конкурсную комиссию материалы и документы, проверяет правильность их оформления, регистрирует поступающие и исходящие материалы и документы, готовит их для рассмотрения на заседании конкурсной комиссии;</w:t>
      </w:r>
    </w:p>
    <w:p w:rsidR="00F26FAE" w:rsidRDefault="00F26FAE" w:rsidP="00F26FAE">
      <w:pPr>
        <w:widowControl w:val="0"/>
        <w:autoSpaceDE w:val="0"/>
        <w:ind w:firstLine="540"/>
        <w:jc w:val="both"/>
      </w:pPr>
      <w:r>
        <w:t>3) осуществляет подготовку заседаний конкурсной комиссии, в том числе обеспечивает извещение членов конкурсной комиссии и, при необходимости, иных лиц, привлеченных к участию в работе конкурсной комиссии, о дате, времени и месте заседания конкурсной комиссии;</w:t>
      </w:r>
    </w:p>
    <w:p w:rsidR="00F26FAE" w:rsidRDefault="00F26FAE" w:rsidP="00F26FAE">
      <w:pPr>
        <w:widowControl w:val="0"/>
        <w:autoSpaceDE w:val="0"/>
        <w:ind w:firstLine="540"/>
        <w:jc w:val="both"/>
      </w:pPr>
      <w:r>
        <w:t>4) ведет и подписывает протоколы заседаний конкурсной комиссии;</w:t>
      </w:r>
    </w:p>
    <w:p w:rsidR="00F26FAE" w:rsidRDefault="00F26FAE" w:rsidP="00F26FAE">
      <w:pPr>
        <w:widowControl w:val="0"/>
        <w:autoSpaceDE w:val="0"/>
        <w:ind w:firstLine="540"/>
        <w:jc w:val="both"/>
      </w:pPr>
      <w:r>
        <w:t>5) решает иные организационные вопросы, связанные с подготовкой и проведением заседаний конкурсной комиссии;</w:t>
      </w:r>
    </w:p>
    <w:p w:rsidR="00F26FAE" w:rsidRDefault="00F26FAE" w:rsidP="00F26FAE">
      <w:pPr>
        <w:widowControl w:val="0"/>
        <w:autoSpaceDE w:val="0"/>
        <w:ind w:firstLine="540"/>
        <w:jc w:val="both"/>
      </w:pPr>
      <w:r>
        <w:t>6) выполняет поручения председателя конкурсной комиссии, а в его отсутствие – заместителя председателя конкурсной комиссии.</w:t>
      </w:r>
    </w:p>
    <w:p w:rsidR="00F26FAE" w:rsidRDefault="00F26FAE" w:rsidP="00F26FAE">
      <w:pPr>
        <w:widowControl w:val="0"/>
        <w:autoSpaceDE w:val="0"/>
        <w:ind w:firstLine="540"/>
        <w:jc w:val="both"/>
      </w:pPr>
      <w:r>
        <w:t>11. По решению конкурсной комиссии к ее работе могут привлекаться в качестве независимых экспертов специалисты в сфере муниципального управления, представители научных и образовательных организаций, иные лица без включения их в состав конкурсной комиссии.</w:t>
      </w:r>
    </w:p>
    <w:p w:rsidR="00F26FAE" w:rsidRDefault="00F26FAE" w:rsidP="00F26FAE">
      <w:pPr>
        <w:widowControl w:val="0"/>
        <w:autoSpaceDE w:val="0"/>
        <w:ind w:firstLine="540"/>
        <w:jc w:val="both"/>
      </w:pPr>
      <w:r>
        <w:t>12. Организационной формой деятельности конкурсной комиссии являются заседания.</w:t>
      </w:r>
    </w:p>
    <w:p w:rsidR="00F26FAE" w:rsidRDefault="00F26FAE" w:rsidP="00F26FAE">
      <w:pPr>
        <w:widowControl w:val="0"/>
        <w:autoSpaceDE w:val="0"/>
        <w:ind w:firstLine="540"/>
        <w:jc w:val="both"/>
      </w:pPr>
      <w:r>
        <w:t>Члены конкурсной комиссии участвуют в ее заседаниях лично и не вправе передавать свои полномочия другому лицу.</w:t>
      </w:r>
    </w:p>
    <w:p w:rsidR="00F26FAE" w:rsidRDefault="00F26FAE" w:rsidP="00F26FAE">
      <w:pPr>
        <w:widowControl w:val="0"/>
        <w:autoSpaceDE w:val="0"/>
        <w:ind w:firstLine="540"/>
        <w:jc w:val="both"/>
      </w:pPr>
      <w:r>
        <w:t>13. Заседание конкурсной комиссии является правомочным, если на нем присутствует не менее двух третей ее членов.</w:t>
      </w:r>
    </w:p>
    <w:p w:rsidR="00F26FAE" w:rsidRDefault="00F26FAE" w:rsidP="00F26FAE">
      <w:pPr>
        <w:widowControl w:val="0"/>
        <w:autoSpaceDE w:val="0"/>
        <w:ind w:firstLine="540"/>
        <w:jc w:val="both"/>
      </w:pPr>
      <w:r>
        <w:t>14. Решения конкурсной комиссии принимаются путем открытого голосования. Решение конкурсной комиссии считается принятым, если за него проголосовало более половины от числа присутствующих членов конкурсной комиссии.</w:t>
      </w:r>
    </w:p>
    <w:p w:rsidR="00F26FAE" w:rsidRDefault="00F26FAE" w:rsidP="00F26FAE">
      <w:pPr>
        <w:widowControl w:val="0"/>
        <w:autoSpaceDE w:val="0"/>
        <w:ind w:firstLine="540"/>
        <w:jc w:val="both"/>
      </w:pPr>
      <w:r>
        <w:t>При равенстве голосов решающим является голос председательствующего на заседании конкурсной комиссии.</w:t>
      </w:r>
    </w:p>
    <w:p w:rsidR="00F26FAE" w:rsidRDefault="00F26FAE" w:rsidP="00F26FAE">
      <w:pPr>
        <w:widowControl w:val="0"/>
        <w:autoSpaceDE w:val="0"/>
        <w:ind w:firstLine="540"/>
        <w:jc w:val="both"/>
      </w:pPr>
      <w:r>
        <w:t>Решения конкурсной комиссии оформляются протоколами, в которых отражается информация о ходе заседания и принятых решениях, подписываемыми председателем, секретарем конкурсной комиссии и всеми членами конкурсной комиссии, принимавшими участие в голосовании.</w:t>
      </w:r>
    </w:p>
    <w:p w:rsidR="00F26FAE" w:rsidRDefault="00F26FAE" w:rsidP="00F26FAE">
      <w:pPr>
        <w:widowControl w:val="0"/>
        <w:autoSpaceDE w:val="0"/>
        <w:ind w:firstLine="540"/>
        <w:jc w:val="both"/>
      </w:pPr>
      <w:r>
        <w:t>15. Материально-техническое и организационное обеспечение работы конкурсной комиссии возлагается на Совет поселения.</w:t>
      </w:r>
    </w:p>
    <w:p w:rsidR="00F26FAE" w:rsidRDefault="00F26FAE" w:rsidP="00F26FAE">
      <w:pPr>
        <w:widowControl w:val="0"/>
        <w:autoSpaceDE w:val="0"/>
        <w:ind w:firstLine="540"/>
        <w:jc w:val="both"/>
      </w:pPr>
      <w:r>
        <w:t xml:space="preserve">16. Конкурсная комиссия осуществляет свои полномочия с момента ее формирования в правомочном составе до дня вступления в силу решения </w:t>
      </w:r>
      <w:r>
        <w:lastRenderedPageBreak/>
        <w:t>Совета поселения об избрании на должность Главы поселения одного из кандидатов, представленных конкурсной комиссией по результатам конкурса.</w:t>
      </w:r>
    </w:p>
    <w:p w:rsidR="00F26FAE" w:rsidRDefault="00F26FAE" w:rsidP="00F26FAE">
      <w:pPr>
        <w:widowControl w:val="0"/>
        <w:autoSpaceDE w:val="0"/>
        <w:ind w:firstLine="540"/>
        <w:jc w:val="both"/>
      </w:pPr>
    </w:p>
    <w:p w:rsidR="00F26FAE" w:rsidRDefault="00F26FAE" w:rsidP="00F26FAE">
      <w:pPr>
        <w:widowControl w:val="0"/>
        <w:autoSpaceDE w:val="0"/>
        <w:jc w:val="center"/>
      </w:pPr>
      <w:r>
        <w:t>VI. Порядок принятия решения о проведении конкурса</w:t>
      </w:r>
    </w:p>
    <w:p w:rsidR="00F26FAE" w:rsidRDefault="00F26FAE" w:rsidP="00F26FAE">
      <w:pPr>
        <w:widowControl w:val="0"/>
        <w:autoSpaceDE w:val="0"/>
        <w:ind w:firstLine="540"/>
        <w:jc w:val="both"/>
      </w:pPr>
    </w:p>
    <w:p w:rsidR="00F26FAE" w:rsidRDefault="00F26FAE" w:rsidP="00F26FAE">
      <w:pPr>
        <w:widowControl w:val="0"/>
        <w:autoSpaceDE w:val="0"/>
        <w:ind w:firstLine="540"/>
        <w:jc w:val="both"/>
      </w:pPr>
      <w:r>
        <w:t>1. Решение о проведении конкурса принимает Совет поселения.</w:t>
      </w:r>
    </w:p>
    <w:p w:rsidR="00F26FAE" w:rsidRDefault="00F26FAE" w:rsidP="00F26FAE">
      <w:pPr>
        <w:widowControl w:val="0"/>
        <w:autoSpaceDE w:val="0"/>
        <w:ind w:firstLine="540"/>
        <w:jc w:val="both"/>
      </w:pPr>
      <w:r>
        <w:t>2. Решение о проведении конкурса принимается в случаях:</w:t>
      </w:r>
    </w:p>
    <w:p w:rsidR="00F26FAE" w:rsidRDefault="00F26FAE" w:rsidP="00F26FAE">
      <w:pPr>
        <w:widowControl w:val="0"/>
        <w:autoSpaceDE w:val="0"/>
        <w:ind w:firstLine="540"/>
        <w:jc w:val="both"/>
      </w:pPr>
      <w:r>
        <w:t>1) истечения срока полномочий Главы поселения, предусмотренного Уставом муниципального образования;</w:t>
      </w:r>
    </w:p>
    <w:p w:rsidR="00F26FAE" w:rsidRDefault="00F26FAE" w:rsidP="00F26FAE">
      <w:pPr>
        <w:widowControl w:val="0"/>
        <w:autoSpaceDE w:val="0"/>
        <w:ind w:firstLine="540"/>
        <w:jc w:val="both"/>
      </w:pPr>
      <w:r>
        <w:t>2) досрочного прекращения полномочий Главы поселения;</w:t>
      </w:r>
    </w:p>
    <w:p w:rsidR="00F26FAE" w:rsidRDefault="00F26FAE" w:rsidP="00F26FAE">
      <w:pPr>
        <w:widowControl w:val="0"/>
        <w:autoSpaceDE w:val="0"/>
        <w:ind w:firstLine="540"/>
        <w:jc w:val="both"/>
      </w:pPr>
      <w:r>
        <w:t>3) признания конкурса несостоявшимся;</w:t>
      </w:r>
    </w:p>
    <w:p w:rsidR="00F26FAE" w:rsidRDefault="00F26FAE" w:rsidP="00F26FAE">
      <w:pPr>
        <w:widowControl w:val="0"/>
        <w:autoSpaceDE w:val="0"/>
        <w:ind w:firstLine="540"/>
        <w:jc w:val="both"/>
      </w:pPr>
      <w:r>
        <w:t xml:space="preserve">4) принятия решения Советом поселения о </w:t>
      </w:r>
      <w:proofErr w:type="spellStart"/>
      <w:r>
        <w:t>неизбрании</w:t>
      </w:r>
      <w:proofErr w:type="spellEnd"/>
      <w:r>
        <w:t xml:space="preserve"> на должность Главы поселения ни одного из кандидатов, представленных конкурсной комиссией по результатам конкурса.</w:t>
      </w:r>
    </w:p>
    <w:p w:rsidR="00F26FAE" w:rsidRDefault="00F26FAE" w:rsidP="00F26FAE">
      <w:pPr>
        <w:widowControl w:val="0"/>
        <w:autoSpaceDE w:val="0"/>
        <w:ind w:firstLine="540"/>
        <w:jc w:val="both"/>
      </w:pPr>
      <w:r>
        <w:t>3. Решение о проведении конкурса должно содержать сведения о дате, времени и месте его проведения.</w:t>
      </w:r>
    </w:p>
    <w:p w:rsidR="00F26FAE" w:rsidRDefault="00F26FAE" w:rsidP="00F26FAE">
      <w:pPr>
        <w:widowControl w:val="0"/>
        <w:autoSpaceDE w:val="0"/>
        <w:ind w:firstLine="540"/>
        <w:jc w:val="both"/>
      </w:pPr>
      <w:r>
        <w:t>4. Указанное решение вместе с условиями конкурса не позднее чем за 20 (двадцать) дней до дня проведения конкурса публикуется в газете «Родниковский рабочий».</w:t>
      </w:r>
    </w:p>
    <w:p w:rsidR="00F26FAE" w:rsidRDefault="00F26FAE" w:rsidP="00F26FAE">
      <w:pPr>
        <w:widowControl w:val="0"/>
        <w:autoSpaceDE w:val="0"/>
        <w:ind w:firstLine="540"/>
        <w:jc w:val="both"/>
      </w:pPr>
      <w:r>
        <w:t>К условиям конкурса относятся:</w:t>
      </w:r>
    </w:p>
    <w:p w:rsidR="00F26FAE" w:rsidRDefault="00F26FAE" w:rsidP="00F26FAE">
      <w:pPr>
        <w:widowControl w:val="0"/>
        <w:autoSpaceDE w:val="0"/>
        <w:ind w:firstLine="540"/>
        <w:jc w:val="both"/>
      </w:pPr>
      <w:r>
        <w:t>- даты начала и окончания приема документов, место и время приема документов;</w:t>
      </w:r>
    </w:p>
    <w:p w:rsidR="00F26FAE" w:rsidRDefault="00F26FAE" w:rsidP="00F26FAE">
      <w:pPr>
        <w:widowControl w:val="0"/>
        <w:autoSpaceDE w:val="0"/>
        <w:ind w:firstLine="540"/>
        <w:jc w:val="both"/>
      </w:pPr>
      <w:r>
        <w:t>- требования, предъявляемые к претендентам для замещения должности Главы поселения;</w:t>
      </w:r>
    </w:p>
    <w:p w:rsidR="00F26FAE" w:rsidRDefault="00F26FAE" w:rsidP="00F26FAE">
      <w:pPr>
        <w:widowControl w:val="0"/>
        <w:autoSpaceDE w:val="0"/>
        <w:ind w:firstLine="540"/>
        <w:jc w:val="both"/>
      </w:pPr>
      <w:r>
        <w:t>- перечень представляемых документов;</w:t>
      </w:r>
    </w:p>
    <w:p w:rsidR="00F26FAE" w:rsidRDefault="00F26FAE" w:rsidP="00F26FAE">
      <w:pPr>
        <w:widowControl w:val="0"/>
        <w:autoSpaceDE w:val="0"/>
        <w:ind w:firstLine="540"/>
        <w:jc w:val="both"/>
      </w:pPr>
      <w:r>
        <w:t>- процедура проведения конкурса;</w:t>
      </w:r>
    </w:p>
    <w:p w:rsidR="00F26FAE" w:rsidRDefault="00F26FAE" w:rsidP="00F26FAE">
      <w:pPr>
        <w:widowControl w:val="0"/>
        <w:autoSpaceDE w:val="0"/>
        <w:ind w:firstLine="540"/>
        <w:jc w:val="both"/>
      </w:pPr>
      <w:r>
        <w:t>- контактная информация.</w:t>
      </w:r>
    </w:p>
    <w:p w:rsidR="00F26FAE" w:rsidRDefault="00F26FAE" w:rsidP="00F26FAE">
      <w:pPr>
        <w:widowControl w:val="0"/>
        <w:autoSpaceDE w:val="0"/>
        <w:ind w:firstLine="540"/>
        <w:jc w:val="both"/>
      </w:pPr>
      <w:r>
        <w:t>5. Прием документов от претендентов начинается в день, следующий после дня опубликования решения Совета поселения о проведении конкурса и условий конкурса.</w:t>
      </w:r>
    </w:p>
    <w:p w:rsidR="00F26FAE" w:rsidRDefault="00F26FAE" w:rsidP="00F26FAE">
      <w:pPr>
        <w:widowControl w:val="0"/>
        <w:autoSpaceDE w:val="0"/>
        <w:ind w:firstLine="540"/>
        <w:jc w:val="both"/>
      </w:pPr>
    </w:p>
    <w:p w:rsidR="00F26FAE" w:rsidRDefault="00F26FAE" w:rsidP="00F26FAE">
      <w:pPr>
        <w:widowControl w:val="0"/>
        <w:autoSpaceDE w:val="0"/>
        <w:jc w:val="center"/>
      </w:pPr>
      <w:r>
        <w:t>VII. Документы, представляемые для участия</w:t>
      </w:r>
    </w:p>
    <w:p w:rsidR="00F26FAE" w:rsidRDefault="00F26FAE" w:rsidP="00F26FAE">
      <w:pPr>
        <w:widowControl w:val="0"/>
        <w:autoSpaceDE w:val="0"/>
        <w:jc w:val="center"/>
      </w:pPr>
      <w:proofErr w:type="gramStart"/>
      <w:r>
        <w:t>в</w:t>
      </w:r>
      <w:proofErr w:type="gramEnd"/>
      <w:r>
        <w:t xml:space="preserve"> конкурсе, и порядок приема документов</w:t>
      </w:r>
    </w:p>
    <w:p w:rsidR="00F26FAE" w:rsidRDefault="00F26FAE" w:rsidP="00F26FAE">
      <w:pPr>
        <w:widowControl w:val="0"/>
        <w:autoSpaceDE w:val="0"/>
        <w:ind w:firstLine="540"/>
        <w:jc w:val="both"/>
      </w:pPr>
    </w:p>
    <w:p w:rsidR="00F26FAE" w:rsidRDefault="00F26FAE" w:rsidP="00F26FAE">
      <w:pPr>
        <w:widowControl w:val="0"/>
        <w:autoSpaceDE w:val="0"/>
        <w:ind w:firstLine="540"/>
        <w:jc w:val="both"/>
      </w:pPr>
      <w:r>
        <w:t>1. Претендент лично представляет в конкурсную комиссию:</w:t>
      </w:r>
    </w:p>
    <w:p w:rsidR="00F26FAE" w:rsidRDefault="00F26FAE" w:rsidP="00F26FA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 личное заявление по форме согласно приложению № 1 к настоящему Положению с фотографией 3 x 4 см;</w:t>
      </w:r>
    </w:p>
    <w:p w:rsidR="00F26FAE" w:rsidRDefault="00F26FAE" w:rsidP="00F26FAE">
      <w:pPr>
        <w:widowControl w:val="0"/>
        <w:autoSpaceDE w:val="0"/>
        <w:ind w:firstLine="540"/>
        <w:jc w:val="both"/>
      </w:pPr>
      <w:r>
        <w:t>2) согласие на обработку персональных данных согласно приложению № 2 к настоящему Положению;</w:t>
      </w:r>
    </w:p>
    <w:p w:rsidR="00F26FAE" w:rsidRDefault="00F26FAE" w:rsidP="00F26FAE">
      <w:pPr>
        <w:widowControl w:val="0"/>
        <w:autoSpaceDE w:val="0"/>
        <w:ind w:firstLine="540"/>
        <w:jc w:val="both"/>
      </w:pPr>
      <w:r>
        <w:t>3) копию паспорта гражданина Российской Федерации (по прибытии на конкурс - подлинник);</w:t>
      </w:r>
    </w:p>
    <w:p w:rsidR="00F26FAE" w:rsidRDefault="00F26FAE" w:rsidP="00F26FAE">
      <w:pPr>
        <w:widowControl w:val="0"/>
        <w:autoSpaceDE w:val="0"/>
        <w:ind w:firstLine="540"/>
        <w:jc w:val="both"/>
      </w:pPr>
      <w:r>
        <w:t>4) копию трудовой книжки;</w:t>
      </w:r>
    </w:p>
    <w:p w:rsidR="00F26FAE" w:rsidRDefault="00F26FAE" w:rsidP="00F26FAE">
      <w:pPr>
        <w:widowControl w:val="0"/>
        <w:autoSpaceDE w:val="0"/>
        <w:ind w:firstLine="540"/>
        <w:jc w:val="both"/>
      </w:pPr>
      <w:r>
        <w:t>5) копии документов, подтверждающих профессиональное образование, квалификацию;</w:t>
      </w:r>
    </w:p>
    <w:p w:rsidR="00F26FAE" w:rsidRDefault="00F26FAE" w:rsidP="00F26FAE">
      <w:pPr>
        <w:autoSpaceDE w:val="0"/>
        <w:ind w:firstLine="540"/>
        <w:jc w:val="both"/>
      </w:pPr>
      <w:r>
        <w:t>6) справку о наличии (отсутствии) судимости и (или) факта уголовного преследования либо о прекращении уголовного преследования;</w:t>
      </w:r>
    </w:p>
    <w:p w:rsidR="00F26FAE" w:rsidRDefault="00F26FAE" w:rsidP="00F26FAE">
      <w:pPr>
        <w:widowControl w:val="0"/>
        <w:autoSpaceDE w:val="0"/>
        <w:ind w:firstLine="540"/>
        <w:jc w:val="both"/>
      </w:pPr>
      <w:r>
        <w:t xml:space="preserve">7) сведения о размере и об источниках доходов претендента, а также об </w:t>
      </w:r>
      <w:r>
        <w:lastRenderedPageBreak/>
        <w:t>имуществе, принадлежащем претенденту на праве собственности (в том числе совместной собственности), о вкладах в банках, ценных бумагах по форме согласно приложению № 3 к настоящему Положению.</w:t>
      </w:r>
    </w:p>
    <w:p w:rsidR="00F26FAE" w:rsidRDefault="00F26FAE" w:rsidP="00F26FAE">
      <w:pPr>
        <w:widowControl w:val="0"/>
        <w:autoSpaceDE w:val="0"/>
        <w:ind w:firstLine="540"/>
        <w:jc w:val="both"/>
      </w:pPr>
      <w:r>
        <w:t>2. Копии документов заверяются нотариально или кадровой службой по месту работы, либо копии документов представляются одновременно с оригиналами и заверяются секретарем конкурсной комиссии.</w:t>
      </w:r>
    </w:p>
    <w:p w:rsidR="00F26FAE" w:rsidRDefault="00F26FAE" w:rsidP="00F26FAE">
      <w:pPr>
        <w:widowControl w:val="0"/>
        <w:autoSpaceDE w:val="0"/>
        <w:ind w:firstLine="540"/>
        <w:jc w:val="both"/>
      </w:pPr>
      <w:r>
        <w:t>3. Претендент также вправе представить в конкурсную комиссию другие документы, характеризующие его профессиональную подготовку: рекомендательные письма, характеристику с места работы, документы, подтверждающие прохождение профессиональной переподготовки, стажировки, повышение квалификации, документы, свидетельствующие о наградах, о присвоении ученых степеней, и иные документы по усмотрению претендента.</w:t>
      </w:r>
    </w:p>
    <w:p w:rsidR="00F26FAE" w:rsidRDefault="00F26FAE" w:rsidP="00F26FAE">
      <w:pPr>
        <w:widowControl w:val="0"/>
        <w:autoSpaceDE w:val="0"/>
        <w:ind w:firstLine="540"/>
        <w:jc w:val="both"/>
      </w:pPr>
      <w:r>
        <w:t>4. Заявление претендента регистрируется в журнале регистрации заявлений с указанием даты его подачи и присвоением порядкового регистрационного номера при условии предоставления одновременно с заявлением всех документов, предусмотренных настоящей главой.</w:t>
      </w:r>
    </w:p>
    <w:p w:rsidR="00F26FAE" w:rsidRDefault="00F26FAE" w:rsidP="00F26FAE">
      <w:pPr>
        <w:widowControl w:val="0"/>
        <w:autoSpaceDE w:val="0"/>
        <w:ind w:firstLine="540"/>
        <w:jc w:val="both"/>
      </w:pPr>
      <w:r>
        <w:t>Заявление и документы подаются гражданином лично секретарю конкурсной комиссии.</w:t>
      </w:r>
    </w:p>
    <w:p w:rsidR="00F26FAE" w:rsidRDefault="00F26FAE" w:rsidP="00F26FAE">
      <w:pPr>
        <w:widowControl w:val="0"/>
        <w:autoSpaceDE w:val="0"/>
        <w:ind w:firstLine="540"/>
        <w:jc w:val="both"/>
      </w:pPr>
      <w:r>
        <w:t>Не допускается подача заявления и документов через поверенного, путем их направления по почте, курьерской связью, с использованием факсимильной и иных видов связи.</w:t>
      </w:r>
    </w:p>
    <w:p w:rsidR="00F26FAE" w:rsidRDefault="00F26FAE" w:rsidP="00F26FAE">
      <w:pPr>
        <w:widowControl w:val="0"/>
        <w:autoSpaceDE w:val="0"/>
        <w:ind w:firstLine="540"/>
        <w:jc w:val="both"/>
      </w:pPr>
      <w:r>
        <w:t>Претендент считается зарегистрированным со дня регистрации заявления.</w:t>
      </w:r>
    </w:p>
    <w:p w:rsidR="00F26FAE" w:rsidRDefault="00F26FAE" w:rsidP="00F26FAE">
      <w:pPr>
        <w:widowControl w:val="0"/>
        <w:autoSpaceDE w:val="0"/>
        <w:ind w:firstLine="540"/>
        <w:jc w:val="both"/>
      </w:pPr>
      <w:r>
        <w:t>Факт подачи документов удостоверяется подписью секретаря конкурсной комиссии в заявлении с перечнем прилагаемых к нему документов, представленном гражданином в двух экземплярах (один остается в конкурсной комиссии, другой возвращается претенденту).</w:t>
      </w:r>
    </w:p>
    <w:p w:rsidR="00F26FAE" w:rsidRDefault="00F26FAE" w:rsidP="00F26FAE">
      <w:pPr>
        <w:autoSpaceDE w:val="0"/>
        <w:ind w:firstLine="540"/>
        <w:jc w:val="both"/>
      </w:pPr>
      <w:r>
        <w:t>5. Несвоевременное или неполное представление документов, предусмотренных настоящей главой, является основанием для отказа лицу в приеме их для участия в конкурсе. О принятом решении претендент уведомляется конкурсной комиссией в письменной форме в трехдневный срок со дня принятия такого решения. Уведомление направляется по адресу претендента в соответствии с данными о регистрации гражданина Российской Федерации по месту жительства. Конкурсная комиссия вправе дополнительно уведомить гражданина о принятом решении посредством иного вида связи.</w:t>
      </w:r>
    </w:p>
    <w:p w:rsidR="00F26FAE" w:rsidRDefault="00F26FAE" w:rsidP="00F26FAE">
      <w:pPr>
        <w:widowControl w:val="0"/>
        <w:autoSpaceDE w:val="0"/>
        <w:ind w:firstLine="540"/>
        <w:jc w:val="both"/>
      </w:pPr>
      <w:r>
        <w:t>6. Конкурсная комиссия в пределах действующего законодательства Российской Федерации вправе запрашивать в соответствующих органах сведения о претендентах, в том числе с целью проверки документов, представленных ими.</w:t>
      </w:r>
    </w:p>
    <w:p w:rsidR="00F26FAE" w:rsidRDefault="00F26FAE" w:rsidP="00F26FAE">
      <w:pPr>
        <w:widowControl w:val="0"/>
        <w:autoSpaceDE w:val="0"/>
        <w:ind w:firstLine="540"/>
        <w:jc w:val="both"/>
      </w:pPr>
      <w:r>
        <w:t>7. Претендент вправе в любое время до принятия конкурсной комиссией решения о представлении Совету поселения кандидатов на должность Главы поселения представить письменное заявление о снятии своей кандидатуры с конкурса.</w:t>
      </w:r>
    </w:p>
    <w:p w:rsidR="00F26FAE" w:rsidRDefault="00F26FAE" w:rsidP="00F26FAE">
      <w:pPr>
        <w:widowControl w:val="0"/>
        <w:autoSpaceDE w:val="0"/>
        <w:ind w:firstLine="540"/>
        <w:jc w:val="both"/>
      </w:pPr>
      <w:r>
        <w:t>8. Документы, представленные гражданином, рассматриваются конкурсной комиссией.</w:t>
      </w:r>
    </w:p>
    <w:p w:rsidR="00F26FAE" w:rsidRDefault="00F26FAE" w:rsidP="00F26FAE">
      <w:pPr>
        <w:widowControl w:val="0"/>
        <w:autoSpaceDE w:val="0"/>
        <w:ind w:firstLine="540"/>
        <w:jc w:val="both"/>
      </w:pPr>
      <w:r>
        <w:t xml:space="preserve">В случае установления обстоятельств, препятствующих </w:t>
      </w:r>
      <w:proofErr w:type="gramStart"/>
      <w:r>
        <w:t>гражданину  участвовать</w:t>
      </w:r>
      <w:proofErr w:type="gramEnd"/>
      <w:r>
        <w:t xml:space="preserve"> в конкурсе, а равно установления недостоверности сведений или </w:t>
      </w:r>
      <w:r>
        <w:lastRenderedPageBreak/>
        <w:t>подложности документов, представленных гражданином, он информируется конкурсной комиссией о принятом ею решении об отказе в допуске к участию в конкурсе с указанием причин отказа.</w:t>
      </w:r>
    </w:p>
    <w:p w:rsidR="00F26FAE" w:rsidRDefault="00F26FAE" w:rsidP="00F26FAE">
      <w:pPr>
        <w:widowControl w:val="0"/>
        <w:autoSpaceDE w:val="0"/>
        <w:ind w:firstLine="540"/>
        <w:jc w:val="both"/>
      </w:pPr>
    </w:p>
    <w:p w:rsidR="00F26FAE" w:rsidRDefault="00F26FAE" w:rsidP="00F26FAE">
      <w:pPr>
        <w:widowControl w:val="0"/>
        <w:autoSpaceDE w:val="0"/>
        <w:jc w:val="center"/>
      </w:pPr>
      <w:r>
        <w:t>VIII. Процедура проведения конкурса</w:t>
      </w:r>
    </w:p>
    <w:p w:rsidR="00F26FAE" w:rsidRDefault="00F26FAE" w:rsidP="00F26FAE">
      <w:pPr>
        <w:widowControl w:val="0"/>
        <w:autoSpaceDE w:val="0"/>
        <w:ind w:firstLine="540"/>
        <w:jc w:val="both"/>
      </w:pPr>
    </w:p>
    <w:p w:rsidR="00F26FAE" w:rsidRDefault="00F26FAE" w:rsidP="00F26FAE">
      <w:pPr>
        <w:widowControl w:val="0"/>
        <w:autoSpaceDE w:val="0"/>
        <w:ind w:firstLine="540"/>
        <w:jc w:val="both"/>
      </w:pPr>
      <w:r>
        <w:t>1. Для проведения конкурса необходимо участие не менее двух претендентов. При проведении конкурса претендентам гарантируется равенство прав в соответствии с Конституцией Российской Федерации.</w:t>
      </w:r>
    </w:p>
    <w:p w:rsidR="00F26FAE" w:rsidRDefault="00F26FAE" w:rsidP="00F26FAE">
      <w:pPr>
        <w:widowControl w:val="0"/>
        <w:autoSpaceDE w:val="0"/>
        <w:ind w:firstLine="540"/>
        <w:jc w:val="both"/>
      </w:pPr>
      <w:r>
        <w:t>2. Конкурс проводится в два этапа.</w:t>
      </w:r>
    </w:p>
    <w:p w:rsidR="00F26FAE" w:rsidRDefault="00F26FAE" w:rsidP="00F26FAE">
      <w:pPr>
        <w:widowControl w:val="0"/>
        <w:autoSpaceDE w:val="0"/>
        <w:ind w:firstLine="540"/>
        <w:jc w:val="both"/>
      </w:pPr>
      <w:r>
        <w:t xml:space="preserve">3. На первом этапе конкурсная комиссия изучает соответствие претендентов установленным настоящим Положением квалификационным требованиям к </w:t>
      </w:r>
      <w:proofErr w:type="gramStart"/>
      <w:r>
        <w:t>должности  Главы</w:t>
      </w:r>
      <w:proofErr w:type="gramEnd"/>
      <w:r>
        <w:t xml:space="preserve"> поселения на основании представленных ими документов, а также информации, представленной правоохранительными органами, иными государственными органами, органами местного самоуправления и их должностными лицами. Изучение указанных документов и информации осуществляется в отсутствие претендентов.</w:t>
      </w:r>
    </w:p>
    <w:p w:rsidR="00F26FAE" w:rsidRDefault="00F26FAE" w:rsidP="00F26FAE">
      <w:pPr>
        <w:widowControl w:val="0"/>
        <w:autoSpaceDE w:val="0"/>
        <w:ind w:firstLine="540"/>
        <w:jc w:val="both"/>
      </w:pPr>
      <w:r>
        <w:t>По итогам первого этапа конкурса конкурсная комиссия принимает одно из следующих решений:</w:t>
      </w:r>
    </w:p>
    <w:p w:rsidR="00F26FAE" w:rsidRDefault="00F26FAE" w:rsidP="00F26FAE">
      <w:pPr>
        <w:widowControl w:val="0"/>
        <w:autoSpaceDE w:val="0"/>
        <w:ind w:firstLine="540"/>
        <w:jc w:val="both"/>
      </w:pPr>
      <w:r>
        <w:t>1) о признании первого этапа конкурса состоявшимся и допуске претендентов к участию во втором этапе конкурса;</w:t>
      </w:r>
    </w:p>
    <w:p w:rsidR="00F26FAE" w:rsidRDefault="00F26FAE" w:rsidP="00F26FAE">
      <w:pPr>
        <w:widowControl w:val="0"/>
        <w:autoSpaceDE w:val="0"/>
        <w:ind w:firstLine="540"/>
        <w:jc w:val="both"/>
      </w:pPr>
      <w:r>
        <w:t>2) о признании конкурса несостоявшимся в следующих случаях:</w:t>
      </w:r>
    </w:p>
    <w:p w:rsidR="00F26FAE" w:rsidRDefault="00F26FAE" w:rsidP="00F26FAE">
      <w:pPr>
        <w:widowControl w:val="0"/>
        <w:autoSpaceDE w:val="0"/>
        <w:ind w:firstLine="540"/>
        <w:jc w:val="both"/>
      </w:pPr>
      <w:r>
        <w:t>- отсутствия претендентов;</w:t>
      </w:r>
    </w:p>
    <w:p w:rsidR="00F26FAE" w:rsidRDefault="00F26FAE" w:rsidP="00F26FAE">
      <w:pPr>
        <w:widowControl w:val="0"/>
        <w:autoSpaceDE w:val="0"/>
        <w:ind w:firstLine="540"/>
        <w:jc w:val="both"/>
      </w:pPr>
      <w:r>
        <w:t>- наличия одного претендента;</w:t>
      </w:r>
    </w:p>
    <w:p w:rsidR="00F26FAE" w:rsidRDefault="00F26FAE" w:rsidP="00F26FAE">
      <w:pPr>
        <w:widowControl w:val="0"/>
        <w:autoSpaceDE w:val="0"/>
        <w:ind w:firstLine="540"/>
        <w:jc w:val="both"/>
      </w:pPr>
      <w:r>
        <w:t>- признания всех претендентов не соответствующими установленным настоящим Положением требованиям к должности Главы поселения;</w:t>
      </w:r>
    </w:p>
    <w:p w:rsidR="00F26FAE" w:rsidRDefault="00F26FAE" w:rsidP="00F26FAE">
      <w:pPr>
        <w:widowControl w:val="0"/>
        <w:autoSpaceDE w:val="0"/>
        <w:ind w:firstLine="540"/>
        <w:jc w:val="both"/>
      </w:pPr>
      <w:r>
        <w:t>- подачи всеми претендентами заявлений об отказе от участия в конкурсе.</w:t>
      </w:r>
    </w:p>
    <w:p w:rsidR="00F26FAE" w:rsidRDefault="00F26FAE" w:rsidP="00F26FAE">
      <w:pPr>
        <w:widowControl w:val="0"/>
        <w:autoSpaceDE w:val="0"/>
        <w:ind w:firstLine="540"/>
        <w:jc w:val="both"/>
      </w:pPr>
      <w:r>
        <w:t xml:space="preserve">О допуске или отказе в допуске претендента к участию во втором этапе конкурса комиссия уведомляет его любым доступным способом, позволяющим достоверно установить, что претендент извещен о принятом решении.     </w:t>
      </w:r>
    </w:p>
    <w:p w:rsidR="00F26FAE" w:rsidRDefault="00F26FAE" w:rsidP="00F26FAE">
      <w:pPr>
        <w:widowControl w:val="0"/>
        <w:autoSpaceDE w:val="0"/>
        <w:ind w:firstLine="540"/>
        <w:jc w:val="both"/>
      </w:pPr>
      <w:r>
        <w:t>В случае принятия конкурсной комиссией решения об отказе в допуске претендента к участию в конкурсе, в уведомлении указываются причины такого отказа.</w:t>
      </w:r>
    </w:p>
    <w:p w:rsidR="00F26FAE" w:rsidRDefault="00F26FAE" w:rsidP="00F26FA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Претенденту может быть отказано в участии в конкурсе по следующим основаниям:</w:t>
      </w:r>
    </w:p>
    <w:p w:rsidR="00F26FAE" w:rsidRDefault="00F26FAE" w:rsidP="00F26FA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 несоответствие претендента установленным настоящим Положением требованиям, необходимым для замещения должности Главы поселения;</w:t>
      </w:r>
    </w:p>
    <w:p w:rsidR="00F26FAE" w:rsidRDefault="00F26FAE" w:rsidP="00F26FA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 наличие ограничений, установленных настоящим Положением;</w:t>
      </w:r>
    </w:p>
    <w:p w:rsidR="00F26FAE" w:rsidRDefault="00F26FAE" w:rsidP="00F26FA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 предоставление неполного комплекта документов, необходимых в соответствии с настоящим Положением;</w:t>
      </w:r>
    </w:p>
    <w:p w:rsidR="00F26FAE" w:rsidRDefault="00F26FAE" w:rsidP="00F26FA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 наличие документов, оформленных с нарушением требований настоящего Положения;</w:t>
      </w:r>
    </w:p>
    <w:p w:rsidR="00F26FAE" w:rsidRDefault="00F26FAE" w:rsidP="00F26FA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5) предоставление </w:t>
      </w:r>
      <w:r>
        <w:rPr>
          <w:rFonts w:ascii="Times New Roman" w:hAnsi="Times New Roman"/>
          <w:sz w:val="28"/>
          <w:szCs w:val="28"/>
        </w:rPr>
        <w:t>подложных документов или заведомо ложных сведений,</w:t>
      </w:r>
      <w:r>
        <w:rPr>
          <w:rFonts w:ascii="Times New Roman" w:hAnsi="Times New Roman" w:cs="Times New Roman"/>
          <w:sz w:val="28"/>
          <w:szCs w:val="28"/>
        </w:rPr>
        <w:t xml:space="preserve"> сокрытие претендентом сведений о судимости, иных сведений, подлежащих обязательному указанию при подаче документов на </w:t>
      </w:r>
      <w:proofErr w:type="gramStart"/>
      <w:r>
        <w:rPr>
          <w:rFonts w:ascii="Times New Roman" w:hAnsi="Times New Roman" w:cs="Times New Roman"/>
          <w:sz w:val="28"/>
          <w:szCs w:val="28"/>
        </w:rPr>
        <w:t>участие  конкурсе</w:t>
      </w:r>
      <w:proofErr w:type="gramEnd"/>
      <w:r>
        <w:rPr>
          <w:rFonts w:ascii="Times New Roman" w:hAnsi="Times New Roman" w:cs="Times New Roman"/>
          <w:sz w:val="28"/>
          <w:szCs w:val="28"/>
        </w:rPr>
        <w:t>.</w:t>
      </w:r>
    </w:p>
    <w:p w:rsidR="00F26FAE" w:rsidRDefault="00F26FAE" w:rsidP="00F26FAE">
      <w:pPr>
        <w:widowControl w:val="0"/>
        <w:autoSpaceDE w:val="0"/>
        <w:ind w:firstLine="540"/>
        <w:jc w:val="both"/>
      </w:pPr>
      <w:r>
        <w:lastRenderedPageBreak/>
        <w:t xml:space="preserve">Претендент, не допущенный ко второму этапу конкурса, вправе обжаловать это решение в соответствии с законодательством Российской Федерации. </w:t>
      </w:r>
    </w:p>
    <w:p w:rsidR="00F26FAE" w:rsidRDefault="00F26FAE" w:rsidP="00F26FAE">
      <w:pPr>
        <w:widowControl w:val="0"/>
        <w:autoSpaceDE w:val="0"/>
        <w:ind w:firstLine="540"/>
        <w:jc w:val="both"/>
      </w:pPr>
      <w:r>
        <w:t>Решение о дате, месте и времени проведения второго этапа конкурса принимается конкурсной комиссией по итогам первого этапа конкурса.</w:t>
      </w:r>
    </w:p>
    <w:p w:rsidR="00F26FAE" w:rsidRDefault="00F26FAE" w:rsidP="00F26FAE">
      <w:pPr>
        <w:widowControl w:val="0"/>
        <w:autoSpaceDE w:val="0"/>
        <w:ind w:firstLine="540"/>
        <w:jc w:val="both"/>
      </w:pPr>
      <w:r>
        <w:t>4. На втором этапе конкурса комиссия проводит оценку профессиональных и личностных качеств претендентов, допущенных к участию во втором этапе конкурса, их умений, знаний, навыков на основании представленных документов и по результатам конкурсных испытаний.</w:t>
      </w:r>
    </w:p>
    <w:p w:rsidR="00F26FAE" w:rsidRDefault="00F26FAE" w:rsidP="00F26FAE">
      <w:pPr>
        <w:widowControl w:val="0"/>
        <w:autoSpaceDE w:val="0"/>
        <w:ind w:firstLine="540"/>
        <w:jc w:val="both"/>
        <w:rPr>
          <w:i/>
        </w:rPr>
      </w:pPr>
      <w:r>
        <w:t>5. При проведении конкурса могут использоваться не противоречащие федеральным законам и другим нормативным правовым актам Российской Федерации и Ивановской области методы оценки профессиональных и личностных качеств кандидатов, включая индивидуальное собеседование, анкетирование, проведение групповых дискуссий, тестирование, устное или письменное изложение своих предложений, программы развития муниципального образования в рамках полномочий Главы поселения, иные методы оценки профессиональных и личностных качеств претендента</w:t>
      </w:r>
      <w:r>
        <w:rPr>
          <w:i/>
        </w:rPr>
        <w:t>.</w:t>
      </w:r>
    </w:p>
    <w:p w:rsidR="00F26FAE" w:rsidRDefault="00F26FAE" w:rsidP="00F26FAE">
      <w:pPr>
        <w:widowControl w:val="0"/>
        <w:autoSpaceDE w:val="0"/>
        <w:ind w:firstLine="540"/>
        <w:jc w:val="both"/>
      </w:pPr>
      <w:r>
        <w:t>6. Неявка претендента для участия во втором этапе конкурса считается отказом от участия в конкурсе.</w:t>
      </w:r>
    </w:p>
    <w:p w:rsidR="00F26FAE" w:rsidRDefault="00F26FAE" w:rsidP="00F26FAE">
      <w:pPr>
        <w:widowControl w:val="0"/>
        <w:autoSpaceDE w:val="0"/>
        <w:ind w:firstLine="540"/>
        <w:jc w:val="both"/>
      </w:pPr>
      <w:r>
        <w:t>Очередность прохождения конкурсных процедур устанавливается исходя из очередности регистрации заявлений на участие в конкурсе.</w:t>
      </w:r>
    </w:p>
    <w:p w:rsidR="00F26FAE" w:rsidRDefault="00F26FAE" w:rsidP="00F26FAE">
      <w:pPr>
        <w:widowControl w:val="0"/>
        <w:autoSpaceDE w:val="0"/>
        <w:ind w:firstLine="540"/>
        <w:jc w:val="both"/>
      </w:pPr>
      <w:r>
        <w:t>Члены конкурсной комиссии вправе задать вопросы об опыте предыдущей работы или службы претендента и об основных достижениях на предыдущих местах работы или службы, иных обстоятельствах, по которым можно судить о деловых, профессиональных качествах.</w:t>
      </w:r>
    </w:p>
    <w:p w:rsidR="00F26FAE" w:rsidRDefault="00F26FAE" w:rsidP="00F26FAE">
      <w:pPr>
        <w:widowControl w:val="0"/>
        <w:autoSpaceDE w:val="0"/>
        <w:ind w:firstLine="540"/>
        <w:jc w:val="both"/>
      </w:pPr>
      <w:r>
        <w:t>7. После проведения конкурсных процедур члены комиссии проводят обсуждение, по итогам которого конкурсной комиссией проводится открытое голосование по каждой кандидатуре.</w:t>
      </w:r>
    </w:p>
    <w:p w:rsidR="00F26FAE" w:rsidRDefault="00F26FAE" w:rsidP="00F26FAE">
      <w:pPr>
        <w:widowControl w:val="0"/>
        <w:autoSpaceDE w:val="0"/>
        <w:ind w:firstLine="540"/>
        <w:jc w:val="both"/>
      </w:pPr>
      <w:r>
        <w:t>Решение конкурсной комиссией принимается в отсутствие претендентов.</w:t>
      </w:r>
    </w:p>
    <w:p w:rsidR="00F26FAE" w:rsidRDefault="00F26FAE" w:rsidP="00F26FAE">
      <w:pPr>
        <w:widowControl w:val="0"/>
        <w:autoSpaceDE w:val="0"/>
        <w:ind w:firstLine="540"/>
        <w:jc w:val="both"/>
      </w:pPr>
      <w:r>
        <w:t>При голосовании член конкурсной комиссии может проголосовать «за» только в отношении одного претендента.</w:t>
      </w:r>
    </w:p>
    <w:p w:rsidR="00F26FAE" w:rsidRDefault="00F26FAE" w:rsidP="00F26FAE">
      <w:pPr>
        <w:widowControl w:val="0"/>
        <w:autoSpaceDE w:val="0"/>
        <w:ind w:firstLine="540"/>
        <w:jc w:val="both"/>
      </w:pPr>
      <w:r>
        <w:t>Победившими считаются претенденты, набравшие наибольшее число голосов.</w:t>
      </w:r>
    </w:p>
    <w:p w:rsidR="00F26FAE" w:rsidRDefault="00F26FAE" w:rsidP="00F26FAE">
      <w:pPr>
        <w:widowControl w:val="0"/>
        <w:autoSpaceDE w:val="0"/>
        <w:ind w:firstLine="540"/>
        <w:jc w:val="both"/>
      </w:pPr>
      <w:r>
        <w:t>8. По итогам конкурса конкурсная комиссия принимает одно из следующих решений:</w:t>
      </w:r>
    </w:p>
    <w:p w:rsidR="00F26FAE" w:rsidRDefault="00F26FAE" w:rsidP="00F26FAE">
      <w:pPr>
        <w:widowControl w:val="0"/>
        <w:tabs>
          <w:tab w:val="left" w:pos="5812"/>
        </w:tabs>
        <w:autoSpaceDE w:val="0"/>
        <w:ind w:firstLine="540"/>
        <w:jc w:val="both"/>
      </w:pPr>
      <w:r>
        <w:t>1) о признании нескольких (не более трех) претендентов победителями конкурса и наделении их статусом кандидата на замещение должности Главы поселения;</w:t>
      </w:r>
    </w:p>
    <w:p w:rsidR="00F26FAE" w:rsidRDefault="00F26FAE" w:rsidP="00F26FAE">
      <w:pPr>
        <w:widowControl w:val="0"/>
        <w:autoSpaceDE w:val="0"/>
        <w:ind w:firstLine="540"/>
        <w:jc w:val="both"/>
      </w:pPr>
      <w:r>
        <w:t>2) о признании конкурса несостоявшимся в случае:</w:t>
      </w:r>
    </w:p>
    <w:p w:rsidR="00F26FAE" w:rsidRDefault="00F26FAE" w:rsidP="00F26FAE">
      <w:pPr>
        <w:widowControl w:val="0"/>
        <w:autoSpaceDE w:val="0"/>
        <w:ind w:firstLine="540"/>
        <w:jc w:val="both"/>
      </w:pPr>
      <w:r>
        <w:t>- признания претендента(</w:t>
      </w:r>
      <w:proofErr w:type="spellStart"/>
      <w:r>
        <w:t>ов</w:t>
      </w:r>
      <w:proofErr w:type="spellEnd"/>
      <w:r>
        <w:t>) не соответствующим(ми) требованиям на замещение должности Главы поселения;</w:t>
      </w:r>
    </w:p>
    <w:p w:rsidR="00F26FAE" w:rsidRDefault="00F26FAE" w:rsidP="00F26FAE">
      <w:pPr>
        <w:widowControl w:val="0"/>
        <w:autoSpaceDE w:val="0"/>
        <w:ind w:firstLine="540"/>
        <w:jc w:val="both"/>
      </w:pPr>
      <w:r>
        <w:t>- наличия одного кандидата для внесения в Совет поселения по результатам конкурса;</w:t>
      </w:r>
    </w:p>
    <w:p w:rsidR="00F26FAE" w:rsidRDefault="00F26FAE" w:rsidP="00F26FAE">
      <w:pPr>
        <w:widowControl w:val="0"/>
        <w:autoSpaceDE w:val="0"/>
        <w:ind w:firstLine="540"/>
        <w:jc w:val="both"/>
      </w:pPr>
      <w:r>
        <w:t>- подачи претендентами (кандидатами) заявлений о снятии своих кандидатур;</w:t>
      </w:r>
    </w:p>
    <w:p w:rsidR="00F26FAE" w:rsidRDefault="00F26FAE" w:rsidP="00F26FAE">
      <w:pPr>
        <w:widowControl w:val="0"/>
        <w:autoSpaceDE w:val="0"/>
        <w:ind w:firstLine="540"/>
        <w:jc w:val="both"/>
      </w:pPr>
      <w:r>
        <w:t>- неявки претендентов на заседание конкурсной комиссии.</w:t>
      </w:r>
    </w:p>
    <w:p w:rsidR="00F26FAE" w:rsidRDefault="00F26FAE" w:rsidP="00F26FAE">
      <w:pPr>
        <w:widowControl w:val="0"/>
        <w:autoSpaceDE w:val="0"/>
        <w:ind w:firstLine="540"/>
        <w:jc w:val="both"/>
      </w:pPr>
      <w:r>
        <w:t xml:space="preserve">9. Результаты голосования, решение конкурсной комиссии оформляются </w:t>
      </w:r>
      <w:r>
        <w:lastRenderedPageBreak/>
        <w:t>протоколом, который подписывают председатель, секретарь и все члены комиссии, принимавшие участие в голосовании.</w:t>
      </w:r>
    </w:p>
    <w:p w:rsidR="00F26FAE" w:rsidRDefault="00F26FAE" w:rsidP="00F26FAE">
      <w:pPr>
        <w:widowControl w:val="0"/>
        <w:autoSpaceDE w:val="0"/>
        <w:ind w:firstLine="540"/>
        <w:jc w:val="both"/>
      </w:pPr>
      <w:r>
        <w:t>10. Протокол конкурсной комиссии с результатами конкурса направляется в Совет поселения не позднее трехдневного срока со дня его подписания.</w:t>
      </w:r>
    </w:p>
    <w:p w:rsidR="00F26FAE" w:rsidRDefault="00F26FAE" w:rsidP="00F26FAE">
      <w:pPr>
        <w:widowControl w:val="0"/>
        <w:autoSpaceDE w:val="0"/>
        <w:ind w:firstLine="540"/>
        <w:jc w:val="both"/>
      </w:pPr>
      <w:r>
        <w:t>11. Каждому претенденту сообщается о результатах конкурса в письменной форме в течение трех дней со дня подписания протокола конкурсной комиссии.</w:t>
      </w:r>
    </w:p>
    <w:p w:rsidR="00F26FAE" w:rsidRDefault="00F26FAE" w:rsidP="00F26FAE">
      <w:pPr>
        <w:widowControl w:val="0"/>
        <w:autoSpaceDE w:val="0"/>
        <w:ind w:firstLine="540"/>
        <w:jc w:val="both"/>
      </w:pPr>
    </w:p>
    <w:p w:rsidR="00F26FAE" w:rsidRDefault="00F26FAE" w:rsidP="00F26FAE">
      <w:pPr>
        <w:widowControl w:val="0"/>
        <w:autoSpaceDE w:val="0"/>
        <w:jc w:val="center"/>
      </w:pPr>
      <w:r>
        <w:t>IX. Избрание на должность Главы поселения</w:t>
      </w:r>
    </w:p>
    <w:p w:rsidR="00F26FAE" w:rsidRDefault="00F26FAE" w:rsidP="00F26FAE">
      <w:pPr>
        <w:widowControl w:val="0"/>
        <w:autoSpaceDE w:val="0"/>
        <w:jc w:val="center"/>
      </w:pPr>
    </w:p>
    <w:p w:rsidR="00F26FAE" w:rsidRDefault="00F26FAE" w:rsidP="00F26FAE">
      <w:pPr>
        <w:widowControl w:val="0"/>
        <w:autoSpaceDE w:val="0"/>
        <w:ind w:firstLine="540"/>
        <w:jc w:val="both"/>
      </w:pPr>
      <w:r>
        <w:t>1. Совет поселения не позднее чем в двухнедельный срок со дня поступления протокола конкурсной комиссии с результатами конкурса проводит заседание для принятия решения об избрании Главы поселения из числа кандидатов, представленных конкурсной комиссией по результатам конкурса.</w:t>
      </w:r>
    </w:p>
    <w:p w:rsidR="00F26FAE" w:rsidRDefault="00F26FAE" w:rsidP="00F26FAE">
      <w:pPr>
        <w:widowControl w:val="0"/>
        <w:autoSpaceDE w:val="0"/>
        <w:ind w:firstLine="540"/>
        <w:jc w:val="both"/>
      </w:pPr>
      <w:r>
        <w:t xml:space="preserve">2. Решение принимается открытым голосованием простым большинством голосов от установленного Уставом Каминского сельского поселения количества депутатов Совета поселения. </w:t>
      </w:r>
    </w:p>
    <w:p w:rsidR="00F26FAE" w:rsidRDefault="00F26FAE" w:rsidP="00F26FAE">
      <w:pPr>
        <w:widowControl w:val="0"/>
        <w:autoSpaceDE w:val="0"/>
        <w:ind w:firstLine="540"/>
        <w:jc w:val="both"/>
      </w:pPr>
      <w:r>
        <w:t>3. Решение Совета поселения об избрании кандидата на должность Главы поселения публикуется в газете «Родниковский рабочий» в пятидневный срок со дня его принятия.</w:t>
      </w:r>
    </w:p>
    <w:p w:rsidR="00F26FAE" w:rsidRDefault="00F26FAE" w:rsidP="00F26FAE">
      <w:pPr>
        <w:widowControl w:val="0"/>
        <w:autoSpaceDE w:val="0"/>
        <w:ind w:firstLine="540"/>
        <w:jc w:val="both"/>
      </w:pPr>
    </w:p>
    <w:p w:rsidR="00F26FAE" w:rsidRDefault="00F26FAE" w:rsidP="00F26FAE">
      <w:pPr>
        <w:widowControl w:val="0"/>
        <w:autoSpaceDE w:val="0"/>
        <w:jc w:val="center"/>
      </w:pPr>
      <w:r>
        <w:t>X. Заключительные положения</w:t>
      </w:r>
    </w:p>
    <w:p w:rsidR="00F26FAE" w:rsidRDefault="00F26FAE" w:rsidP="00F26FAE">
      <w:pPr>
        <w:widowControl w:val="0"/>
        <w:autoSpaceDE w:val="0"/>
        <w:ind w:firstLine="540"/>
        <w:jc w:val="both"/>
      </w:pPr>
    </w:p>
    <w:p w:rsidR="00F26FAE" w:rsidRDefault="00F26FAE" w:rsidP="00F26FAE">
      <w:pPr>
        <w:widowControl w:val="0"/>
        <w:autoSpaceDE w:val="0"/>
        <w:ind w:firstLine="540"/>
        <w:jc w:val="both"/>
      </w:pPr>
      <w:r>
        <w:t>1. Расходы, связанные с участием в конкурсе (проезд к месту проведения конкурса и обратно, наем жилого помещения, проживание, пользование услугами средств связи и др.), претенденты производят за счет собственных средств.</w:t>
      </w:r>
    </w:p>
    <w:p w:rsidR="00F26FAE" w:rsidRDefault="00F26FAE" w:rsidP="00F26FAE">
      <w:pPr>
        <w:widowControl w:val="0"/>
        <w:autoSpaceDE w:val="0"/>
        <w:ind w:firstLine="540"/>
        <w:jc w:val="both"/>
      </w:pPr>
      <w:r>
        <w:t>2. Материалы конкурсной комиссии, сформированные в дело, хранятся в Совете поселения в течение двух с половиной лет.</w:t>
      </w:r>
    </w:p>
    <w:p w:rsidR="00F26FAE" w:rsidRDefault="00F26FAE" w:rsidP="00F26FAE">
      <w:pPr>
        <w:widowControl w:val="0"/>
        <w:autoSpaceDE w:val="0"/>
        <w:ind w:firstLine="540"/>
        <w:jc w:val="both"/>
      </w:pPr>
    </w:p>
    <w:p w:rsidR="00F26FAE" w:rsidRDefault="00F26FAE" w:rsidP="00F26FAE">
      <w:pPr>
        <w:widowControl w:val="0"/>
        <w:autoSpaceDE w:val="0"/>
        <w:ind w:firstLine="540"/>
        <w:jc w:val="both"/>
      </w:pPr>
    </w:p>
    <w:p w:rsidR="00F26FAE" w:rsidRDefault="00F26FAE" w:rsidP="00F26FAE">
      <w:pPr>
        <w:widowControl w:val="0"/>
        <w:autoSpaceDE w:val="0"/>
        <w:ind w:firstLine="540"/>
        <w:jc w:val="both"/>
      </w:pPr>
    </w:p>
    <w:p w:rsidR="00F26FAE" w:rsidRDefault="00F26FAE" w:rsidP="00F26FAE">
      <w:pPr>
        <w:widowControl w:val="0"/>
        <w:autoSpaceDE w:val="0"/>
        <w:ind w:firstLine="540"/>
        <w:jc w:val="both"/>
      </w:pPr>
    </w:p>
    <w:p w:rsidR="00F26FAE" w:rsidRDefault="00F26FAE" w:rsidP="00F26FAE">
      <w:pPr>
        <w:widowControl w:val="0"/>
        <w:autoSpaceDE w:val="0"/>
        <w:ind w:left="3261"/>
        <w:jc w:val="right"/>
      </w:pPr>
    </w:p>
    <w:p w:rsidR="00F26FAE" w:rsidRDefault="00F26FAE" w:rsidP="00F26FAE">
      <w:pPr>
        <w:widowControl w:val="0"/>
        <w:autoSpaceDE w:val="0"/>
        <w:ind w:left="3261"/>
        <w:jc w:val="right"/>
      </w:pPr>
    </w:p>
    <w:p w:rsidR="00F26FAE" w:rsidRDefault="00F26FAE" w:rsidP="00F26FAE">
      <w:pPr>
        <w:widowControl w:val="0"/>
        <w:autoSpaceDE w:val="0"/>
        <w:ind w:left="3261"/>
        <w:jc w:val="right"/>
      </w:pPr>
    </w:p>
    <w:p w:rsidR="00F26FAE" w:rsidRDefault="00F26FAE" w:rsidP="00F26FAE">
      <w:pPr>
        <w:widowControl w:val="0"/>
        <w:autoSpaceDE w:val="0"/>
        <w:ind w:left="3261"/>
        <w:jc w:val="right"/>
      </w:pPr>
      <w:r>
        <w:t xml:space="preserve">Приложение № 1 </w:t>
      </w:r>
    </w:p>
    <w:p w:rsidR="00F26FAE" w:rsidRDefault="00F26FAE" w:rsidP="00F26FAE">
      <w:pPr>
        <w:pStyle w:val="ConsPlusNonformat"/>
        <w:ind w:left="4820"/>
      </w:pPr>
      <w:r>
        <w:t xml:space="preserve">                                        В конкурсную комиссию по проведению конкурса по отбору кандидатур на должность главы муниципального образования «</w:t>
      </w:r>
      <w:proofErr w:type="spellStart"/>
      <w:r>
        <w:t>Каминское</w:t>
      </w:r>
      <w:proofErr w:type="spellEnd"/>
      <w:r>
        <w:t xml:space="preserve"> сельское поселение Родниковского муниципального района Ивановской области»</w:t>
      </w:r>
    </w:p>
    <w:p w:rsidR="00F26FAE" w:rsidRDefault="00F26FAE" w:rsidP="00F26FAE">
      <w:pPr>
        <w:pStyle w:val="ConsPlusNonformat"/>
        <w:ind w:left="4820"/>
      </w:pPr>
      <w:r>
        <w:t xml:space="preserve">                                        </w:t>
      </w:r>
      <w:proofErr w:type="gramStart"/>
      <w:r>
        <w:t>от</w:t>
      </w:r>
      <w:proofErr w:type="gramEnd"/>
      <w:r>
        <w:t xml:space="preserve"> ________________________________</w:t>
      </w:r>
    </w:p>
    <w:p w:rsidR="00F26FAE" w:rsidRDefault="00F26FAE" w:rsidP="00F26FAE">
      <w:pPr>
        <w:pStyle w:val="ConsPlusNonformat"/>
      </w:pPr>
      <w:r>
        <w:t xml:space="preserve">                                                 </w:t>
      </w:r>
      <w:proofErr w:type="gramStart"/>
      <w:r>
        <w:t>фамилия</w:t>
      </w:r>
      <w:proofErr w:type="gramEnd"/>
      <w:r>
        <w:t>, имя, отчество</w:t>
      </w:r>
    </w:p>
    <w:p w:rsidR="00F26FAE" w:rsidRDefault="00F26FAE" w:rsidP="00F26FAE">
      <w:pPr>
        <w:pStyle w:val="ConsPlusNonformat"/>
      </w:pPr>
      <w:r>
        <w:t xml:space="preserve">                                        __________________________________,</w:t>
      </w:r>
    </w:p>
    <w:p w:rsidR="00F26FAE" w:rsidRDefault="00F26FAE" w:rsidP="00F26FAE">
      <w:pPr>
        <w:pStyle w:val="ConsPlusNonformat"/>
      </w:pPr>
      <w:r>
        <w:t xml:space="preserve">                                        </w:t>
      </w:r>
      <w:proofErr w:type="gramStart"/>
      <w:r>
        <w:t>год</w:t>
      </w:r>
      <w:proofErr w:type="gramEnd"/>
      <w:r>
        <w:t xml:space="preserve"> рождения _____________________,</w:t>
      </w:r>
    </w:p>
    <w:p w:rsidR="00F26FAE" w:rsidRDefault="00F26FAE" w:rsidP="00F26FAE">
      <w:pPr>
        <w:pStyle w:val="ConsPlusNonformat"/>
      </w:pPr>
      <w:r>
        <w:t xml:space="preserve">                                        </w:t>
      </w:r>
      <w:proofErr w:type="gramStart"/>
      <w:r>
        <w:t>зарегистрированного</w:t>
      </w:r>
      <w:proofErr w:type="gramEnd"/>
      <w:r>
        <w:t>(ой) по адресу:</w:t>
      </w:r>
    </w:p>
    <w:p w:rsidR="00F26FAE" w:rsidRDefault="00F26FAE" w:rsidP="00F26FAE">
      <w:pPr>
        <w:pStyle w:val="ConsPlusNonformat"/>
      </w:pPr>
      <w:r>
        <w:t xml:space="preserve">                                        __________________________________,</w:t>
      </w:r>
    </w:p>
    <w:p w:rsidR="00F26FAE" w:rsidRDefault="00F26FAE" w:rsidP="00F26FAE">
      <w:pPr>
        <w:pStyle w:val="ConsPlusNonformat"/>
      </w:pPr>
      <w:r>
        <w:t xml:space="preserve">                                        </w:t>
      </w:r>
      <w:proofErr w:type="gramStart"/>
      <w:r>
        <w:t>проживающего</w:t>
      </w:r>
      <w:proofErr w:type="gramEnd"/>
      <w:r>
        <w:t>(ей) по адресу: _______</w:t>
      </w:r>
    </w:p>
    <w:p w:rsidR="00F26FAE" w:rsidRDefault="00F26FAE" w:rsidP="00F26FAE">
      <w:pPr>
        <w:pStyle w:val="ConsPlusNonformat"/>
      </w:pPr>
      <w:r>
        <w:t xml:space="preserve">                                        __________________________________,</w:t>
      </w:r>
    </w:p>
    <w:p w:rsidR="00F26FAE" w:rsidRDefault="00F26FAE" w:rsidP="00F26FAE">
      <w:pPr>
        <w:pStyle w:val="ConsPlusNonformat"/>
      </w:pPr>
      <w:r>
        <w:t xml:space="preserve">                                        </w:t>
      </w:r>
      <w:proofErr w:type="gramStart"/>
      <w:r>
        <w:t>паспорт</w:t>
      </w:r>
      <w:proofErr w:type="gramEnd"/>
      <w:r>
        <w:t xml:space="preserve"> ___________________________</w:t>
      </w:r>
    </w:p>
    <w:p w:rsidR="00F26FAE" w:rsidRDefault="00F26FAE" w:rsidP="00F26FAE">
      <w:pPr>
        <w:pStyle w:val="ConsPlusNonformat"/>
      </w:pPr>
      <w:r>
        <w:t xml:space="preserve">                                        __________________________________,</w:t>
      </w:r>
    </w:p>
    <w:p w:rsidR="00F26FAE" w:rsidRDefault="00F26FAE" w:rsidP="00F26FAE">
      <w:pPr>
        <w:pStyle w:val="ConsPlusNonformat"/>
      </w:pPr>
      <w:r>
        <w:t xml:space="preserve">                                        </w:t>
      </w:r>
      <w:proofErr w:type="gramStart"/>
      <w:r>
        <w:t>телефон</w:t>
      </w:r>
      <w:proofErr w:type="gramEnd"/>
      <w:r>
        <w:t xml:space="preserve"> ___________________________</w:t>
      </w:r>
    </w:p>
    <w:p w:rsidR="00F26FAE" w:rsidRDefault="00F26FAE" w:rsidP="00F26FAE">
      <w:pPr>
        <w:pStyle w:val="ConsPlusNonformat"/>
      </w:pPr>
    </w:p>
    <w:p w:rsidR="00F26FAE" w:rsidRDefault="00F26FAE" w:rsidP="00F26FAE">
      <w:pPr>
        <w:pStyle w:val="ConsPlusNonformat"/>
        <w:jc w:val="both"/>
      </w:pPr>
      <w:r>
        <w:t xml:space="preserve">                                 Заявление</w:t>
      </w:r>
    </w:p>
    <w:p w:rsidR="00F26FAE" w:rsidRDefault="00F26FAE" w:rsidP="00F26FAE">
      <w:pPr>
        <w:pStyle w:val="ConsPlusNonformat"/>
        <w:jc w:val="both"/>
      </w:pPr>
    </w:p>
    <w:p w:rsidR="00F26FAE" w:rsidRDefault="00F26FAE" w:rsidP="00F26FAE">
      <w:pPr>
        <w:pStyle w:val="ConsPlusNonformat"/>
        <w:ind w:firstLine="426"/>
        <w:jc w:val="both"/>
      </w:pPr>
      <w:proofErr w:type="gramStart"/>
      <w:r>
        <w:t>Прошу  допустить</w:t>
      </w:r>
      <w:proofErr w:type="gramEnd"/>
      <w:r>
        <w:t xml:space="preserve"> к участию в конкурсе по отбору кандидатур на должность главы муниципального образования «</w:t>
      </w:r>
      <w:proofErr w:type="spellStart"/>
      <w:r>
        <w:t>Каминское</w:t>
      </w:r>
      <w:proofErr w:type="spellEnd"/>
      <w:r>
        <w:t xml:space="preserve"> сельское поселение Родниковского муниципального района Ивановской области».</w:t>
      </w:r>
    </w:p>
    <w:p w:rsidR="00F26FAE" w:rsidRDefault="00F26FAE" w:rsidP="00F26FAE">
      <w:pPr>
        <w:autoSpaceDE w:val="0"/>
        <w:ind w:firstLine="426"/>
        <w:rPr>
          <w:rFonts w:ascii="Courier New" w:hAnsi="Courier New" w:cs="Courier New"/>
          <w:sz w:val="20"/>
          <w:szCs w:val="20"/>
        </w:rPr>
      </w:pPr>
      <w:r>
        <w:rPr>
          <w:rFonts w:ascii="Courier New" w:hAnsi="Courier New" w:cs="Courier New"/>
          <w:sz w:val="20"/>
          <w:szCs w:val="20"/>
        </w:rPr>
        <w:t xml:space="preserve">Сообщаю следующие </w:t>
      </w:r>
      <w:proofErr w:type="gramStart"/>
      <w:r>
        <w:rPr>
          <w:rFonts w:ascii="Courier New" w:hAnsi="Courier New" w:cs="Courier New"/>
          <w:sz w:val="20"/>
          <w:szCs w:val="20"/>
        </w:rPr>
        <w:t>сведения  о</w:t>
      </w:r>
      <w:proofErr w:type="gramEnd"/>
      <w:r>
        <w:rPr>
          <w:rFonts w:ascii="Courier New" w:hAnsi="Courier New" w:cs="Courier New"/>
          <w:sz w:val="20"/>
          <w:szCs w:val="20"/>
        </w:rPr>
        <w:t xml:space="preserve">  судимости</w:t>
      </w:r>
      <w:hyperlink r:id="rId19" w:history="1">
        <w:r w:rsidRPr="002852CE">
          <w:rPr>
            <w:rStyle w:val="a3"/>
            <w:rFonts w:ascii="Courier New" w:hAnsi="Courier New"/>
            <w:sz w:val="20"/>
            <w:szCs w:val="20"/>
          </w:rPr>
          <w:t>&lt;1&gt;</w:t>
        </w:r>
      </w:hyperlink>
      <w:r>
        <w:rPr>
          <w:rFonts w:ascii="Courier New" w:hAnsi="Courier New" w:cs="Courier New"/>
          <w:sz w:val="20"/>
          <w:szCs w:val="20"/>
        </w:rPr>
        <w:t>_____________________________.</w:t>
      </w:r>
    </w:p>
    <w:p w:rsidR="00F26FAE" w:rsidRDefault="00F26FAE" w:rsidP="00F26FAE">
      <w:pPr>
        <w:autoSpaceDE w:val="0"/>
        <w:ind w:firstLine="426"/>
        <w:jc w:val="both"/>
        <w:rPr>
          <w:rFonts w:ascii="Courier New" w:eastAsia="Calibri" w:hAnsi="Courier New" w:cs="Courier New"/>
          <w:sz w:val="20"/>
          <w:szCs w:val="20"/>
        </w:rPr>
      </w:pPr>
      <w:r>
        <w:rPr>
          <w:rFonts w:ascii="Courier New" w:eastAsia="Calibri" w:hAnsi="Courier New" w:cs="Courier New"/>
          <w:sz w:val="20"/>
          <w:szCs w:val="20"/>
        </w:rPr>
        <w:t>Информирую о том, что осуществляю полномочия депутата представительного органа ________________ на непостоянной основе</w:t>
      </w:r>
      <w:hyperlink r:id="rId20" w:history="1">
        <w:r w:rsidRPr="002852CE">
          <w:rPr>
            <w:rStyle w:val="a3"/>
            <w:rFonts w:ascii="Courier New" w:hAnsi="Courier New"/>
            <w:sz w:val="20"/>
            <w:szCs w:val="20"/>
          </w:rPr>
          <w:t>&lt;2&gt;</w:t>
        </w:r>
      </w:hyperlink>
      <w:r>
        <w:rPr>
          <w:rFonts w:ascii="Courier New" w:eastAsia="Calibri" w:hAnsi="Courier New" w:cs="Courier New"/>
          <w:sz w:val="20"/>
          <w:szCs w:val="20"/>
        </w:rPr>
        <w:t>.</w:t>
      </w:r>
    </w:p>
    <w:p w:rsidR="00F26FAE" w:rsidRDefault="00F26FAE" w:rsidP="00F26FAE">
      <w:pPr>
        <w:pStyle w:val="ConsPlusNonformat"/>
        <w:ind w:firstLine="426"/>
        <w:jc w:val="both"/>
      </w:pPr>
      <w:r>
        <w:t xml:space="preserve">С </w:t>
      </w:r>
      <w:proofErr w:type="gramStart"/>
      <w:r>
        <w:t>проведением  процедуры</w:t>
      </w:r>
      <w:proofErr w:type="gramEnd"/>
      <w:r>
        <w:t xml:space="preserve">  оформления допуска к сведениям, составляющим государственную и иную охраняемую законом тайну, согласен(а).</w:t>
      </w:r>
    </w:p>
    <w:p w:rsidR="00F26FAE" w:rsidRDefault="00F26FAE" w:rsidP="00F26FAE">
      <w:pPr>
        <w:pStyle w:val="ConsPlusNonformat"/>
        <w:ind w:firstLine="426"/>
        <w:jc w:val="both"/>
      </w:pPr>
      <w:r>
        <w:t xml:space="preserve">Обязуюсь прекратить деятельность, несовместимую с замещением выборной должности главы муниципального образования, в случае избрания меня главой муниципального образования ___________________ представительным органом муниципального образования из числа кандидатов, представленных конкурсной комиссией по результатам конкурса. </w:t>
      </w:r>
    </w:p>
    <w:p w:rsidR="00F26FAE" w:rsidRDefault="00F26FAE" w:rsidP="00F26FAE">
      <w:pPr>
        <w:pStyle w:val="ConsPlusNonformat"/>
      </w:pPr>
    </w:p>
    <w:p w:rsidR="00F26FAE" w:rsidRDefault="00F26FAE" w:rsidP="00F26FAE">
      <w:pPr>
        <w:pStyle w:val="ConsPlusNonformat"/>
      </w:pPr>
      <w:r>
        <w:t xml:space="preserve">    Приложение (перечень представленных документов:</w:t>
      </w:r>
    </w:p>
    <w:p w:rsidR="00F26FAE" w:rsidRDefault="00F26FAE" w:rsidP="00F26FAE">
      <w:pPr>
        <w:pStyle w:val="ConsPlusNonformat"/>
      </w:pPr>
      <w:r>
        <w:t>1. ______________________________________________________, на _____ листах;</w:t>
      </w:r>
    </w:p>
    <w:p w:rsidR="00F26FAE" w:rsidRDefault="00F26FAE" w:rsidP="00F26FAE">
      <w:pPr>
        <w:pStyle w:val="ConsPlusNonformat"/>
      </w:pPr>
      <w:r>
        <w:t>2. ______________________________________________________, на _____ листах;</w:t>
      </w:r>
    </w:p>
    <w:p w:rsidR="00F26FAE" w:rsidRDefault="00F26FAE" w:rsidP="00F26FAE">
      <w:pPr>
        <w:pStyle w:val="ConsPlusNonformat"/>
      </w:pPr>
      <w:r>
        <w:lastRenderedPageBreak/>
        <w:t>3. ______________________________________________________, на _____ листах;</w:t>
      </w:r>
    </w:p>
    <w:p w:rsidR="00F26FAE" w:rsidRDefault="00F26FAE" w:rsidP="00F26FAE">
      <w:pPr>
        <w:pStyle w:val="ConsPlusNonformat"/>
      </w:pPr>
      <w:r>
        <w:t>4. ______________________________________________________, на _____ листах.</w:t>
      </w:r>
    </w:p>
    <w:p w:rsidR="00F26FAE" w:rsidRDefault="00F26FAE" w:rsidP="00F26FAE">
      <w:pPr>
        <w:pStyle w:val="ConsPlusNonformat"/>
      </w:pPr>
    </w:p>
    <w:p w:rsidR="00F26FAE" w:rsidRDefault="00F26FAE" w:rsidP="00F26FAE">
      <w:pPr>
        <w:pStyle w:val="ConsPlusNonformat"/>
      </w:pPr>
      <w:r>
        <w:t>"___" __________________ 20___ г. ___________________</w:t>
      </w:r>
    </w:p>
    <w:p w:rsidR="00F26FAE" w:rsidRDefault="00F26FAE" w:rsidP="00F26FAE">
      <w:pPr>
        <w:pStyle w:val="ConsPlusNonformat"/>
      </w:pPr>
      <w:r>
        <w:t xml:space="preserve">                                       Подпись</w:t>
      </w:r>
    </w:p>
    <w:p w:rsidR="00F26FAE" w:rsidRDefault="00F26FAE" w:rsidP="00F26FAE">
      <w:pPr>
        <w:pStyle w:val="ConsPlusNonformat"/>
      </w:pPr>
    </w:p>
    <w:p w:rsidR="00F26FAE" w:rsidRDefault="00F26FAE" w:rsidP="00F26FAE">
      <w:pPr>
        <w:pStyle w:val="ConsPlusNonformat"/>
      </w:pPr>
      <w:r>
        <w:t>Заявление и указанные документы к нему принял(а):</w:t>
      </w:r>
    </w:p>
    <w:p w:rsidR="00F26FAE" w:rsidRDefault="00F26FAE" w:rsidP="00F26FAE">
      <w:pPr>
        <w:pStyle w:val="ConsPlusNonformat"/>
      </w:pPr>
      <w:proofErr w:type="gramStart"/>
      <w:r>
        <w:t>секретарь</w:t>
      </w:r>
      <w:proofErr w:type="gramEnd"/>
      <w:r>
        <w:t xml:space="preserve"> конкурсной комиссии _____________________________________________</w:t>
      </w:r>
    </w:p>
    <w:p w:rsidR="00F26FAE" w:rsidRDefault="00F26FAE" w:rsidP="00F26FAE">
      <w:pPr>
        <w:pStyle w:val="ConsPlusNonformat"/>
      </w:pPr>
      <w:r>
        <w:t xml:space="preserve">                                                (ФИО)</w:t>
      </w:r>
    </w:p>
    <w:p w:rsidR="00F26FAE" w:rsidRDefault="00F26FAE" w:rsidP="00F26FAE">
      <w:pPr>
        <w:pStyle w:val="ConsPlusNonformat"/>
      </w:pPr>
      <w:r>
        <w:t>"___" __________________ 20___ г. ___________________</w:t>
      </w:r>
    </w:p>
    <w:p w:rsidR="00F26FAE" w:rsidRDefault="00F26FAE" w:rsidP="00F26FAE">
      <w:pPr>
        <w:pStyle w:val="ConsPlusNonformat"/>
      </w:pPr>
      <w:r>
        <w:t xml:space="preserve">                                       Подпись</w:t>
      </w:r>
    </w:p>
    <w:p w:rsidR="00F26FAE" w:rsidRDefault="00FE591D" w:rsidP="00F26FAE">
      <w:pPr>
        <w:autoSpaceDE w:val="0"/>
        <w:ind w:firstLine="426"/>
        <w:jc w:val="both"/>
        <w:rPr>
          <w:rFonts w:ascii="Courier New" w:hAnsi="Courier New" w:cs="Courier New"/>
          <w:sz w:val="20"/>
          <w:szCs w:val="20"/>
        </w:rPr>
      </w:pPr>
      <w:hyperlink r:id="rId21" w:history="1">
        <w:r w:rsidR="00F26FAE" w:rsidRPr="002852CE">
          <w:rPr>
            <w:rStyle w:val="a3"/>
            <w:rFonts w:ascii="Courier New" w:hAnsi="Courier New"/>
            <w:sz w:val="20"/>
            <w:szCs w:val="20"/>
          </w:rPr>
          <w:t>&lt;1&gt;</w:t>
        </w:r>
      </w:hyperlink>
      <w:r w:rsidR="00F26FAE">
        <w:rPr>
          <w:rFonts w:ascii="Courier New" w:hAnsi="Courier New" w:cs="Courier New"/>
          <w:sz w:val="20"/>
          <w:szCs w:val="20"/>
        </w:rPr>
        <w:t xml:space="preserve"> Если у претендента имелась или имеется судимость, указываются сведения о судимости. </w:t>
      </w:r>
      <w:proofErr w:type="gramStart"/>
      <w:r w:rsidR="00F26FAE">
        <w:rPr>
          <w:rFonts w:ascii="Courier New" w:hAnsi="Courier New" w:cs="Courier New"/>
          <w:sz w:val="20"/>
          <w:szCs w:val="20"/>
        </w:rPr>
        <w:t>Если  судимость</w:t>
      </w:r>
      <w:proofErr w:type="gramEnd"/>
      <w:r w:rsidR="00F26FAE">
        <w:rPr>
          <w:rFonts w:ascii="Courier New" w:hAnsi="Courier New" w:cs="Courier New"/>
          <w:sz w:val="20"/>
          <w:szCs w:val="20"/>
        </w:rPr>
        <w:t xml:space="preserve">  снята  или погашена - сведения о дате снятия или погашения судимости. Если претендент не имеет (не имел) судимости, то в соответствующей строке проставляется прочерк.</w:t>
      </w:r>
    </w:p>
    <w:p w:rsidR="00F26FAE" w:rsidRDefault="00FE591D" w:rsidP="00F26FAE">
      <w:pPr>
        <w:pStyle w:val="ConsPlusNormal"/>
        <w:ind w:firstLine="540"/>
        <w:jc w:val="both"/>
        <w:rPr>
          <w:rFonts w:ascii="Courier New" w:hAnsi="Courier New" w:cs="Courier New"/>
        </w:rPr>
      </w:pPr>
      <w:hyperlink r:id="rId22" w:history="1">
        <w:r w:rsidR="00F26FAE">
          <w:rPr>
            <w:rStyle w:val="a3"/>
            <w:rFonts w:ascii="Courier New" w:hAnsi="Courier New"/>
          </w:rPr>
          <w:t>&lt;2&gt;</w:t>
        </w:r>
      </w:hyperlink>
      <w:r w:rsidR="00F26FAE">
        <w:rPr>
          <w:rFonts w:ascii="Courier New" w:hAnsi="Courier New" w:cs="Courier New"/>
        </w:rPr>
        <w:t xml:space="preserve"> Указывается наименование соответствующего представительного </w:t>
      </w:r>
      <w:proofErr w:type="gramStart"/>
      <w:r w:rsidR="00F26FAE">
        <w:rPr>
          <w:rFonts w:ascii="Courier New" w:hAnsi="Courier New" w:cs="Courier New"/>
        </w:rPr>
        <w:t xml:space="preserve">органа,   </w:t>
      </w:r>
      <w:proofErr w:type="gramEnd"/>
      <w:r w:rsidR="00F26FAE">
        <w:rPr>
          <w:rFonts w:ascii="Courier New" w:hAnsi="Courier New" w:cs="Courier New"/>
        </w:rPr>
        <w:t xml:space="preserve">          депутатом которого является претендент. Если претендент не исполняет обязанности депутата на непостоянной основе, то в соответствующей строке проставляется прочерк.</w:t>
      </w:r>
    </w:p>
    <w:p w:rsidR="00F26FAE" w:rsidRDefault="00F26FAE" w:rsidP="00F26FAE">
      <w:pPr>
        <w:widowControl w:val="0"/>
        <w:autoSpaceDE w:val="0"/>
        <w:ind w:left="3261"/>
        <w:jc w:val="right"/>
      </w:pPr>
    </w:p>
    <w:p w:rsidR="00B50FBA" w:rsidRDefault="00B50FBA" w:rsidP="00F26FAE">
      <w:pPr>
        <w:widowControl w:val="0"/>
        <w:autoSpaceDE w:val="0"/>
        <w:ind w:left="3261"/>
        <w:jc w:val="right"/>
      </w:pPr>
    </w:p>
    <w:p w:rsidR="00B50FBA" w:rsidRDefault="00B50FBA" w:rsidP="00F26FAE">
      <w:pPr>
        <w:widowControl w:val="0"/>
        <w:autoSpaceDE w:val="0"/>
        <w:ind w:left="3261"/>
        <w:jc w:val="right"/>
      </w:pPr>
    </w:p>
    <w:p w:rsidR="00F26FAE" w:rsidRDefault="00F26FAE" w:rsidP="00F26FAE">
      <w:pPr>
        <w:widowControl w:val="0"/>
        <w:autoSpaceDE w:val="0"/>
        <w:ind w:left="3261"/>
        <w:jc w:val="right"/>
      </w:pPr>
    </w:p>
    <w:p w:rsidR="00F26FAE" w:rsidRDefault="00F26FAE" w:rsidP="00F26FAE">
      <w:pPr>
        <w:widowControl w:val="0"/>
        <w:autoSpaceDE w:val="0"/>
        <w:ind w:left="3261"/>
        <w:jc w:val="right"/>
      </w:pPr>
      <w:r>
        <w:t xml:space="preserve">Приложение № 2 </w:t>
      </w:r>
    </w:p>
    <w:p w:rsidR="00F26FAE" w:rsidRDefault="00F26FAE" w:rsidP="00F26FAE">
      <w:pPr>
        <w:widowControl w:val="0"/>
        <w:autoSpaceDE w:val="0"/>
        <w:ind w:left="3261" w:firstLine="540"/>
        <w:jc w:val="both"/>
      </w:pPr>
    </w:p>
    <w:p w:rsidR="00F26FAE" w:rsidRDefault="00F26FAE" w:rsidP="00F26FAE">
      <w:pPr>
        <w:pStyle w:val="ConsPlusNonformat"/>
        <w:ind w:left="3119"/>
        <w:jc w:val="both"/>
      </w:pPr>
      <w:r>
        <w:t>В конкурсную комиссию по проведению конкурса по отбору кандидатур на должность Главы муниципального образования «</w:t>
      </w:r>
      <w:proofErr w:type="spellStart"/>
      <w:r>
        <w:t>Каминское</w:t>
      </w:r>
      <w:proofErr w:type="spellEnd"/>
      <w:r>
        <w:t xml:space="preserve"> сельское поселение Родниковского муниципального района Ивановской </w:t>
      </w:r>
      <w:proofErr w:type="gramStart"/>
      <w:r>
        <w:t>области»(</w:t>
      </w:r>
      <w:proofErr w:type="gramEnd"/>
      <w:r>
        <w:t>далее - комиссия)</w:t>
      </w:r>
    </w:p>
    <w:p w:rsidR="00F26FAE" w:rsidRDefault="00F26FAE" w:rsidP="00F26FAE">
      <w:pPr>
        <w:pStyle w:val="ConsPlusNonformat"/>
      </w:pPr>
      <w:r>
        <w:t xml:space="preserve">                          </w:t>
      </w:r>
      <w:proofErr w:type="gramStart"/>
      <w:r>
        <w:t>от</w:t>
      </w:r>
      <w:proofErr w:type="gramEnd"/>
      <w:r>
        <w:t xml:space="preserve"> ______________________________________________</w:t>
      </w:r>
    </w:p>
    <w:p w:rsidR="00F26FAE" w:rsidRDefault="00F26FAE" w:rsidP="00F26FAE">
      <w:pPr>
        <w:pStyle w:val="ConsPlusNonformat"/>
      </w:pPr>
      <w:r>
        <w:t xml:space="preserve">                          ________________________________________________,</w:t>
      </w:r>
    </w:p>
    <w:p w:rsidR="00F26FAE" w:rsidRDefault="00F26FAE" w:rsidP="00F26FAE">
      <w:pPr>
        <w:pStyle w:val="ConsPlusNonformat"/>
      </w:pPr>
      <w:r>
        <w:t xml:space="preserve">                          </w:t>
      </w:r>
      <w:proofErr w:type="gramStart"/>
      <w:r>
        <w:t>проживающего</w:t>
      </w:r>
      <w:proofErr w:type="gramEnd"/>
      <w:r>
        <w:t>(ей) по адресу:______________________</w:t>
      </w:r>
    </w:p>
    <w:p w:rsidR="00F26FAE" w:rsidRDefault="00F26FAE" w:rsidP="00F26FAE">
      <w:pPr>
        <w:pStyle w:val="ConsPlusNonformat"/>
      </w:pPr>
      <w:r>
        <w:t xml:space="preserve">                          _________________________________________________</w:t>
      </w:r>
    </w:p>
    <w:p w:rsidR="00F26FAE" w:rsidRDefault="00F26FAE" w:rsidP="00F26FAE">
      <w:pPr>
        <w:pStyle w:val="ConsPlusNonformat"/>
      </w:pPr>
      <w:r>
        <w:t xml:space="preserve">                          ________________________________________________,</w:t>
      </w:r>
    </w:p>
    <w:p w:rsidR="00F26FAE" w:rsidRDefault="00F26FAE" w:rsidP="00F26FAE">
      <w:pPr>
        <w:pStyle w:val="ConsPlusNonformat"/>
      </w:pPr>
      <w:r>
        <w:t xml:space="preserve">                          </w:t>
      </w:r>
      <w:proofErr w:type="gramStart"/>
      <w:r>
        <w:t>документ</w:t>
      </w:r>
      <w:proofErr w:type="gramEnd"/>
      <w:r>
        <w:t>, удостоверяющий личность:</w:t>
      </w:r>
    </w:p>
    <w:p w:rsidR="00F26FAE" w:rsidRDefault="00F26FAE" w:rsidP="00F26FAE">
      <w:pPr>
        <w:pStyle w:val="ConsPlusNonformat"/>
      </w:pPr>
      <w:r>
        <w:t xml:space="preserve">                          ___________________ серия _________ N __________,</w:t>
      </w:r>
    </w:p>
    <w:p w:rsidR="00F26FAE" w:rsidRDefault="00F26FAE" w:rsidP="00F26FAE">
      <w:pPr>
        <w:pStyle w:val="ConsPlusNonformat"/>
      </w:pPr>
      <w:r>
        <w:t xml:space="preserve">                          </w:t>
      </w:r>
      <w:proofErr w:type="gramStart"/>
      <w:r>
        <w:t>когда</w:t>
      </w:r>
      <w:proofErr w:type="gramEnd"/>
      <w:r>
        <w:t>, кем выдан ________________________________</w:t>
      </w:r>
    </w:p>
    <w:p w:rsidR="00F26FAE" w:rsidRDefault="00F26FAE" w:rsidP="00F26FAE">
      <w:pPr>
        <w:pStyle w:val="ConsPlusNonformat"/>
      </w:pPr>
      <w:r>
        <w:t xml:space="preserve">                          _________________________________________________</w:t>
      </w:r>
    </w:p>
    <w:p w:rsidR="00F26FAE" w:rsidRDefault="00F26FAE" w:rsidP="00F26FAE">
      <w:pPr>
        <w:pStyle w:val="ConsPlusNonformat"/>
      </w:pPr>
    </w:p>
    <w:p w:rsidR="00F26FAE" w:rsidRDefault="00F26FAE" w:rsidP="00F26FAE">
      <w:pPr>
        <w:pStyle w:val="ConsPlusNonformat"/>
        <w:ind w:right="284"/>
        <w:jc w:val="both"/>
      </w:pPr>
      <w:r>
        <w:t xml:space="preserve">                 Согласие на обработку персональных данных</w:t>
      </w:r>
    </w:p>
    <w:p w:rsidR="00F26FAE" w:rsidRDefault="00F26FAE" w:rsidP="00F26FAE">
      <w:pPr>
        <w:pStyle w:val="ConsPlusNonformat"/>
        <w:ind w:right="284"/>
        <w:jc w:val="both"/>
      </w:pPr>
    </w:p>
    <w:p w:rsidR="00F26FAE" w:rsidRDefault="00F26FAE" w:rsidP="00F26FAE">
      <w:pPr>
        <w:pStyle w:val="ConsPlusNonformat"/>
        <w:ind w:right="284"/>
        <w:jc w:val="both"/>
      </w:pPr>
      <w:r>
        <w:t xml:space="preserve">    Даю согласие на обработку Советом муниципального образования «</w:t>
      </w:r>
      <w:proofErr w:type="spellStart"/>
      <w:r>
        <w:t>Каминское</w:t>
      </w:r>
      <w:proofErr w:type="spellEnd"/>
      <w:r>
        <w:t xml:space="preserve"> сельское поселение Родниковского муниципального района Ивановской области» и комиссией своих персональных данных с использованием средств автоматизации и без  использования средств автоматизации, включая их получение в письменной  и устной формах у третьей стороны, в соответствии с Федеральным законом от 27.07.2006 N 152-ФЗ «О персональных данных», с целью подготовки документов для проведения конкурса по отбору кандидатур на должность Главы муниципального образования «</w:t>
      </w:r>
      <w:proofErr w:type="spellStart"/>
      <w:r>
        <w:t>Каминское</w:t>
      </w:r>
      <w:proofErr w:type="spellEnd"/>
      <w:r>
        <w:t xml:space="preserve"> сельское поселение Родниковского муниципального района Ивановской области.</w:t>
      </w:r>
    </w:p>
    <w:p w:rsidR="00F26FAE" w:rsidRDefault="00F26FAE" w:rsidP="00F26FAE">
      <w:pPr>
        <w:pStyle w:val="ConsPlusNonformat"/>
        <w:jc w:val="both"/>
      </w:pPr>
      <w:r>
        <w:t xml:space="preserve">    Согласие дано на обработку следующих персональных данных:</w:t>
      </w:r>
    </w:p>
    <w:p w:rsidR="00F26FAE" w:rsidRDefault="00F26FAE" w:rsidP="00F26FAE">
      <w:pPr>
        <w:pStyle w:val="ConsPlusNonformat"/>
        <w:jc w:val="both"/>
      </w:pPr>
      <w:r>
        <w:t xml:space="preserve">    - фамилия, имя, отчество;</w:t>
      </w:r>
    </w:p>
    <w:p w:rsidR="00F26FAE" w:rsidRDefault="00F26FAE" w:rsidP="00F26FAE">
      <w:pPr>
        <w:pStyle w:val="ConsPlusNonformat"/>
        <w:jc w:val="both"/>
      </w:pPr>
      <w:r>
        <w:t xml:space="preserve">    - должность и место работы;</w:t>
      </w:r>
    </w:p>
    <w:p w:rsidR="00F26FAE" w:rsidRDefault="00F26FAE" w:rsidP="00F26FAE">
      <w:pPr>
        <w:pStyle w:val="ConsPlusNonformat"/>
        <w:jc w:val="both"/>
      </w:pPr>
      <w:r>
        <w:t xml:space="preserve">    - дата рождения;</w:t>
      </w:r>
    </w:p>
    <w:p w:rsidR="00F26FAE" w:rsidRDefault="00F26FAE" w:rsidP="00F26FAE">
      <w:pPr>
        <w:pStyle w:val="ConsPlusNonformat"/>
        <w:jc w:val="both"/>
      </w:pPr>
      <w:r>
        <w:t xml:space="preserve">    - место рождения;</w:t>
      </w:r>
    </w:p>
    <w:p w:rsidR="00F26FAE" w:rsidRDefault="00F26FAE" w:rsidP="00F26FAE">
      <w:pPr>
        <w:pStyle w:val="ConsPlusNonformat"/>
        <w:jc w:val="both"/>
      </w:pPr>
      <w:r>
        <w:t xml:space="preserve">    - домашний адрес;</w:t>
      </w:r>
    </w:p>
    <w:p w:rsidR="00F26FAE" w:rsidRDefault="00F26FAE" w:rsidP="00F26FAE">
      <w:pPr>
        <w:pStyle w:val="ConsPlusNonformat"/>
        <w:jc w:val="both"/>
      </w:pPr>
      <w:r>
        <w:t xml:space="preserve">    -  сведения   </w:t>
      </w:r>
      <w:proofErr w:type="gramStart"/>
      <w:r>
        <w:t>об  образовании</w:t>
      </w:r>
      <w:proofErr w:type="gramEnd"/>
      <w:r>
        <w:t xml:space="preserve">  (с  указанием  года  окончания  учебного</w:t>
      </w:r>
    </w:p>
    <w:p w:rsidR="00F26FAE" w:rsidRDefault="00F26FAE" w:rsidP="00F26FAE">
      <w:pPr>
        <w:pStyle w:val="ConsPlusNonformat"/>
        <w:jc w:val="both"/>
      </w:pPr>
      <w:proofErr w:type="gramStart"/>
      <w:r>
        <w:t>заведения</w:t>
      </w:r>
      <w:proofErr w:type="gramEnd"/>
      <w:r>
        <w:t>, наименования учебного заведения, специальности по диплому);</w:t>
      </w:r>
    </w:p>
    <w:p w:rsidR="00F26FAE" w:rsidRDefault="00F26FAE" w:rsidP="00F26FAE">
      <w:pPr>
        <w:pStyle w:val="ConsPlusNonformat"/>
        <w:jc w:val="both"/>
      </w:pPr>
      <w:r>
        <w:t xml:space="preserve">    - ученая степень, ученое звание;</w:t>
      </w:r>
    </w:p>
    <w:p w:rsidR="00F26FAE" w:rsidRDefault="00F26FAE" w:rsidP="00F26FAE">
      <w:pPr>
        <w:pStyle w:val="ConsPlusNonformat"/>
        <w:jc w:val="both"/>
      </w:pPr>
      <w:r>
        <w:t xml:space="preserve">    - сведения о трудовой деятельности;</w:t>
      </w:r>
    </w:p>
    <w:p w:rsidR="00F26FAE" w:rsidRDefault="00F26FAE" w:rsidP="00F26FAE">
      <w:pPr>
        <w:pStyle w:val="ConsPlusNonformat"/>
        <w:jc w:val="both"/>
      </w:pPr>
      <w:r>
        <w:t xml:space="preserve">    - сведения о семейном положении;</w:t>
      </w:r>
    </w:p>
    <w:p w:rsidR="00F26FAE" w:rsidRDefault="00F26FAE" w:rsidP="00F26FAE">
      <w:pPr>
        <w:pStyle w:val="ConsPlusNonformat"/>
        <w:jc w:val="both"/>
      </w:pPr>
      <w:r>
        <w:t xml:space="preserve">    -  </w:t>
      </w:r>
      <w:proofErr w:type="gramStart"/>
      <w:r>
        <w:t>сведения  о</w:t>
      </w:r>
      <w:proofErr w:type="gramEnd"/>
      <w:r>
        <w:t xml:space="preserve">  наградах  (поощрениях)  и  званиях  (с указанием даты и</w:t>
      </w:r>
    </w:p>
    <w:p w:rsidR="00F26FAE" w:rsidRDefault="00F26FAE" w:rsidP="00F26FAE">
      <w:pPr>
        <w:pStyle w:val="ConsPlusNonformat"/>
        <w:ind w:right="284" w:firstLine="426"/>
        <w:jc w:val="both"/>
      </w:pPr>
      <w:proofErr w:type="gramStart"/>
      <w:r>
        <w:t>номера</w:t>
      </w:r>
      <w:proofErr w:type="gramEnd"/>
      <w:r>
        <w:t xml:space="preserve"> документа, подтверждающего награждение (поощрение));</w:t>
      </w:r>
    </w:p>
    <w:p w:rsidR="00F26FAE" w:rsidRDefault="00F26FAE" w:rsidP="00F26FAE">
      <w:pPr>
        <w:pStyle w:val="ConsPlusNonformat"/>
        <w:ind w:right="284" w:firstLine="426"/>
        <w:jc w:val="both"/>
      </w:pPr>
      <w:r>
        <w:t>- сведения о судимости;</w:t>
      </w:r>
    </w:p>
    <w:p w:rsidR="00F26FAE" w:rsidRDefault="00F26FAE" w:rsidP="00F26FAE">
      <w:pPr>
        <w:pStyle w:val="ConsPlusNonformat"/>
        <w:ind w:right="284" w:firstLine="426"/>
        <w:jc w:val="both"/>
      </w:pPr>
      <w:r>
        <w:t>- ________________________</w:t>
      </w:r>
      <w:proofErr w:type="gramStart"/>
      <w:r>
        <w:t>_(</w:t>
      </w:r>
      <w:proofErr w:type="gramEnd"/>
      <w:r>
        <w:t>ПОДЛЕЖИТ ЗАПОЛНЕНИЮ при наличии иных персональных данных).</w:t>
      </w:r>
    </w:p>
    <w:p w:rsidR="00F26FAE" w:rsidRDefault="00F26FAE" w:rsidP="00F26FAE">
      <w:pPr>
        <w:pStyle w:val="ConsPlusNonformat"/>
        <w:ind w:right="284"/>
        <w:jc w:val="both"/>
      </w:pPr>
      <w:r>
        <w:lastRenderedPageBreak/>
        <w:t xml:space="preserve">    Действия с моими персональным данными при подготовке документов для проведения конкурса по отбору кандидатур на должность Главы муниципального образования включают в себя сбор персональных данных, их накопление, систематизацию и </w:t>
      </w:r>
      <w:proofErr w:type="gramStart"/>
      <w:r>
        <w:t>уточнение(</w:t>
      </w:r>
      <w:proofErr w:type="gramEnd"/>
      <w:r>
        <w:t>обновление, изменение), обезличивание и передачу (распространение) сторонним организациям.</w:t>
      </w:r>
    </w:p>
    <w:p w:rsidR="00F26FAE" w:rsidRDefault="00F26FAE" w:rsidP="00F26FAE">
      <w:pPr>
        <w:pStyle w:val="ConsPlusNonformat"/>
        <w:ind w:right="284"/>
        <w:jc w:val="both"/>
      </w:pPr>
      <w:r>
        <w:t xml:space="preserve">    Настоящее согласие действует с даты его представления в комиссию до даты его отзыва. Отзыв </w:t>
      </w:r>
      <w:proofErr w:type="gramStart"/>
      <w:r>
        <w:t>настоящего  согласия</w:t>
      </w:r>
      <w:proofErr w:type="gramEnd"/>
      <w:r>
        <w:t xml:space="preserve"> осуществляется в письменной форме путем подачи письменного заявления в Совет Каминского сельского поселения и (или) в комиссию.</w:t>
      </w:r>
    </w:p>
    <w:p w:rsidR="00F26FAE" w:rsidRDefault="00F26FAE" w:rsidP="00F26FAE">
      <w:pPr>
        <w:pStyle w:val="ConsPlusNonformat"/>
      </w:pPr>
    </w:p>
    <w:p w:rsidR="00F26FAE" w:rsidRDefault="00F26FAE" w:rsidP="00F26FAE">
      <w:pPr>
        <w:pStyle w:val="ConsPlusNonformat"/>
      </w:pPr>
      <w:r>
        <w:t>"___" __________________ 20___ г.           ___________________</w:t>
      </w:r>
    </w:p>
    <w:p w:rsidR="00F26FAE" w:rsidRDefault="00F26FAE" w:rsidP="00F26FAE">
      <w:pPr>
        <w:pStyle w:val="ConsPlusNonformat"/>
      </w:pPr>
      <w:r>
        <w:t xml:space="preserve">                                                  Подпись</w:t>
      </w:r>
    </w:p>
    <w:p w:rsidR="00F26FAE" w:rsidRDefault="00F26FAE" w:rsidP="00F26FAE">
      <w:pPr>
        <w:widowControl w:val="0"/>
        <w:autoSpaceDE w:val="0"/>
      </w:pPr>
    </w:p>
    <w:p w:rsidR="00F26FAE" w:rsidRDefault="00F26FAE" w:rsidP="00F26FAE">
      <w:pPr>
        <w:widowControl w:val="0"/>
        <w:autoSpaceDE w:val="0"/>
      </w:pPr>
    </w:p>
    <w:p w:rsidR="00F26FAE" w:rsidRDefault="00F26FAE" w:rsidP="00F26FAE">
      <w:pPr>
        <w:widowControl w:val="0"/>
        <w:autoSpaceDE w:val="0"/>
      </w:pPr>
    </w:p>
    <w:p w:rsidR="00B50FBA" w:rsidRDefault="00B50FBA" w:rsidP="00F26FAE">
      <w:pPr>
        <w:widowControl w:val="0"/>
        <w:autoSpaceDE w:val="0"/>
      </w:pPr>
    </w:p>
    <w:p w:rsidR="00B50FBA" w:rsidRDefault="00B50FBA" w:rsidP="00F26FAE">
      <w:pPr>
        <w:widowControl w:val="0"/>
        <w:autoSpaceDE w:val="0"/>
      </w:pPr>
    </w:p>
    <w:p w:rsidR="00F26FAE" w:rsidRDefault="00F26FAE" w:rsidP="00F26FAE">
      <w:pPr>
        <w:widowControl w:val="0"/>
        <w:autoSpaceDE w:val="0"/>
        <w:ind w:left="3261"/>
        <w:jc w:val="right"/>
      </w:pPr>
    </w:p>
    <w:p w:rsidR="00F26FAE" w:rsidRDefault="00F26FAE" w:rsidP="00F26FAE">
      <w:pPr>
        <w:widowControl w:val="0"/>
        <w:autoSpaceDE w:val="0"/>
        <w:ind w:left="3261"/>
        <w:jc w:val="right"/>
      </w:pPr>
    </w:p>
    <w:p w:rsidR="00F26FAE" w:rsidRDefault="00F26FAE" w:rsidP="00F26FAE">
      <w:pPr>
        <w:widowControl w:val="0"/>
        <w:autoSpaceDE w:val="0"/>
        <w:ind w:left="3261"/>
        <w:jc w:val="right"/>
      </w:pPr>
      <w:r>
        <w:t>Приложение № 3</w:t>
      </w:r>
    </w:p>
    <w:p w:rsidR="00F26FAE" w:rsidRDefault="00F26FAE" w:rsidP="00F26FAE">
      <w:pPr>
        <w:widowControl w:val="0"/>
        <w:autoSpaceDE w:val="0"/>
        <w:ind w:left="3261"/>
        <w:jc w:val="right"/>
      </w:pPr>
    </w:p>
    <w:p w:rsidR="00F26FAE" w:rsidRDefault="00F26FAE" w:rsidP="00F26FAE">
      <w:pPr>
        <w:autoSpaceDE w:val="0"/>
        <w:rPr>
          <w:rFonts w:ascii="Courier New" w:hAnsi="Courier New" w:cs="Courier New"/>
          <w:sz w:val="20"/>
          <w:szCs w:val="20"/>
        </w:rPr>
      </w:pPr>
      <w:r>
        <w:rPr>
          <w:rFonts w:ascii="Courier New" w:hAnsi="Courier New" w:cs="Courier New"/>
          <w:sz w:val="20"/>
          <w:szCs w:val="20"/>
        </w:rPr>
        <w:t xml:space="preserve">          Сведения о размере и об источниках доходов, имуществе,</w:t>
      </w:r>
    </w:p>
    <w:p w:rsidR="00F26FAE" w:rsidRDefault="00F26FAE" w:rsidP="00F26FAE">
      <w:pPr>
        <w:autoSpaceDE w:val="0"/>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принадлежащем</w:t>
      </w:r>
      <w:proofErr w:type="gramEnd"/>
      <w:r>
        <w:rPr>
          <w:rFonts w:ascii="Courier New" w:hAnsi="Courier New" w:cs="Courier New"/>
          <w:sz w:val="20"/>
          <w:szCs w:val="20"/>
        </w:rPr>
        <w:t xml:space="preserve"> претенденту на праве собственности,</w:t>
      </w:r>
    </w:p>
    <w:p w:rsidR="00F26FAE" w:rsidRDefault="00F26FAE" w:rsidP="00F26FAE">
      <w:pPr>
        <w:autoSpaceDE w:val="0"/>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о</w:t>
      </w:r>
      <w:proofErr w:type="gramEnd"/>
      <w:r>
        <w:rPr>
          <w:rFonts w:ascii="Courier New" w:hAnsi="Courier New" w:cs="Courier New"/>
          <w:sz w:val="20"/>
          <w:szCs w:val="20"/>
        </w:rPr>
        <w:t xml:space="preserve"> вкладах в банках, ценных бумагах </w:t>
      </w:r>
      <w:hyperlink r:id="rId23" w:anchor="Par54%23Par54" w:history="1">
        <w:r w:rsidRPr="002852CE">
          <w:rPr>
            <w:rStyle w:val="a3"/>
            <w:rFonts w:ascii="Courier New" w:hAnsi="Courier New"/>
            <w:sz w:val="20"/>
            <w:szCs w:val="20"/>
          </w:rPr>
          <w:t>&lt;1&gt;</w:t>
        </w:r>
      </w:hyperlink>
    </w:p>
    <w:p w:rsidR="00F26FAE" w:rsidRDefault="00F26FAE" w:rsidP="00F26FAE">
      <w:pPr>
        <w:autoSpaceDE w:val="0"/>
        <w:rPr>
          <w:rFonts w:ascii="Courier New" w:hAnsi="Courier New" w:cs="Courier New"/>
          <w:sz w:val="20"/>
          <w:szCs w:val="20"/>
        </w:rPr>
      </w:pPr>
    </w:p>
    <w:p w:rsidR="00F26FAE" w:rsidRDefault="00F26FAE" w:rsidP="00F26FAE">
      <w:pPr>
        <w:autoSpaceDE w:val="0"/>
        <w:rPr>
          <w:rFonts w:ascii="Courier New" w:hAnsi="Courier New" w:cs="Courier New"/>
          <w:sz w:val="20"/>
          <w:szCs w:val="20"/>
        </w:rPr>
      </w:pPr>
      <w:proofErr w:type="gramStart"/>
      <w:r>
        <w:rPr>
          <w:rFonts w:ascii="Courier New" w:hAnsi="Courier New" w:cs="Courier New"/>
          <w:sz w:val="20"/>
          <w:szCs w:val="20"/>
        </w:rPr>
        <w:t>Я,  _</w:t>
      </w:r>
      <w:proofErr w:type="gramEnd"/>
      <w:r>
        <w:rPr>
          <w:rFonts w:ascii="Courier New" w:hAnsi="Courier New" w:cs="Courier New"/>
          <w:sz w:val="20"/>
          <w:szCs w:val="20"/>
        </w:rPr>
        <w:t>_____________________________________________________________,</w:t>
      </w:r>
    </w:p>
    <w:p w:rsidR="00F26FAE" w:rsidRDefault="00F26FAE" w:rsidP="00F26FAE">
      <w:pPr>
        <w:autoSpaceDE w:val="0"/>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фамилия</w:t>
      </w:r>
      <w:proofErr w:type="gramEnd"/>
      <w:r>
        <w:rPr>
          <w:rFonts w:ascii="Courier New" w:hAnsi="Courier New" w:cs="Courier New"/>
          <w:sz w:val="20"/>
          <w:szCs w:val="20"/>
        </w:rPr>
        <w:t>, имя, отчество)</w:t>
      </w:r>
    </w:p>
    <w:p w:rsidR="00F26FAE" w:rsidRDefault="00F26FAE" w:rsidP="00F26FAE">
      <w:pPr>
        <w:autoSpaceDE w:val="0"/>
        <w:rPr>
          <w:rFonts w:ascii="Courier New" w:hAnsi="Courier New" w:cs="Courier New"/>
          <w:sz w:val="20"/>
          <w:szCs w:val="20"/>
        </w:rPr>
      </w:pPr>
      <w:proofErr w:type="gramStart"/>
      <w:r>
        <w:rPr>
          <w:rFonts w:ascii="Courier New" w:hAnsi="Courier New" w:cs="Courier New"/>
          <w:sz w:val="20"/>
          <w:szCs w:val="20"/>
        </w:rPr>
        <w:t>сообщаю  сведения</w:t>
      </w:r>
      <w:proofErr w:type="gramEnd"/>
      <w:r>
        <w:rPr>
          <w:rFonts w:ascii="Courier New" w:hAnsi="Courier New" w:cs="Courier New"/>
          <w:sz w:val="20"/>
          <w:szCs w:val="20"/>
        </w:rPr>
        <w:t xml:space="preserve">  о  размере  и об источниках своих доходов (доходов моего</w:t>
      </w:r>
    </w:p>
    <w:p w:rsidR="00F26FAE" w:rsidRDefault="00F26FAE" w:rsidP="00F26FAE">
      <w:pPr>
        <w:autoSpaceDE w:val="0"/>
        <w:rPr>
          <w:rFonts w:ascii="Courier New" w:hAnsi="Courier New" w:cs="Courier New"/>
          <w:sz w:val="20"/>
          <w:szCs w:val="20"/>
        </w:rPr>
      </w:pPr>
      <w:proofErr w:type="gramStart"/>
      <w:r>
        <w:rPr>
          <w:rFonts w:ascii="Courier New" w:hAnsi="Courier New" w:cs="Courier New"/>
          <w:sz w:val="20"/>
          <w:szCs w:val="20"/>
        </w:rPr>
        <w:t>супруга</w:t>
      </w:r>
      <w:proofErr w:type="gramEnd"/>
      <w:r>
        <w:rPr>
          <w:rFonts w:ascii="Courier New" w:hAnsi="Courier New" w:cs="Courier New"/>
          <w:sz w:val="20"/>
          <w:szCs w:val="20"/>
        </w:rPr>
        <w:t>),   имуществе,   принадлежащем   мне   (моему   супругу)  на  праве</w:t>
      </w:r>
    </w:p>
    <w:p w:rsidR="00F26FAE" w:rsidRDefault="00F26FAE" w:rsidP="00F26FAE">
      <w:pPr>
        <w:autoSpaceDE w:val="0"/>
        <w:rPr>
          <w:rFonts w:ascii="Courier New" w:hAnsi="Courier New" w:cs="Courier New"/>
          <w:sz w:val="20"/>
          <w:szCs w:val="20"/>
        </w:rPr>
      </w:pPr>
      <w:proofErr w:type="gramStart"/>
      <w:r>
        <w:rPr>
          <w:rFonts w:ascii="Courier New" w:hAnsi="Courier New" w:cs="Courier New"/>
          <w:sz w:val="20"/>
          <w:szCs w:val="20"/>
        </w:rPr>
        <w:t>собственности</w:t>
      </w:r>
      <w:proofErr w:type="gramEnd"/>
      <w:r>
        <w:rPr>
          <w:rFonts w:ascii="Courier New" w:hAnsi="Courier New" w:cs="Courier New"/>
          <w:sz w:val="20"/>
          <w:szCs w:val="20"/>
        </w:rPr>
        <w:t xml:space="preserve"> (в том числе совместной), о вкладах в банках, ценных бумагах:</w:t>
      </w:r>
    </w:p>
    <w:p w:rsidR="00F26FAE" w:rsidRDefault="00F26FAE" w:rsidP="00F26FAE">
      <w:pPr>
        <w:autoSpaceDE w:val="0"/>
        <w:jc w:val="both"/>
        <w:rPr>
          <w:rFonts w:ascii="Arial" w:hAnsi="Arial" w:cs="Arial"/>
          <w:sz w:val="20"/>
          <w:szCs w:val="20"/>
        </w:rPr>
      </w:pPr>
    </w:p>
    <w:tbl>
      <w:tblPr>
        <w:tblW w:w="0" w:type="auto"/>
        <w:tblInd w:w="57" w:type="dxa"/>
        <w:tblLayout w:type="fixed"/>
        <w:tblCellMar>
          <w:top w:w="75" w:type="dxa"/>
          <w:left w:w="0" w:type="dxa"/>
          <w:bottom w:w="75" w:type="dxa"/>
          <w:right w:w="0" w:type="dxa"/>
        </w:tblCellMar>
        <w:tblLook w:val="0000" w:firstRow="0" w:lastRow="0" w:firstColumn="0" w:lastColumn="0" w:noHBand="0" w:noVBand="0"/>
      </w:tblPr>
      <w:tblGrid>
        <w:gridCol w:w="567"/>
        <w:gridCol w:w="709"/>
        <w:gridCol w:w="567"/>
        <w:gridCol w:w="850"/>
        <w:gridCol w:w="709"/>
        <w:gridCol w:w="851"/>
        <w:gridCol w:w="708"/>
        <w:gridCol w:w="851"/>
        <w:gridCol w:w="850"/>
        <w:gridCol w:w="709"/>
        <w:gridCol w:w="851"/>
        <w:gridCol w:w="850"/>
        <w:gridCol w:w="719"/>
      </w:tblGrid>
      <w:tr w:rsidR="00F26FAE" w:rsidTr="00FE591D">
        <w:tc>
          <w:tcPr>
            <w:tcW w:w="567" w:type="dxa"/>
            <w:vMerge w:val="restart"/>
            <w:tcBorders>
              <w:top w:val="single" w:sz="4" w:space="0" w:color="000000"/>
              <w:left w:val="single" w:sz="4" w:space="0" w:color="000000"/>
              <w:bottom w:val="single" w:sz="4" w:space="0" w:color="000000"/>
            </w:tcBorders>
            <w:shd w:val="clear" w:color="auto" w:fill="auto"/>
          </w:tcPr>
          <w:p w:rsidR="00F26FAE" w:rsidRDefault="00F26FAE" w:rsidP="00FE591D">
            <w:pPr>
              <w:autoSpaceDE w:val="0"/>
              <w:snapToGrid w:val="0"/>
              <w:jc w:val="center"/>
              <w:rPr>
                <w:rFonts w:ascii="Arial" w:hAnsi="Arial" w:cs="Arial"/>
                <w:sz w:val="16"/>
                <w:szCs w:val="16"/>
              </w:rPr>
            </w:pPr>
            <w:r>
              <w:rPr>
                <w:rFonts w:ascii="Arial" w:hAnsi="Arial" w:cs="Arial"/>
                <w:sz w:val="16"/>
                <w:szCs w:val="16"/>
              </w:rPr>
              <w:t>Фамилия, имя и отчество</w:t>
            </w:r>
          </w:p>
        </w:tc>
        <w:tc>
          <w:tcPr>
            <w:tcW w:w="709" w:type="dxa"/>
            <w:vMerge w:val="restart"/>
            <w:tcBorders>
              <w:top w:val="single" w:sz="4" w:space="0" w:color="000000"/>
              <w:left w:val="single" w:sz="4" w:space="0" w:color="000000"/>
              <w:bottom w:val="single" w:sz="4" w:space="0" w:color="000000"/>
            </w:tcBorders>
            <w:shd w:val="clear" w:color="auto" w:fill="auto"/>
          </w:tcPr>
          <w:p w:rsidR="00F26FAE" w:rsidRDefault="00F26FAE" w:rsidP="00FE591D">
            <w:pPr>
              <w:autoSpaceDE w:val="0"/>
              <w:snapToGrid w:val="0"/>
              <w:jc w:val="center"/>
              <w:rPr>
                <w:rFonts w:ascii="Arial" w:hAnsi="Arial" w:cs="Arial"/>
                <w:sz w:val="16"/>
                <w:szCs w:val="16"/>
              </w:rPr>
            </w:pPr>
            <w:r>
              <w:rPr>
                <w:rFonts w:ascii="Arial" w:hAnsi="Arial" w:cs="Arial"/>
                <w:sz w:val="16"/>
                <w:szCs w:val="16"/>
              </w:rPr>
              <w:t>Серия и номер паспорта или документа, заменяющего паспорт гражданина</w:t>
            </w:r>
          </w:p>
        </w:tc>
        <w:tc>
          <w:tcPr>
            <w:tcW w:w="567" w:type="dxa"/>
            <w:vMerge w:val="restart"/>
            <w:tcBorders>
              <w:top w:val="single" w:sz="4" w:space="0" w:color="000000"/>
              <w:left w:val="single" w:sz="4" w:space="0" w:color="000000"/>
              <w:bottom w:val="single" w:sz="4" w:space="0" w:color="000000"/>
            </w:tcBorders>
            <w:shd w:val="clear" w:color="auto" w:fill="auto"/>
          </w:tcPr>
          <w:p w:rsidR="00F26FAE" w:rsidRDefault="00F26FAE" w:rsidP="00FE591D">
            <w:pPr>
              <w:autoSpaceDE w:val="0"/>
              <w:snapToGrid w:val="0"/>
              <w:jc w:val="center"/>
              <w:rPr>
                <w:rFonts w:ascii="Arial" w:hAnsi="Arial" w:cs="Arial"/>
                <w:sz w:val="16"/>
                <w:szCs w:val="16"/>
              </w:rPr>
            </w:pPr>
            <w:r>
              <w:rPr>
                <w:rFonts w:ascii="Arial" w:hAnsi="Arial" w:cs="Arial"/>
                <w:sz w:val="16"/>
                <w:szCs w:val="16"/>
              </w:rPr>
              <w:t xml:space="preserve">Доходы </w:t>
            </w:r>
            <w:hyperlink r:id="rId24" w:anchor="Par55%23Par55" w:history="1">
              <w:r w:rsidRPr="002852CE">
                <w:rPr>
                  <w:rStyle w:val="a3"/>
                  <w:rFonts w:ascii="Arial" w:hAnsi="Arial"/>
                  <w:sz w:val="20"/>
                  <w:szCs w:val="20"/>
                </w:rPr>
                <w:t>&lt;2&gt;</w:t>
              </w:r>
            </w:hyperlink>
          </w:p>
        </w:tc>
        <w:tc>
          <w:tcPr>
            <w:tcW w:w="5528" w:type="dxa"/>
            <w:gridSpan w:val="7"/>
            <w:tcBorders>
              <w:top w:val="single" w:sz="4" w:space="0" w:color="000000"/>
              <w:left w:val="single" w:sz="4" w:space="0" w:color="000000"/>
              <w:bottom w:val="single" w:sz="4" w:space="0" w:color="000000"/>
            </w:tcBorders>
            <w:shd w:val="clear" w:color="auto" w:fill="auto"/>
          </w:tcPr>
          <w:p w:rsidR="00F26FAE" w:rsidRDefault="00F26FAE" w:rsidP="00FE591D">
            <w:pPr>
              <w:autoSpaceDE w:val="0"/>
              <w:snapToGrid w:val="0"/>
              <w:jc w:val="center"/>
              <w:rPr>
                <w:rFonts w:ascii="Arial" w:hAnsi="Arial" w:cs="Arial"/>
                <w:sz w:val="16"/>
                <w:szCs w:val="16"/>
              </w:rPr>
            </w:pPr>
            <w:r>
              <w:rPr>
                <w:rFonts w:ascii="Arial" w:hAnsi="Arial" w:cs="Arial"/>
                <w:sz w:val="16"/>
                <w:szCs w:val="16"/>
              </w:rPr>
              <w:t>Имущество</w:t>
            </w:r>
          </w:p>
        </w:tc>
        <w:tc>
          <w:tcPr>
            <w:tcW w:w="851" w:type="dxa"/>
            <w:vMerge w:val="restart"/>
            <w:tcBorders>
              <w:top w:val="single" w:sz="4" w:space="0" w:color="000000"/>
              <w:left w:val="single" w:sz="4" w:space="0" w:color="000000"/>
              <w:bottom w:val="single" w:sz="4" w:space="0" w:color="000000"/>
            </w:tcBorders>
            <w:shd w:val="clear" w:color="auto" w:fill="auto"/>
          </w:tcPr>
          <w:p w:rsidR="00F26FAE" w:rsidRDefault="00F26FAE" w:rsidP="00FE591D">
            <w:pPr>
              <w:autoSpaceDE w:val="0"/>
              <w:snapToGrid w:val="0"/>
              <w:jc w:val="center"/>
              <w:rPr>
                <w:rFonts w:ascii="Arial" w:hAnsi="Arial" w:cs="Arial"/>
                <w:sz w:val="16"/>
                <w:szCs w:val="16"/>
              </w:rPr>
            </w:pPr>
            <w:r>
              <w:rPr>
                <w:rFonts w:ascii="Arial" w:hAnsi="Arial" w:cs="Arial"/>
                <w:sz w:val="16"/>
                <w:szCs w:val="16"/>
              </w:rPr>
              <w:t>Денежные средства, находящиеся на счетах в банках</w:t>
            </w:r>
          </w:p>
        </w:tc>
        <w:tc>
          <w:tcPr>
            <w:tcW w:w="850" w:type="dxa"/>
            <w:vMerge w:val="restart"/>
            <w:tcBorders>
              <w:top w:val="single" w:sz="4" w:space="0" w:color="000000"/>
              <w:left w:val="single" w:sz="4" w:space="0" w:color="000000"/>
              <w:bottom w:val="single" w:sz="4" w:space="0" w:color="000000"/>
            </w:tcBorders>
            <w:shd w:val="clear" w:color="auto" w:fill="auto"/>
          </w:tcPr>
          <w:p w:rsidR="00F26FAE" w:rsidRDefault="00F26FAE" w:rsidP="00FE591D">
            <w:pPr>
              <w:autoSpaceDE w:val="0"/>
              <w:snapToGrid w:val="0"/>
              <w:jc w:val="center"/>
              <w:rPr>
                <w:rFonts w:ascii="Arial" w:hAnsi="Arial" w:cs="Arial"/>
                <w:sz w:val="16"/>
                <w:szCs w:val="16"/>
              </w:rPr>
            </w:pPr>
            <w:r>
              <w:rPr>
                <w:rFonts w:ascii="Arial" w:hAnsi="Arial" w:cs="Arial"/>
                <w:sz w:val="16"/>
                <w:szCs w:val="16"/>
              </w:rPr>
              <w:t>Акции и иное участие в коммерческих организациях</w:t>
            </w:r>
          </w:p>
        </w:tc>
        <w:tc>
          <w:tcPr>
            <w:tcW w:w="7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26FAE" w:rsidRDefault="00F26FAE" w:rsidP="00FE591D">
            <w:pPr>
              <w:autoSpaceDE w:val="0"/>
              <w:snapToGrid w:val="0"/>
              <w:jc w:val="center"/>
              <w:rPr>
                <w:rFonts w:ascii="Arial" w:hAnsi="Arial" w:cs="Arial"/>
                <w:sz w:val="16"/>
                <w:szCs w:val="16"/>
              </w:rPr>
            </w:pPr>
            <w:r>
              <w:rPr>
                <w:rFonts w:ascii="Arial" w:hAnsi="Arial" w:cs="Arial"/>
                <w:sz w:val="16"/>
                <w:szCs w:val="16"/>
              </w:rPr>
              <w:t>Иные ценные бумаги</w:t>
            </w:r>
          </w:p>
        </w:tc>
      </w:tr>
      <w:tr w:rsidR="00F26FAE" w:rsidTr="00FE591D">
        <w:tc>
          <w:tcPr>
            <w:tcW w:w="567" w:type="dxa"/>
            <w:vMerge/>
            <w:tcBorders>
              <w:top w:val="single" w:sz="4" w:space="0" w:color="000000"/>
              <w:left w:val="single" w:sz="4" w:space="0" w:color="000000"/>
              <w:bottom w:val="single" w:sz="4" w:space="0" w:color="000000"/>
            </w:tcBorders>
            <w:shd w:val="clear" w:color="auto" w:fill="auto"/>
            <w:vAlign w:val="center"/>
          </w:tcPr>
          <w:p w:rsidR="00F26FAE" w:rsidRDefault="00F26FAE" w:rsidP="00FE591D">
            <w:pPr>
              <w:snapToGrid w:val="0"/>
              <w:rPr>
                <w:rFonts w:ascii="Arial" w:hAnsi="Arial" w:cs="Arial"/>
                <w:sz w:val="16"/>
                <w:szCs w:val="16"/>
              </w:rPr>
            </w:pPr>
          </w:p>
        </w:tc>
        <w:tc>
          <w:tcPr>
            <w:tcW w:w="709" w:type="dxa"/>
            <w:vMerge/>
            <w:tcBorders>
              <w:top w:val="single" w:sz="4" w:space="0" w:color="000000"/>
              <w:left w:val="single" w:sz="4" w:space="0" w:color="000000"/>
              <w:bottom w:val="single" w:sz="4" w:space="0" w:color="000000"/>
            </w:tcBorders>
            <w:shd w:val="clear" w:color="auto" w:fill="auto"/>
            <w:vAlign w:val="center"/>
          </w:tcPr>
          <w:p w:rsidR="00F26FAE" w:rsidRDefault="00F26FAE" w:rsidP="00FE591D">
            <w:pPr>
              <w:snapToGrid w:val="0"/>
              <w:rPr>
                <w:rFonts w:ascii="Arial" w:hAnsi="Arial" w:cs="Arial"/>
                <w:sz w:val="16"/>
                <w:szCs w:val="16"/>
              </w:rPr>
            </w:pPr>
          </w:p>
        </w:tc>
        <w:tc>
          <w:tcPr>
            <w:tcW w:w="567" w:type="dxa"/>
            <w:vMerge/>
            <w:tcBorders>
              <w:top w:val="single" w:sz="4" w:space="0" w:color="000000"/>
              <w:left w:val="single" w:sz="4" w:space="0" w:color="000000"/>
              <w:bottom w:val="single" w:sz="4" w:space="0" w:color="000000"/>
            </w:tcBorders>
            <w:shd w:val="clear" w:color="auto" w:fill="auto"/>
            <w:vAlign w:val="center"/>
          </w:tcPr>
          <w:p w:rsidR="00F26FAE" w:rsidRDefault="00F26FAE" w:rsidP="00FE591D">
            <w:pPr>
              <w:snapToGrid w:val="0"/>
              <w:rPr>
                <w:rFonts w:ascii="Arial" w:hAnsi="Arial" w:cs="Arial"/>
                <w:sz w:val="16"/>
                <w:szCs w:val="16"/>
              </w:rPr>
            </w:pPr>
          </w:p>
        </w:tc>
        <w:tc>
          <w:tcPr>
            <w:tcW w:w="4819" w:type="dxa"/>
            <w:gridSpan w:val="6"/>
            <w:tcBorders>
              <w:top w:val="single" w:sz="4" w:space="0" w:color="000000"/>
              <w:left w:val="single" w:sz="4" w:space="0" w:color="000000"/>
              <w:bottom w:val="single" w:sz="4" w:space="0" w:color="000000"/>
            </w:tcBorders>
            <w:shd w:val="clear" w:color="auto" w:fill="auto"/>
          </w:tcPr>
          <w:p w:rsidR="00F26FAE" w:rsidRDefault="00F26FAE" w:rsidP="00FE591D">
            <w:pPr>
              <w:autoSpaceDE w:val="0"/>
              <w:snapToGrid w:val="0"/>
              <w:jc w:val="center"/>
              <w:rPr>
                <w:rFonts w:ascii="Arial" w:hAnsi="Arial" w:cs="Arial"/>
                <w:sz w:val="16"/>
                <w:szCs w:val="16"/>
              </w:rPr>
            </w:pPr>
            <w:r>
              <w:rPr>
                <w:rFonts w:ascii="Arial" w:hAnsi="Arial" w:cs="Arial"/>
                <w:sz w:val="16"/>
                <w:szCs w:val="16"/>
              </w:rPr>
              <w:t>Недвижимое имущество</w:t>
            </w:r>
          </w:p>
        </w:tc>
        <w:tc>
          <w:tcPr>
            <w:tcW w:w="709" w:type="dxa"/>
            <w:tcBorders>
              <w:top w:val="single" w:sz="4" w:space="0" w:color="000000"/>
              <w:left w:val="single" w:sz="4" w:space="0" w:color="000000"/>
              <w:bottom w:val="single" w:sz="4" w:space="0" w:color="000000"/>
            </w:tcBorders>
            <w:shd w:val="clear" w:color="auto" w:fill="auto"/>
          </w:tcPr>
          <w:p w:rsidR="00F26FAE" w:rsidRDefault="00F26FAE" w:rsidP="00FE591D">
            <w:pPr>
              <w:autoSpaceDE w:val="0"/>
              <w:snapToGrid w:val="0"/>
              <w:jc w:val="center"/>
              <w:rPr>
                <w:rFonts w:ascii="Arial" w:hAnsi="Arial" w:cs="Arial"/>
                <w:sz w:val="16"/>
                <w:szCs w:val="16"/>
              </w:rPr>
            </w:pPr>
            <w:r>
              <w:rPr>
                <w:rFonts w:ascii="Arial" w:hAnsi="Arial" w:cs="Arial"/>
                <w:sz w:val="16"/>
                <w:szCs w:val="16"/>
              </w:rPr>
              <w:t>Транспортные средства</w:t>
            </w:r>
          </w:p>
        </w:tc>
        <w:tc>
          <w:tcPr>
            <w:tcW w:w="851" w:type="dxa"/>
            <w:vMerge/>
            <w:tcBorders>
              <w:top w:val="single" w:sz="4" w:space="0" w:color="000000"/>
              <w:left w:val="single" w:sz="4" w:space="0" w:color="000000"/>
              <w:bottom w:val="single" w:sz="4" w:space="0" w:color="000000"/>
            </w:tcBorders>
            <w:shd w:val="clear" w:color="auto" w:fill="auto"/>
            <w:vAlign w:val="center"/>
          </w:tcPr>
          <w:p w:rsidR="00F26FAE" w:rsidRDefault="00F26FAE" w:rsidP="00FE591D">
            <w:pPr>
              <w:snapToGrid w:val="0"/>
              <w:rPr>
                <w:rFonts w:ascii="Arial" w:hAnsi="Arial" w:cs="Arial"/>
                <w:sz w:val="16"/>
                <w:szCs w:val="16"/>
              </w:rPr>
            </w:pPr>
          </w:p>
        </w:tc>
        <w:tc>
          <w:tcPr>
            <w:tcW w:w="850" w:type="dxa"/>
            <w:vMerge/>
            <w:tcBorders>
              <w:top w:val="single" w:sz="4" w:space="0" w:color="000000"/>
              <w:left w:val="single" w:sz="4" w:space="0" w:color="000000"/>
              <w:bottom w:val="single" w:sz="4" w:space="0" w:color="000000"/>
            </w:tcBorders>
            <w:shd w:val="clear" w:color="auto" w:fill="auto"/>
            <w:vAlign w:val="center"/>
          </w:tcPr>
          <w:p w:rsidR="00F26FAE" w:rsidRDefault="00F26FAE" w:rsidP="00FE591D">
            <w:pPr>
              <w:snapToGrid w:val="0"/>
              <w:rPr>
                <w:rFonts w:ascii="Arial" w:hAnsi="Arial" w:cs="Arial"/>
                <w:sz w:val="16"/>
                <w:szCs w:val="16"/>
              </w:rPr>
            </w:pPr>
          </w:p>
        </w:tc>
        <w:tc>
          <w:tcPr>
            <w:tcW w:w="71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26FAE" w:rsidRDefault="00F26FAE" w:rsidP="00FE591D">
            <w:pPr>
              <w:snapToGrid w:val="0"/>
              <w:rPr>
                <w:rFonts w:ascii="Arial" w:hAnsi="Arial" w:cs="Arial"/>
                <w:sz w:val="16"/>
                <w:szCs w:val="16"/>
              </w:rPr>
            </w:pPr>
          </w:p>
        </w:tc>
      </w:tr>
      <w:tr w:rsidR="00F26FAE" w:rsidTr="00FE591D">
        <w:tc>
          <w:tcPr>
            <w:tcW w:w="567" w:type="dxa"/>
            <w:vMerge/>
            <w:tcBorders>
              <w:top w:val="single" w:sz="4" w:space="0" w:color="000000"/>
              <w:left w:val="single" w:sz="4" w:space="0" w:color="000000"/>
              <w:bottom w:val="single" w:sz="4" w:space="0" w:color="000000"/>
            </w:tcBorders>
            <w:shd w:val="clear" w:color="auto" w:fill="auto"/>
            <w:vAlign w:val="center"/>
          </w:tcPr>
          <w:p w:rsidR="00F26FAE" w:rsidRDefault="00F26FAE" w:rsidP="00FE591D">
            <w:pPr>
              <w:snapToGrid w:val="0"/>
              <w:rPr>
                <w:rFonts w:ascii="Arial" w:hAnsi="Arial" w:cs="Arial"/>
                <w:sz w:val="16"/>
                <w:szCs w:val="16"/>
              </w:rPr>
            </w:pPr>
          </w:p>
        </w:tc>
        <w:tc>
          <w:tcPr>
            <w:tcW w:w="709" w:type="dxa"/>
            <w:vMerge/>
            <w:tcBorders>
              <w:top w:val="single" w:sz="4" w:space="0" w:color="000000"/>
              <w:left w:val="single" w:sz="4" w:space="0" w:color="000000"/>
              <w:bottom w:val="single" w:sz="4" w:space="0" w:color="000000"/>
            </w:tcBorders>
            <w:shd w:val="clear" w:color="auto" w:fill="auto"/>
            <w:vAlign w:val="center"/>
          </w:tcPr>
          <w:p w:rsidR="00F26FAE" w:rsidRDefault="00F26FAE" w:rsidP="00FE591D">
            <w:pPr>
              <w:snapToGrid w:val="0"/>
              <w:rPr>
                <w:rFonts w:ascii="Arial" w:hAnsi="Arial" w:cs="Arial"/>
                <w:sz w:val="16"/>
                <w:szCs w:val="16"/>
              </w:rPr>
            </w:pPr>
          </w:p>
        </w:tc>
        <w:tc>
          <w:tcPr>
            <w:tcW w:w="567" w:type="dxa"/>
            <w:vMerge w:val="restart"/>
            <w:tcBorders>
              <w:top w:val="single" w:sz="4" w:space="0" w:color="000000"/>
              <w:left w:val="single" w:sz="4" w:space="0" w:color="000000"/>
              <w:bottom w:val="single" w:sz="4" w:space="0" w:color="000000"/>
            </w:tcBorders>
            <w:shd w:val="clear" w:color="auto" w:fill="auto"/>
          </w:tcPr>
          <w:p w:rsidR="00F26FAE" w:rsidRDefault="00F26FAE" w:rsidP="00FE591D">
            <w:pPr>
              <w:autoSpaceDE w:val="0"/>
              <w:snapToGrid w:val="0"/>
              <w:jc w:val="center"/>
              <w:rPr>
                <w:rFonts w:ascii="Arial" w:hAnsi="Arial" w:cs="Arial"/>
                <w:sz w:val="16"/>
                <w:szCs w:val="16"/>
              </w:rPr>
            </w:pPr>
            <w:r>
              <w:rPr>
                <w:rFonts w:ascii="Arial" w:hAnsi="Arial" w:cs="Arial"/>
                <w:sz w:val="16"/>
                <w:szCs w:val="16"/>
              </w:rPr>
              <w:t xml:space="preserve">Источник выплаты дохода, сумма (руб.) </w:t>
            </w:r>
            <w:hyperlink r:id="rId25" w:anchor="Par56%23Par56" w:history="1">
              <w:r w:rsidRPr="002852CE">
                <w:rPr>
                  <w:rStyle w:val="a3"/>
                  <w:rFonts w:ascii="Arial" w:hAnsi="Arial"/>
                  <w:sz w:val="20"/>
                  <w:szCs w:val="20"/>
                </w:rPr>
                <w:t>&lt;3&gt;</w:t>
              </w:r>
            </w:hyperlink>
          </w:p>
        </w:tc>
        <w:tc>
          <w:tcPr>
            <w:tcW w:w="850" w:type="dxa"/>
            <w:tcBorders>
              <w:top w:val="single" w:sz="4" w:space="0" w:color="000000"/>
              <w:left w:val="single" w:sz="4" w:space="0" w:color="000000"/>
              <w:bottom w:val="single" w:sz="4" w:space="0" w:color="000000"/>
            </w:tcBorders>
            <w:shd w:val="clear" w:color="auto" w:fill="auto"/>
          </w:tcPr>
          <w:p w:rsidR="00F26FAE" w:rsidRDefault="00F26FAE" w:rsidP="00FE591D">
            <w:pPr>
              <w:autoSpaceDE w:val="0"/>
              <w:snapToGrid w:val="0"/>
              <w:jc w:val="center"/>
              <w:rPr>
                <w:rFonts w:ascii="Arial" w:hAnsi="Arial" w:cs="Arial"/>
                <w:sz w:val="16"/>
                <w:szCs w:val="16"/>
              </w:rPr>
            </w:pPr>
            <w:r>
              <w:rPr>
                <w:rFonts w:ascii="Arial" w:hAnsi="Arial" w:cs="Arial"/>
                <w:sz w:val="16"/>
                <w:szCs w:val="16"/>
              </w:rPr>
              <w:t>Земельные участки</w:t>
            </w:r>
          </w:p>
        </w:tc>
        <w:tc>
          <w:tcPr>
            <w:tcW w:w="709" w:type="dxa"/>
            <w:tcBorders>
              <w:top w:val="single" w:sz="4" w:space="0" w:color="000000"/>
              <w:left w:val="single" w:sz="4" w:space="0" w:color="000000"/>
              <w:bottom w:val="single" w:sz="4" w:space="0" w:color="000000"/>
            </w:tcBorders>
            <w:shd w:val="clear" w:color="auto" w:fill="auto"/>
          </w:tcPr>
          <w:p w:rsidR="00F26FAE" w:rsidRDefault="00F26FAE" w:rsidP="00FE591D">
            <w:pPr>
              <w:autoSpaceDE w:val="0"/>
              <w:snapToGrid w:val="0"/>
              <w:jc w:val="center"/>
              <w:rPr>
                <w:rFonts w:ascii="Arial" w:hAnsi="Arial" w:cs="Arial"/>
                <w:sz w:val="16"/>
                <w:szCs w:val="16"/>
              </w:rPr>
            </w:pPr>
            <w:r>
              <w:rPr>
                <w:rFonts w:ascii="Arial" w:hAnsi="Arial" w:cs="Arial"/>
                <w:sz w:val="16"/>
                <w:szCs w:val="16"/>
              </w:rPr>
              <w:t>Жилые дома</w:t>
            </w:r>
          </w:p>
        </w:tc>
        <w:tc>
          <w:tcPr>
            <w:tcW w:w="851" w:type="dxa"/>
            <w:tcBorders>
              <w:top w:val="single" w:sz="4" w:space="0" w:color="000000"/>
              <w:left w:val="single" w:sz="4" w:space="0" w:color="000000"/>
              <w:bottom w:val="single" w:sz="4" w:space="0" w:color="000000"/>
            </w:tcBorders>
            <w:shd w:val="clear" w:color="auto" w:fill="auto"/>
          </w:tcPr>
          <w:p w:rsidR="00F26FAE" w:rsidRDefault="00F26FAE" w:rsidP="00FE591D">
            <w:pPr>
              <w:autoSpaceDE w:val="0"/>
              <w:snapToGrid w:val="0"/>
              <w:jc w:val="center"/>
              <w:rPr>
                <w:rFonts w:ascii="Arial" w:hAnsi="Arial" w:cs="Arial"/>
                <w:sz w:val="16"/>
                <w:szCs w:val="16"/>
              </w:rPr>
            </w:pPr>
            <w:r>
              <w:rPr>
                <w:rFonts w:ascii="Arial" w:hAnsi="Arial" w:cs="Arial"/>
                <w:sz w:val="16"/>
                <w:szCs w:val="16"/>
              </w:rPr>
              <w:t>Квартиры</w:t>
            </w:r>
          </w:p>
        </w:tc>
        <w:tc>
          <w:tcPr>
            <w:tcW w:w="708" w:type="dxa"/>
            <w:tcBorders>
              <w:top w:val="single" w:sz="4" w:space="0" w:color="000000"/>
              <w:left w:val="single" w:sz="4" w:space="0" w:color="000000"/>
              <w:bottom w:val="single" w:sz="4" w:space="0" w:color="000000"/>
            </w:tcBorders>
            <w:shd w:val="clear" w:color="auto" w:fill="auto"/>
          </w:tcPr>
          <w:p w:rsidR="00F26FAE" w:rsidRDefault="00F26FAE" w:rsidP="00FE591D">
            <w:pPr>
              <w:autoSpaceDE w:val="0"/>
              <w:snapToGrid w:val="0"/>
              <w:jc w:val="center"/>
              <w:rPr>
                <w:rFonts w:ascii="Arial" w:hAnsi="Arial" w:cs="Arial"/>
                <w:sz w:val="16"/>
                <w:szCs w:val="16"/>
              </w:rPr>
            </w:pPr>
            <w:r>
              <w:rPr>
                <w:rFonts w:ascii="Arial" w:hAnsi="Arial" w:cs="Arial"/>
                <w:sz w:val="16"/>
                <w:szCs w:val="16"/>
              </w:rPr>
              <w:t>Дачи</w:t>
            </w:r>
          </w:p>
        </w:tc>
        <w:tc>
          <w:tcPr>
            <w:tcW w:w="851" w:type="dxa"/>
            <w:tcBorders>
              <w:top w:val="single" w:sz="4" w:space="0" w:color="000000"/>
              <w:left w:val="single" w:sz="4" w:space="0" w:color="000000"/>
              <w:bottom w:val="single" w:sz="4" w:space="0" w:color="000000"/>
            </w:tcBorders>
            <w:shd w:val="clear" w:color="auto" w:fill="auto"/>
          </w:tcPr>
          <w:p w:rsidR="00F26FAE" w:rsidRDefault="00F26FAE" w:rsidP="00FE591D">
            <w:pPr>
              <w:autoSpaceDE w:val="0"/>
              <w:snapToGrid w:val="0"/>
              <w:jc w:val="center"/>
              <w:rPr>
                <w:rFonts w:ascii="Arial" w:hAnsi="Arial" w:cs="Arial"/>
                <w:sz w:val="16"/>
                <w:szCs w:val="16"/>
              </w:rPr>
            </w:pPr>
            <w:r>
              <w:rPr>
                <w:rFonts w:ascii="Arial" w:hAnsi="Arial" w:cs="Arial"/>
                <w:sz w:val="16"/>
                <w:szCs w:val="16"/>
              </w:rPr>
              <w:t>Гаражи</w:t>
            </w:r>
          </w:p>
        </w:tc>
        <w:tc>
          <w:tcPr>
            <w:tcW w:w="850" w:type="dxa"/>
            <w:tcBorders>
              <w:top w:val="single" w:sz="4" w:space="0" w:color="000000"/>
              <w:left w:val="single" w:sz="4" w:space="0" w:color="000000"/>
              <w:bottom w:val="single" w:sz="4" w:space="0" w:color="000000"/>
            </w:tcBorders>
            <w:shd w:val="clear" w:color="auto" w:fill="auto"/>
          </w:tcPr>
          <w:p w:rsidR="00F26FAE" w:rsidRDefault="00F26FAE" w:rsidP="00FE591D">
            <w:pPr>
              <w:autoSpaceDE w:val="0"/>
              <w:snapToGrid w:val="0"/>
              <w:jc w:val="center"/>
              <w:rPr>
                <w:rFonts w:ascii="Arial" w:hAnsi="Arial" w:cs="Arial"/>
                <w:sz w:val="16"/>
                <w:szCs w:val="16"/>
              </w:rPr>
            </w:pPr>
            <w:r>
              <w:rPr>
                <w:rFonts w:ascii="Arial" w:hAnsi="Arial" w:cs="Arial"/>
                <w:sz w:val="16"/>
                <w:szCs w:val="16"/>
              </w:rPr>
              <w:t>Иное недвижимое имущество</w:t>
            </w:r>
          </w:p>
        </w:tc>
        <w:tc>
          <w:tcPr>
            <w:tcW w:w="709" w:type="dxa"/>
            <w:vMerge w:val="restart"/>
            <w:tcBorders>
              <w:top w:val="single" w:sz="4" w:space="0" w:color="000000"/>
              <w:left w:val="single" w:sz="4" w:space="0" w:color="000000"/>
              <w:bottom w:val="single" w:sz="4" w:space="0" w:color="000000"/>
            </w:tcBorders>
            <w:shd w:val="clear" w:color="auto" w:fill="auto"/>
          </w:tcPr>
          <w:p w:rsidR="00F26FAE" w:rsidRDefault="00F26FAE" w:rsidP="00FE591D">
            <w:pPr>
              <w:autoSpaceDE w:val="0"/>
              <w:snapToGrid w:val="0"/>
              <w:jc w:val="center"/>
              <w:rPr>
                <w:rFonts w:ascii="Arial" w:hAnsi="Arial" w:cs="Arial"/>
                <w:sz w:val="16"/>
                <w:szCs w:val="16"/>
              </w:rPr>
            </w:pPr>
            <w:r>
              <w:rPr>
                <w:rFonts w:ascii="Arial" w:hAnsi="Arial" w:cs="Arial"/>
                <w:sz w:val="16"/>
                <w:szCs w:val="16"/>
              </w:rPr>
              <w:t xml:space="preserve">Вид </w:t>
            </w:r>
            <w:hyperlink r:id="rId26" w:anchor="Par57%23Par57" w:history="1">
              <w:r w:rsidRPr="002852CE">
                <w:rPr>
                  <w:rStyle w:val="a3"/>
                  <w:rFonts w:ascii="Arial" w:hAnsi="Arial"/>
                  <w:sz w:val="20"/>
                  <w:szCs w:val="20"/>
                </w:rPr>
                <w:t>&lt;4&gt;</w:t>
              </w:r>
            </w:hyperlink>
            <w:r w:rsidRPr="002852CE">
              <w:rPr>
                <w:rFonts w:ascii="Arial" w:hAnsi="Arial" w:cs="Arial"/>
                <w:sz w:val="20"/>
                <w:szCs w:val="20"/>
              </w:rPr>
              <w:t>,</w:t>
            </w:r>
            <w:r>
              <w:rPr>
                <w:rFonts w:ascii="Arial" w:hAnsi="Arial" w:cs="Arial"/>
                <w:sz w:val="16"/>
                <w:szCs w:val="16"/>
              </w:rPr>
              <w:t xml:space="preserve"> марка, модель, год выпуска</w:t>
            </w:r>
          </w:p>
        </w:tc>
        <w:tc>
          <w:tcPr>
            <w:tcW w:w="851" w:type="dxa"/>
            <w:vMerge w:val="restart"/>
            <w:tcBorders>
              <w:top w:val="single" w:sz="4" w:space="0" w:color="000000"/>
              <w:left w:val="single" w:sz="4" w:space="0" w:color="000000"/>
              <w:bottom w:val="single" w:sz="4" w:space="0" w:color="000000"/>
            </w:tcBorders>
            <w:shd w:val="clear" w:color="auto" w:fill="auto"/>
          </w:tcPr>
          <w:p w:rsidR="00F26FAE" w:rsidRDefault="00F26FAE" w:rsidP="00FE591D">
            <w:pPr>
              <w:autoSpaceDE w:val="0"/>
              <w:snapToGrid w:val="0"/>
              <w:jc w:val="center"/>
              <w:rPr>
                <w:rFonts w:ascii="Arial" w:hAnsi="Arial" w:cs="Arial"/>
                <w:sz w:val="16"/>
                <w:szCs w:val="16"/>
              </w:rPr>
            </w:pPr>
            <w:r>
              <w:rPr>
                <w:rFonts w:ascii="Arial" w:hAnsi="Arial" w:cs="Arial"/>
                <w:sz w:val="16"/>
                <w:szCs w:val="16"/>
              </w:rPr>
              <w:t xml:space="preserve">Наименование и место нахождения (адрес) банка, номер счета, остаток (руб.) </w:t>
            </w:r>
            <w:hyperlink r:id="rId27" w:anchor="Par58%23Par58" w:history="1">
              <w:r w:rsidRPr="002852CE">
                <w:rPr>
                  <w:rStyle w:val="a3"/>
                  <w:rFonts w:ascii="Arial" w:hAnsi="Arial"/>
                  <w:sz w:val="20"/>
                  <w:szCs w:val="20"/>
                </w:rPr>
                <w:t>&lt;5&gt;</w:t>
              </w:r>
            </w:hyperlink>
          </w:p>
        </w:tc>
        <w:tc>
          <w:tcPr>
            <w:tcW w:w="850" w:type="dxa"/>
            <w:vMerge w:val="restart"/>
            <w:tcBorders>
              <w:top w:val="single" w:sz="4" w:space="0" w:color="000000"/>
              <w:left w:val="single" w:sz="4" w:space="0" w:color="000000"/>
              <w:bottom w:val="single" w:sz="4" w:space="0" w:color="000000"/>
            </w:tcBorders>
            <w:shd w:val="clear" w:color="auto" w:fill="auto"/>
          </w:tcPr>
          <w:p w:rsidR="00F26FAE" w:rsidRDefault="00F26FAE" w:rsidP="00FE591D">
            <w:pPr>
              <w:autoSpaceDE w:val="0"/>
              <w:snapToGrid w:val="0"/>
              <w:jc w:val="center"/>
              <w:rPr>
                <w:rFonts w:ascii="Arial" w:hAnsi="Arial" w:cs="Arial"/>
                <w:sz w:val="16"/>
                <w:szCs w:val="16"/>
              </w:rPr>
            </w:pPr>
            <w:r>
              <w:rPr>
                <w:rFonts w:ascii="Arial" w:hAnsi="Arial" w:cs="Arial"/>
                <w:sz w:val="16"/>
                <w:szCs w:val="16"/>
              </w:rPr>
              <w:t xml:space="preserve">Наименование и организационно-правовая форма организации </w:t>
            </w:r>
            <w:hyperlink r:id="rId28" w:anchor="Par59%23Par59" w:history="1">
              <w:r w:rsidRPr="002852CE">
                <w:rPr>
                  <w:rStyle w:val="a3"/>
                  <w:rFonts w:ascii="Arial" w:hAnsi="Arial"/>
                  <w:sz w:val="20"/>
                  <w:szCs w:val="20"/>
                </w:rPr>
                <w:t>&lt;6&gt;</w:t>
              </w:r>
            </w:hyperlink>
            <w:r>
              <w:rPr>
                <w:rFonts w:ascii="Arial" w:hAnsi="Arial" w:cs="Arial"/>
                <w:sz w:val="16"/>
                <w:szCs w:val="16"/>
              </w:rPr>
              <w:t xml:space="preserve">, место нахождения (адрес), доля участия (%) </w:t>
            </w:r>
            <w:hyperlink r:id="rId29" w:anchor="Par60%23Par60" w:history="1">
              <w:r w:rsidRPr="002852CE">
                <w:rPr>
                  <w:rStyle w:val="a3"/>
                  <w:rFonts w:ascii="Arial" w:hAnsi="Arial"/>
                  <w:sz w:val="20"/>
                  <w:szCs w:val="20"/>
                </w:rPr>
                <w:t>&lt;7&gt;</w:t>
              </w:r>
            </w:hyperlink>
          </w:p>
        </w:tc>
        <w:tc>
          <w:tcPr>
            <w:tcW w:w="7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26FAE" w:rsidRDefault="00F26FAE" w:rsidP="00FE591D">
            <w:pPr>
              <w:autoSpaceDE w:val="0"/>
              <w:snapToGrid w:val="0"/>
              <w:jc w:val="center"/>
              <w:rPr>
                <w:rFonts w:ascii="Arial" w:hAnsi="Arial" w:cs="Arial"/>
                <w:sz w:val="16"/>
                <w:szCs w:val="16"/>
              </w:rPr>
            </w:pPr>
            <w:r>
              <w:rPr>
                <w:rFonts w:ascii="Arial" w:hAnsi="Arial" w:cs="Arial"/>
                <w:sz w:val="16"/>
                <w:szCs w:val="16"/>
              </w:rPr>
              <w:t xml:space="preserve">Вид ценной бумаги </w:t>
            </w:r>
            <w:hyperlink r:id="rId30" w:anchor="Par61%23Par61" w:history="1">
              <w:r w:rsidRPr="002852CE">
                <w:rPr>
                  <w:rStyle w:val="a3"/>
                  <w:rFonts w:ascii="Arial" w:hAnsi="Arial"/>
                  <w:sz w:val="20"/>
                  <w:szCs w:val="20"/>
                </w:rPr>
                <w:t>&lt;8&gt;</w:t>
              </w:r>
            </w:hyperlink>
            <w:r>
              <w:rPr>
                <w:rFonts w:ascii="Arial" w:hAnsi="Arial" w:cs="Arial"/>
                <w:sz w:val="16"/>
                <w:szCs w:val="16"/>
              </w:rPr>
              <w:t>, лицо, выпустившее ценную бумагу, общая стоимость (руб.)</w:t>
            </w:r>
          </w:p>
        </w:tc>
      </w:tr>
      <w:tr w:rsidR="00F26FAE" w:rsidTr="00FE591D">
        <w:tc>
          <w:tcPr>
            <w:tcW w:w="567" w:type="dxa"/>
            <w:vMerge/>
            <w:tcBorders>
              <w:top w:val="single" w:sz="4" w:space="0" w:color="000000"/>
              <w:left w:val="single" w:sz="4" w:space="0" w:color="000000"/>
              <w:bottom w:val="single" w:sz="4" w:space="0" w:color="000000"/>
            </w:tcBorders>
            <w:shd w:val="clear" w:color="auto" w:fill="auto"/>
            <w:vAlign w:val="center"/>
          </w:tcPr>
          <w:p w:rsidR="00F26FAE" w:rsidRDefault="00F26FAE" w:rsidP="00FE591D">
            <w:pPr>
              <w:snapToGrid w:val="0"/>
              <w:rPr>
                <w:rFonts w:ascii="Arial" w:hAnsi="Arial" w:cs="Arial"/>
                <w:sz w:val="16"/>
                <w:szCs w:val="16"/>
              </w:rPr>
            </w:pPr>
          </w:p>
        </w:tc>
        <w:tc>
          <w:tcPr>
            <w:tcW w:w="709" w:type="dxa"/>
            <w:vMerge/>
            <w:tcBorders>
              <w:top w:val="single" w:sz="4" w:space="0" w:color="000000"/>
              <w:left w:val="single" w:sz="4" w:space="0" w:color="000000"/>
              <w:bottom w:val="single" w:sz="4" w:space="0" w:color="000000"/>
            </w:tcBorders>
            <w:shd w:val="clear" w:color="auto" w:fill="auto"/>
            <w:vAlign w:val="center"/>
          </w:tcPr>
          <w:p w:rsidR="00F26FAE" w:rsidRDefault="00F26FAE" w:rsidP="00FE591D">
            <w:pPr>
              <w:snapToGrid w:val="0"/>
              <w:rPr>
                <w:rFonts w:ascii="Arial" w:hAnsi="Arial" w:cs="Arial"/>
                <w:sz w:val="16"/>
                <w:szCs w:val="16"/>
              </w:rPr>
            </w:pPr>
          </w:p>
        </w:tc>
        <w:tc>
          <w:tcPr>
            <w:tcW w:w="567" w:type="dxa"/>
            <w:vMerge/>
            <w:tcBorders>
              <w:top w:val="single" w:sz="4" w:space="0" w:color="000000"/>
              <w:left w:val="single" w:sz="4" w:space="0" w:color="000000"/>
              <w:bottom w:val="single" w:sz="4" w:space="0" w:color="000000"/>
            </w:tcBorders>
            <w:shd w:val="clear" w:color="auto" w:fill="auto"/>
            <w:vAlign w:val="center"/>
          </w:tcPr>
          <w:p w:rsidR="00F26FAE" w:rsidRDefault="00F26FAE" w:rsidP="00FE591D">
            <w:pPr>
              <w:snapToGrid w:val="0"/>
              <w:rPr>
                <w:rFonts w:ascii="Arial" w:hAnsi="Arial" w:cs="Arial"/>
                <w:sz w:val="16"/>
                <w:szCs w:val="16"/>
              </w:rPr>
            </w:pPr>
          </w:p>
        </w:tc>
        <w:tc>
          <w:tcPr>
            <w:tcW w:w="850" w:type="dxa"/>
            <w:tcBorders>
              <w:top w:val="single" w:sz="4" w:space="0" w:color="000000"/>
              <w:left w:val="single" w:sz="4" w:space="0" w:color="000000"/>
              <w:bottom w:val="single" w:sz="4" w:space="0" w:color="000000"/>
            </w:tcBorders>
            <w:shd w:val="clear" w:color="auto" w:fill="auto"/>
          </w:tcPr>
          <w:p w:rsidR="00F26FAE" w:rsidRDefault="00F26FAE" w:rsidP="00FE591D">
            <w:pPr>
              <w:autoSpaceDE w:val="0"/>
              <w:snapToGrid w:val="0"/>
              <w:jc w:val="center"/>
              <w:rPr>
                <w:rFonts w:ascii="Arial" w:hAnsi="Arial" w:cs="Arial"/>
                <w:sz w:val="16"/>
                <w:szCs w:val="16"/>
              </w:rPr>
            </w:pPr>
            <w:r>
              <w:rPr>
                <w:rFonts w:ascii="Arial" w:hAnsi="Arial" w:cs="Arial"/>
                <w:sz w:val="16"/>
                <w:szCs w:val="16"/>
              </w:rPr>
              <w:t>Место нахождения (адрес), общая площадь (кв. м)</w:t>
            </w:r>
          </w:p>
        </w:tc>
        <w:tc>
          <w:tcPr>
            <w:tcW w:w="709" w:type="dxa"/>
            <w:tcBorders>
              <w:top w:val="single" w:sz="4" w:space="0" w:color="000000"/>
              <w:left w:val="single" w:sz="4" w:space="0" w:color="000000"/>
              <w:bottom w:val="single" w:sz="4" w:space="0" w:color="000000"/>
            </w:tcBorders>
            <w:shd w:val="clear" w:color="auto" w:fill="auto"/>
          </w:tcPr>
          <w:p w:rsidR="00F26FAE" w:rsidRDefault="00F26FAE" w:rsidP="00FE591D">
            <w:pPr>
              <w:autoSpaceDE w:val="0"/>
              <w:snapToGrid w:val="0"/>
              <w:jc w:val="center"/>
              <w:rPr>
                <w:rFonts w:ascii="Arial" w:hAnsi="Arial" w:cs="Arial"/>
                <w:sz w:val="16"/>
                <w:szCs w:val="16"/>
              </w:rPr>
            </w:pPr>
            <w:r>
              <w:rPr>
                <w:rFonts w:ascii="Arial" w:hAnsi="Arial" w:cs="Arial"/>
                <w:sz w:val="16"/>
                <w:szCs w:val="16"/>
              </w:rPr>
              <w:t>Место нахождения (адрес), общая площадь (кв. м)</w:t>
            </w:r>
          </w:p>
        </w:tc>
        <w:tc>
          <w:tcPr>
            <w:tcW w:w="851" w:type="dxa"/>
            <w:tcBorders>
              <w:top w:val="single" w:sz="4" w:space="0" w:color="000000"/>
              <w:left w:val="single" w:sz="4" w:space="0" w:color="000000"/>
              <w:bottom w:val="single" w:sz="4" w:space="0" w:color="000000"/>
            </w:tcBorders>
            <w:shd w:val="clear" w:color="auto" w:fill="auto"/>
          </w:tcPr>
          <w:p w:rsidR="00F26FAE" w:rsidRDefault="00F26FAE" w:rsidP="00FE591D">
            <w:pPr>
              <w:autoSpaceDE w:val="0"/>
              <w:snapToGrid w:val="0"/>
              <w:jc w:val="center"/>
              <w:rPr>
                <w:rFonts w:ascii="Arial" w:hAnsi="Arial" w:cs="Arial"/>
                <w:sz w:val="16"/>
                <w:szCs w:val="16"/>
              </w:rPr>
            </w:pPr>
            <w:r>
              <w:rPr>
                <w:rFonts w:ascii="Arial" w:hAnsi="Arial" w:cs="Arial"/>
                <w:sz w:val="16"/>
                <w:szCs w:val="16"/>
              </w:rPr>
              <w:t>Место нахождения (адрес), общая площадь (кв. м)</w:t>
            </w:r>
          </w:p>
        </w:tc>
        <w:tc>
          <w:tcPr>
            <w:tcW w:w="708" w:type="dxa"/>
            <w:tcBorders>
              <w:top w:val="single" w:sz="4" w:space="0" w:color="000000"/>
              <w:left w:val="single" w:sz="4" w:space="0" w:color="000000"/>
              <w:bottom w:val="single" w:sz="4" w:space="0" w:color="000000"/>
            </w:tcBorders>
            <w:shd w:val="clear" w:color="auto" w:fill="auto"/>
          </w:tcPr>
          <w:p w:rsidR="00F26FAE" w:rsidRDefault="00F26FAE" w:rsidP="00FE591D">
            <w:pPr>
              <w:autoSpaceDE w:val="0"/>
              <w:snapToGrid w:val="0"/>
              <w:jc w:val="center"/>
              <w:rPr>
                <w:rFonts w:ascii="Arial" w:hAnsi="Arial" w:cs="Arial"/>
                <w:sz w:val="16"/>
                <w:szCs w:val="16"/>
              </w:rPr>
            </w:pPr>
            <w:r>
              <w:rPr>
                <w:rFonts w:ascii="Arial" w:hAnsi="Arial" w:cs="Arial"/>
                <w:sz w:val="16"/>
                <w:szCs w:val="16"/>
              </w:rPr>
              <w:t>Место нахождения (адрес), общая площадь (кв. м)</w:t>
            </w:r>
          </w:p>
        </w:tc>
        <w:tc>
          <w:tcPr>
            <w:tcW w:w="851" w:type="dxa"/>
            <w:tcBorders>
              <w:top w:val="single" w:sz="4" w:space="0" w:color="000000"/>
              <w:left w:val="single" w:sz="4" w:space="0" w:color="000000"/>
              <w:bottom w:val="single" w:sz="4" w:space="0" w:color="000000"/>
            </w:tcBorders>
            <w:shd w:val="clear" w:color="auto" w:fill="auto"/>
          </w:tcPr>
          <w:p w:rsidR="00F26FAE" w:rsidRDefault="00F26FAE" w:rsidP="00FE591D">
            <w:pPr>
              <w:autoSpaceDE w:val="0"/>
              <w:snapToGrid w:val="0"/>
              <w:jc w:val="center"/>
              <w:rPr>
                <w:rFonts w:ascii="Arial" w:hAnsi="Arial" w:cs="Arial"/>
                <w:sz w:val="16"/>
                <w:szCs w:val="16"/>
              </w:rPr>
            </w:pPr>
            <w:r>
              <w:rPr>
                <w:rFonts w:ascii="Arial" w:hAnsi="Arial" w:cs="Arial"/>
                <w:sz w:val="16"/>
                <w:szCs w:val="16"/>
              </w:rPr>
              <w:t>Место нахождения (адрес), общая площадь (кв. м)</w:t>
            </w:r>
          </w:p>
        </w:tc>
        <w:tc>
          <w:tcPr>
            <w:tcW w:w="850" w:type="dxa"/>
            <w:tcBorders>
              <w:top w:val="single" w:sz="4" w:space="0" w:color="000000"/>
              <w:left w:val="single" w:sz="4" w:space="0" w:color="000000"/>
              <w:bottom w:val="single" w:sz="4" w:space="0" w:color="000000"/>
            </w:tcBorders>
            <w:shd w:val="clear" w:color="auto" w:fill="auto"/>
          </w:tcPr>
          <w:p w:rsidR="00F26FAE" w:rsidRDefault="00F26FAE" w:rsidP="00FE591D">
            <w:pPr>
              <w:autoSpaceDE w:val="0"/>
              <w:snapToGrid w:val="0"/>
              <w:jc w:val="center"/>
              <w:rPr>
                <w:rFonts w:ascii="Arial" w:hAnsi="Arial" w:cs="Arial"/>
                <w:sz w:val="16"/>
                <w:szCs w:val="16"/>
              </w:rPr>
            </w:pPr>
            <w:r>
              <w:rPr>
                <w:rFonts w:ascii="Arial" w:hAnsi="Arial" w:cs="Arial"/>
                <w:sz w:val="16"/>
                <w:szCs w:val="16"/>
              </w:rPr>
              <w:t>Место нахождения (адрес), общая площадь (кв. м)</w:t>
            </w:r>
          </w:p>
        </w:tc>
        <w:tc>
          <w:tcPr>
            <w:tcW w:w="709" w:type="dxa"/>
            <w:vMerge/>
            <w:tcBorders>
              <w:top w:val="single" w:sz="4" w:space="0" w:color="000000"/>
              <w:left w:val="single" w:sz="4" w:space="0" w:color="000000"/>
              <w:bottom w:val="single" w:sz="4" w:space="0" w:color="000000"/>
            </w:tcBorders>
            <w:shd w:val="clear" w:color="auto" w:fill="auto"/>
            <w:vAlign w:val="center"/>
          </w:tcPr>
          <w:p w:rsidR="00F26FAE" w:rsidRDefault="00F26FAE" w:rsidP="00FE591D">
            <w:pPr>
              <w:snapToGrid w:val="0"/>
              <w:rPr>
                <w:rFonts w:ascii="Arial" w:hAnsi="Arial" w:cs="Arial"/>
                <w:sz w:val="16"/>
                <w:szCs w:val="16"/>
              </w:rPr>
            </w:pPr>
          </w:p>
        </w:tc>
        <w:tc>
          <w:tcPr>
            <w:tcW w:w="851" w:type="dxa"/>
            <w:vMerge/>
            <w:tcBorders>
              <w:top w:val="single" w:sz="4" w:space="0" w:color="000000"/>
              <w:left w:val="single" w:sz="4" w:space="0" w:color="000000"/>
              <w:bottom w:val="single" w:sz="4" w:space="0" w:color="000000"/>
            </w:tcBorders>
            <w:shd w:val="clear" w:color="auto" w:fill="auto"/>
            <w:vAlign w:val="center"/>
          </w:tcPr>
          <w:p w:rsidR="00F26FAE" w:rsidRDefault="00F26FAE" w:rsidP="00FE591D">
            <w:pPr>
              <w:snapToGrid w:val="0"/>
              <w:rPr>
                <w:rFonts w:ascii="Arial" w:hAnsi="Arial" w:cs="Arial"/>
                <w:sz w:val="16"/>
                <w:szCs w:val="16"/>
              </w:rPr>
            </w:pPr>
          </w:p>
        </w:tc>
        <w:tc>
          <w:tcPr>
            <w:tcW w:w="850" w:type="dxa"/>
            <w:vMerge/>
            <w:tcBorders>
              <w:top w:val="single" w:sz="4" w:space="0" w:color="000000"/>
              <w:left w:val="single" w:sz="4" w:space="0" w:color="000000"/>
              <w:bottom w:val="single" w:sz="4" w:space="0" w:color="000000"/>
            </w:tcBorders>
            <w:shd w:val="clear" w:color="auto" w:fill="auto"/>
            <w:vAlign w:val="center"/>
          </w:tcPr>
          <w:p w:rsidR="00F26FAE" w:rsidRDefault="00F26FAE" w:rsidP="00FE591D">
            <w:pPr>
              <w:snapToGrid w:val="0"/>
              <w:rPr>
                <w:rFonts w:ascii="Arial" w:hAnsi="Arial" w:cs="Arial"/>
                <w:sz w:val="16"/>
                <w:szCs w:val="16"/>
              </w:rPr>
            </w:pPr>
          </w:p>
        </w:tc>
        <w:tc>
          <w:tcPr>
            <w:tcW w:w="71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26FAE" w:rsidRDefault="00F26FAE" w:rsidP="00FE591D">
            <w:pPr>
              <w:snapToGrid w:val="0"/>
              <w:rPr>
                <w:rFonts w:ascii="Arial" w:hAnsi="Arial" w:cs="Arial"/>
                <w:sz w:val="16"/>
                <w:szCs w:val="16"/>
              </w:rPr>
            </w:pPr>
          </w:p>
        </w:tc>
      </w:tr>
      <w:tr w:rsidR="00F26FAE" w:rsidTr="00FE591D">
        <w:tc>
          <w:tcPr>
            <w:tcW w:w="567" w:type="dxa"/>
            <w:tcBorders>
              <w:top w:val="single" w:sz="4" w:space="0" w:color="000000"/>
              <w:left w:val="single" w:sz="4" w:space="0" w:color="000000"/>
              <w:bottom w:val="single" w:sz="4" w:space="0" w:color="000000"/>
            </w:tcBorders>
            <w:shd w:val="clear" w:color="auto" w:fill="auto"/>
          </w:tcPr>
          <w:p w:rsidR="00F26FAE" w:rsidRDefault="00F26FAE" w:rsidP="00FE591D">
            <w:pPr>
              <w:autoSpaceDE w:val="0"/>
              <w:snapToGrid w:val="0"/>
              <w:jc w:val="both"/>
              <w:rPr>
                <w:rFonts w:ascii="Arial" w:hAnsi="Arial" w:cs="Arial"/>
                <w:sz w:val="16"/>
                <w:szCs w:val="16"/>
              </w:rPr>
            </w:pPr>
          </w:p>
        </w:tc>
        <w:tc>
          <w:tcPr>
            <w:tcW w:w="709" w:type="dxa"/>
            <w:tcBorders>
              <w:top w:val="single" w:sz="4" w:space="0" w:color="000000"/>
              <w:left w:val="single" w:sz="4" w:space="0" w:color="000000"/>
              <w:bottom w:val="single" w:sz="4" w:space="0" w:color="000000"/>
            </w:tcBorders>
            <w:shd w:val="clear" w:color="auto" w:fill="auto"/>
          </w:tcPr>
          <w:p w:rsidR="00F26FAE" w:rsidRDefault="00F26FAE" w:rsidP="00FE591D">
            <w:pPr>
              <w:autoSpaceDE w:val="0"/>
              <w:snapToGrid w:val="0"/>
              <w:jc w:val="both"/>
              <w:rPr>
                <w:rFonts w:ascii="Arial" w:hAnsi="Arial" w:cs="Arial"/>
                <w:sz w:val="16"/>
                <w:szCs w:val="16"/>
              </w:rPr>
            </w:pPr>
          </w:p>
        </w:tc>
        <w:tc>
          <w:tcPr>
            <w:tcW w:w="567" w:type="dxa"/>
            <w:tcBorders>
              <w:top w:val="single" w:sz="4" w:space="0" w:color="000000"/>
              <w:left w:val="single" w:sz="4" w:space="0" w:color="000000"/>
              <w:bottom w:val="single" w:sz="4" w:space="0" w:color="000000"/>
            </w:tcBorders>
            <w:shd w:val="clear" w:color="auto" w:fill="auto"/>
          </w:tcPr>
          <w:p w:rsidR="00F26FAE" w:rsidRDefault="00F26FAE" w:rsidP="00FE591D">
            <w:pPr>
              <w:autoSpaceDE w:val="0"/>
              <w:snapToGrid w:val="0"/>
              <w:jc w:val="both"/>
              <w:rPr>
                <w:rFonts w:ascii="Arial" w:hAnsi="Arial" w:cs="Arial"/>
                <w:sz w:val="16"/>
                <w:szCs w:val="16"/>
              </w:rPr>
            </w:pPr>
          </w:p>
        </w:tc>
        <w:tc>
          <w:tcPr>
            <w:tcW w:w="850" w:type="dxa"/>
            <w:tcBorders>
              <w:top w:val="single" w:sz="4" w:space="0" w:color="000000"/>
              <w:left w:val="single" w:sz="4" w:space="0" w:color="000000"/>
              <w:bottom w:val="single" w:sz="4" w:space="0" w:color="000000"/>
            </w:tcBorders>
            <w:shd w:val="clear" w:color="auto" w:fill="auto"/>
          </w:tcPr>
          <w:p w:rsidR="00F26FAE" w:rsidRDefault="00F26FAE" w:rsidP="00FE591D">
            <w:pPr>
              <w:autoSpaceDE w:val="0"/>
              <w:snapToGrid w:val="0"/>
              <w:jc w:val="both"/>
              <w:rPr>
                <w:rFonts w:ascii="Arial" w:hAnsi="Arial" w:cs="Arial"/>
                <w:sz w:val="16"/>
                <w:szCs w:val="16"/>
              </w:rPr>
            </w:pPr>
          </w:p>
        </w:tc>
        <w:tc>
          <w:tcPr>
            <w:tcW w:w="709" w:type="dxa"/>
            <w:tcBorders>
              <w:top w:val="single" w:sz="4" w:space="0" w:color="000000"/>
              <w:left w:val="single" w:sz="4" w:space="0" w:color="000000"/>
              <w:bottom w:val="single" w:sz="4" w:space="0" w:color="000000"/>
            </w:tcBorders>
            <w:shd w:val="clear" w:color="auto" w:fill="auto"/>
          </w:tcPr>
          <w:p w:rsidR="00F26FAE" w:rsidRDefault="00F26FAE" w:rsidP="00FE591D">
            <w:pPr>
              <w:autoSpaceDE w:val="0"/>
              <w:snapToGrid w:val="0"/>
              <w:jc w:val="both"/>
              <w:rPr>
                <w:rFonts w:ascii="Arial" w:hAnsi="Arial" w:cs="Arial"/>
                <w:sz w:val="16"/>
                <w:szCs w:val="16"/>
              </w:rPr>
            </w:pPr>
          </w:p>
        </w:tc>
        <w:tc>
          <w:tcPr>
            <w:tcW w:w="851" w:type="dxa"/>
            <w:tcBorders>
              <w:top w:val="single" w:sz="4" w:space="0" w:color="000000"/>
              <w:left w:val="single" w:sz="4" w:space="0" w:color="000000"/>
              <w:bottom w:val="single" w:sz="4" w:space="0" w:color="000000"/>
            </w:tcBorders>
            <w:shd w:val="clear" w:color="auto" w:fill="auto"/>
          </w:tcPr>
          <w:p w:rsidR="00F26FAE" w:rsidRDefault="00F26FAE" w:rsidP="00FE591D">
            <w:pPr>
              <w:autoSpaceDE w:val="0"/>
              <w:snapToGrid w:val="0"/>
              <w:jc w:val="both"/>
              <w:rPr>
                <w:rFonts w:ascii="Arial" w:hAnsi="Arial" w:cs="Arial"/>
                <w:sz w:val="16"/>
                <w:szCs w:val="16"/>
              </w:rPr>
            </w:pPr>
          </w:p>
        </w:tc>
        <w:tc>
          <w:tcPr>
            <w:tcW w:w="708" w:type="dxa"/>
            <w:tcBorders>
              <w:top w:val="single" w:sz="4" w:space="0" w:color="000000"/>
              <w:left w:val="single" w:sz="4" w:space="0" w:color="000000"/>
              <w:bottom w:val="single" w:sz="4" w:space="0" w:color="000000"/>
            </w:tcBorders>
            <w:shd w:val="clear" w:color="auto" w:fill="auto"/>
          </w:tcPr>
          <w:p w:rsidR="00F26FAE" w:rsidRDefault="00F26FAE" w:rsidP="00FE591D">
            <w:pPr>
              <w:autoSpaceDE w:val="0"/>
              <w:snapToGrid w:val="0"/>
              <w:jc w:val="both"/>
              <w:rPr>
                <w:rFonts w:ascii="Arial" w:hAnsi="Arial" w:cs="Arial"/>
                <w:sz w:val="16"/>
                <w:szCs w:val="16"/>
              </w:rPr>
            </w:pPr>
          </w:p>
        </w:tc>
        <w:tc>
          <w:tcPr>
            <w:tcW w:w="851" w:type="dxa"/>
            <w:tcBorders>
              <w:top w:val="single" w:sz="4" w:space="0" w:color="000000"/>
              <w:left w:val="single" w:sz="4" w:space="0" w:color="000000"/>
              <w:bottom w:val="single" w:sz="4" w:space="0" w:color="000000"/>
            </w:tcBorders>
            <w:shd w:val="clear" w:color="auto" w:fill="auto"/>
          </w:tcPr>
          <w:p w:rsidR="00F26FAE" w:rsidRDefault="00F26FAE" w:rsidP="00FE591D">
            <w:pPr>
              <w:autoSpaceDE w:val="0"/>
              <w:snapToGrid w:val="0"/>
              <w:jc w:val="both"/>
              <w:rPr>
                <w:rFonts w:ascii="Arial" w:hAnsi="Arial" w:cs="Arial"/>
                <w:sz w:val="16"/>
                <w:szCs w:val="16"/>
              </w:rPr>
            </w:pPr>
          </w:p>
        </w:tc>
        <w:tc>
          <w:tcPr>
            <w:tcW w:w="850" w:type="dxa"/>
            <w:tcBorders>
              <w:top w:val="single" w:sz="4" w:space="0" w:color="000000"/>
              <w:left w:val="single" w:sz="4" w:space="0" w:color="000000"/>
              <w:bottom w:val="single" w:sz="4" w:space="0" w:color="000000"/>
            </w:tcBorders>
            <w:shd w:val="clear" w:color="auto" w:fill="auto"/>
          </w:tcPr>
          <w:p w:rsidR="00F26FAE" w:rsidRDefault="00F26FAE" w:rsidP="00FE591D">
            <w:pPr>
              <w:autoSpaceDE w:val="0"/>
              <w:snapToGrid w:val="0"/>
              <w:jc w:val="both"/>
              <w:rPr>
                <w:rFonts w:ascii="Arial" w:hAnsi="Arial" w:cs="Arial"/>
                <w:sz w:val="16"/>
                <w:szCs w:val="16"/>
              </w:rPr>
            </w:pPr>
          </w:p>
        </w:tc>
        <w:tc>
          <w:tcPr>
            <w:tcW w:w="709" w:type="dxa"/>
            <w:tcBorders>
              <w:top w:val="single" w:sz="4" w:space="0" w:color="000000"/>
              <w:left w:val="single" w:sz="4" w:space="0" w:color="000000"/>
              <w:bottom w:val="single" w:sz="4" w:space="0" w:color="000000"/>
            </w:tcBorders>
            <w:shd w:val="clear" w:color="auto" w:fill="auto"/>
          </w:tcPr>
          <w:p w:rsidR="00F26FAE" w:rsidRDefault="00F26FAE" w:rsidP="00FE591D">
            <w:pPr>
              <w:autoSpaceDE w:val="0"/>
              <w:snapToGrid w:val="0"/>
              <w:jc w:val="both"/>
              <w:rPr>
                <w:rFonts w:ascii="Arial" w:hAnsi="Arial" w:cs="Arial"/>
                <w:sz w:val="16"/>
                <w:szCs w:val="16"/>
              </w:rPr>
            </w:pPr>
          </w:p>
        </w:tc>
        <w:tc>
          <w:tcPr>
            <w:tcW w:w="851" w:type="dxa"/>
            <w:tcBorders>
              <w:top w:val="single" w:sz="4" w:space="0" w:color="000000"/>
              <w:left w:val="single" w:sz="4" w:space="0" w:color="000000"/>
              <w:bottom w:val="single" w:sz="4" w:space="0" w:color="000000"/>
            </w:tcBorders>
            <w:shd w:val="clear" w:color="auto" w:fill="auto"/>
          </w:tcPr>
          <w:p w:rsidR="00F26FAE" w:rsidRDefault="00F26FAE" w:rsidP="00FE591D">
            <w:pPr>
              <w:autoSpaceDE w:val="0"/>
              <w:snapToGrid w:val="0"/>
              <w:jc w:val="both"/>
              <w:rPr>
                <w:rFonts w:ascii="Arial" w:hAnsi="Arial" w:cs="Arial"/>
                <w:sz w:val="16"/>
                <w:szCs w:val="16"/>
              </w:rPr>
            </w:pPr>
          </w:p>
        </w:tc>
        <w:tc>
          <w:tcPr>
            <w:tcW w:w="850" w:type="dxa"/>
            <w:tcBorders>
              <w:top w:val="single" w:sz="4" w:space="0" w:color="000000"/>
              <w:left w:val="single" w:sz="4" w:space="0" w:color="000000"/>
              <w:bottom w:val="single" w:sz="4" w:space="0" w:color="000000"/>
            </w:tcBorders>
            <w:shd w:val="clear" w:color="auto" w:fill="auto"/>
          </w:tcPr>
          <w:p w:rsidR="00F26FAE" w:rsidRDefault="00F26FAE" w:rsidP="00FE591D">
            <w:pPr>
              <w:autoSpaceDE w:val="0"/>
              <w:snapToGrid w:val="0"/>
              <w:jc w:val="both"/>
              <w:rPr>
                <w:rFonts w:ascii="Arial" w:hAnsi="Arial" w:cs="Arial"/>
                <w:sz w:val="16"/>
                <w:szCs w:val="16"/>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rsidR="00F26FAE" w:rsidRDefault="00F26FAE" w:rsidP="00FE591D">
            <w:pPr>
              <w:autoSpaceDE w:val="0"/>
              <w:snapToGrid w:val="0"/>
              <w:jc w:val="both"/>
              <w:rPr>
                <w:rFonts w:ascii="Arial" w:hAnsi="Arial" w:cs="Arial"/>
                <w:sz w:val="16"/>
                <w:szCs w:val="16"/>
              </w:rPr>
            </w:pPr>
          </w:p>
        </w:tc>
      </w:tr>
    </w:tbl>
    <w:p w:rsidR="00F26FAE" w:rsidRDefault="00F26FAE" w:rsidP="00F26FAE">
      <w:pPr>
        <w:autoSpaceDE w:val="0"/>
        <w:ind w:firstLine="540"/>
        <w:jc w:val="both"/>
        <w:rPr>
          <w:rFonts w:ascii="Arial" w:hAnsi="Arial" w:cs="Arial"/>
          <w:sz w:val="16"/>
          <w:szCs w:val="16"/>
        </w:rPr>
      </w:pPr>
    </w:p>
    <w:p w:rsidR="00F26FAE" w:rsidRDefault="00F26FAE" w:rsidP="00F26FAE">
      <w:pPr>
        <w:autoSpaceDE w:val="0"/>
        <w:rPr>
          <w:rFonts w:ascii="Courier New" w:hAnsi="Courier New" w:cs="Courier New"/>
          <w:sz w:val="20"/>
          <w:szCs w:val="20"/>
        </w:rPr>
      </w:pPr>
      <w:r>
        <w:rPr>
          <w:rFonts w:ascii="Courier New" w:hAnsi="Courier New" w:cs="Courier New"/>
          <w:sz w:val="20"/>
          <w:szCs w:val="20"/>
        </w:rPr>
        <w:t xml:space="preserve">    Достоверность и полноту настоящих сведений подтверждаю: _______________</w:t>
      </w:r>
    </w:p>
    <w:p w:rsidR="00F26FAE" w:rsidRDefault="00F26FAE" w:rsidP="00F26FAE">
      <w:pPr>
        <w:autoSpaceDE w:val="0"/>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подпись</w:t>
      </w:r>
      <w:proofErr w:type="gramEnd"/>
      <w:r>
        <w:rPr>
          <w:rFonts w:ascii="Courier New" w:hAnsi="Courier New" w:cs="Courier New"/>
          <w:sz w:val="20"/>
          <w:szCs w:val="20"/>
        </w:rPr>
        <w:t xml:space="preserve"> претендента)</w:t>
      </w:r>
    </w:p>
    <w:p w:rsidR="00F26FAE" w:rsidRDefault="00F26FAE" w:rsidP="00F26FAE">
      <w:pPr>
        <w:autoSpaceDE w:val="0"/>
        <w:rPr>
          <w:rFonts w:ascii="Courier New" w:hAnsi="Courier New" w:cs="Courier New"/>
          <w:sz w:val="20"/>
          <w:szCs w:val="20"/>
        </w:rPr>
      </w:pPr>
      <w:r>
        <w:rPr>
          <w:rFonts w:ascii="Courier New" w:hAnsi="Courier New" w:cs="Courier New"/>
          <w:sz w:val="20"/>
          <w:szCs w:val="20"/>
        </w:rPr>
        <w:t xml:space="preserve">    "______" ____________ _____ г.</w:t>
      </w:r>
    </w:p>
    <w:p w:rsidR="00F26FAE" w:rsidRDefault="00F26FAE" w:rsidP="00F26FAE">
      <w:pPr>
        <w:autoSpaceDE w:val="0"/>
        <w:ind w:firstLine="540"/>
        <w:jc w:val="both"/>
        <w:rPr>
          <w:rFonts w:ascii="Arial" w:hAnsi="Arial" w:cs="Arial"/>
          <w:sz w:val="20"/>
          <w:szCs w:val="20"/>
        </w:rPr>
      </w:pPr>
      <w:r>
        <w:rPr>
          <w:rFonts w:ascii="Arial" w:hAnsi="Arial" w:cs="Arial"/>
          <w:sz w:val="20"/>
          <w:szCs w:val="20"/>
        </w:rPr>
        <w:t>--------------------------------</w:t>
      </w:r>
    </w:p>
    <w:p w:rsidR="00F26FAE" w:rsidRDefault="00F26FAE" w:rsidP="00F26FAE">
      <w:pPr>
        <w:autoSpaceDE w:val="0"/>
        <w:ind w:firstLine="540"/>
        <w:jc w:val="both"/>
        <w:rPr>
          <w:rFonts w:ascii="Arial" w:hAnsi="Arial" w:cs="Arial"/>
          <w:sz w:val="20"/>
          <w:szCs w:val="20"/>
        </w:rPr>
      </w:pPr>
      <w:r>
        <w:rPr>
          <w:rFonts w:ascii="Arial" w:hAnsi="Arial" w:cs="Arial"/>
          <w:sz w:val="20"/>
          <w:szCs w:val="20"/>
        </w:rPr>
        <w:t>&lt;1&gt; Сведения, за исключением сведений о доходах, указываются по состоянию на первое число месяца, в котором осуществлено официальное опубликование (публикация) решения о проведении конкурса.</w:t>
      </w:r>
    </w:p>
    <w:p w:rsidR="00F26FAE" w:rsidRDefault="00F26FAE" w:rsidP="00F26FAE">
      <w:pPr>
        <w:autoSpaceDE w:val="0"/>
        <w:ind w:firstLine="540"/>
        <w:jc w:val="both"/>
        <w:rPr>
          <w:rFonts w:ascii="Arial" w:hAnsi="Arial" w:cs="Arial"/>
          <w:sz w:val="20"/>
          <w:szCs w:val="20"/>
        </w:rPr>
      </w:pPr>
      <w:r>
        <w:rPr>
          <w:rFonts w:ascii="Arial" w:hAnsi="Arial" w:cs="Arial"/>
          <w:sz w:val="20"/>
          <w:szCs w:val="20"/>
        </w:rPr>
        <w:t>&lt;2&gt; Указываются доходы (включая пенсии, пособия, иные выплаты) за год, предшествующий году проведения конкурса, полученные от физических и (или) юридических лиц, являющихся налоговыми агентами в соответствии с федеральными законами, организаций, осуществляющих соответствующие выплаты.</w:t>
      </w:r>
    </w:p>
    <w:p w:rsidR="00F26FAE" w:rsidRDefault="00F26FAE" w:rsidP="00F26FAE">
      <w:pPr>
        <w:autoSpaceDE w:val="0"/>
        <w:ind w:firstLine="540"/>
        <w:jc w:val="both"/>
        <w:rPr>
          <w:rFonts w:ascii="Arial" w:hAnsi="Arial" w:cs="Arial"/>
          <w:sz w:val="20"/>
          <w:szCs w:val="20"/>
        </w:rPr>
      </w:pPr>
      <w:r>
        <w:rPr>
          <w:rFonts w:ascii="Arial" w:hAnsi="Arial" w:cs="Arial"/>
          <w:sz w:val="20"/>
          <w:szCs w:val="20"/>
        </w:rPr>
        <w:t>&lt;3&gt; Доход, полученный в иностранной валюте, указывается в рублях по курсу Центрального банка Российской Федерации на дату получения дохода.</w:t>
      </w:r>
    </w:p>
    <w:p w:rsidR="00F26FAE" w:rsidRDefault="00F26FAE" w:rsidP="00F26FAE">
      <w:pPr>
        <w:autoSpaceDE w:val="0"/>
        <w:ind w:firstLine="540"/>
        <w:jc w:val="both"/>
        <w:rPr>
          <w:rFonts w:ascii="Arial" w:hAnsi="Arial" w:cs="Arial"/>
          <w:sz w:val="20"/>
          <w:szCs w:val="20"/>
        </w:rPr>
      </w:pPr>
      <w:r>
        <w:rPr>
          <w:rFonts w:ascii="Arial" w:hAnsi="Arial" w:cs="Arial"/>
          <w:sz w:val="20"/>
          <w:szCs w:val="20"/>
        </w:rPr>
        <w:lastRenderedPageBreak/>
        <w:t>&lt;4&gt; Указывается вид транспортного средства: легковой автотранспорт, грузовой автотранспорт, прицепы, водный транспорт и другие виды транспорта.</w:t>
      </w:r>
    </w:p>
    <w:p w:rsidR="00F26FAE" w:rsidRDefault="00F26FAE" w:rsidP="00F26FAE">
      <w:pPr>
        <w:autoSpaceDE w:val="0"/>
        <w:ind w:firstLine="540"/>
        <w:jc w:val="both"/>
        <w:rPr>
          <w:rFonts w:ascii="Arial" w:hAnsi="Arial" w:cs="Arial"/>
          <w:sz w:val="20"/>
          <w:szCs w:val="20"/>
        </w:rPr>
      </w:pPr>
      <w:r>
        <w:rPr>
          <w:rFonts w:ascii="Arial" w:hAnsi="Arial" w:cs="Arial"/>
          <w:sz w:val="20"/>
          <w:szCs w:val="20"/>
        </w:rPr>
        <w:t>&lt;5&gt; Для счетов в иностранной валюте остаток указывается в рублях по курсу Центрального банка Российской Федерации.</w:t>
      </w:r>
    </w:p>
    <w:p w:rsidR="00F26FAE" w:rsidRDefault="00F26FAE" w:rsidP="00F26FAE">
      <w:pPr>
        <w:autoSpaceDE w:val="0"/>
        <w:ind w:firstLine="540"/>
        <w:jc w:val="both"/>
        <w:rPr>
          <w:rFonts w:ascii="Arial" w:hAnsi="Arial" w:cs="Arial"/>
          <w:sz w:val="20"/>
          <w:szCs w:val="20"/>
        </w:rPr>
      </w:pPr>
      <w:r>
        <w:rPr>
          <w:rFonts w:ascii="Arial" w:hAnsi="Arial" w:cs="Arial"/>
          <w:sz w:val="20"/>
          <w:szCs w:val="20"/>
        </w:rPr>
        <w:t>&lt;6&gt; Указываются полное или сокращенное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и другие).</w:t>
      </w:r>
    </w:p>
    <w:p w:rsidR="00F26FAE" w:rsidRDefault="00F26FAE" w:rsidP="00F26FAE">
      <w:pPr>
        <w:autoSpaceDE w:val="0"/>
        <w:ind w:firstLine="540"/>
        <w:jc w:val="both"/>
        <w:rPr>
          <w:rFonts w:ascii="Arial" w:hAnsi="Arial" w:cs="Arial"/>
          <w:sz w:val="20"/>
          <w:szCs w:val="20"/>
        </w:rPr>
      </w:pPr>
      <w:r>
        <w:rPr>
          <w:rFonts w:ascii="Arial" w:hAnsi="Arial" w:cs="Arial"/>
          <w:sz w:val="20"/>
          <w:szCs w:val="20"/>
        </w:rPr>
        <w:t>&lt;7&gt; Доля участия выражается в процентах от уставного капитала. Для акционерных обществ указываются номинальная стоимость и количество акций.</w:t>
      </w:r>
    </w:p>
    <w:p w:rsidR="00F26FAE" w:rsidRDefault="00F26FAE" w:rsidP="00F26FAE">
      <w:pPr>
        <w:autoSpaceDE w:val="0"/>
        <w:ind w:firstLine="540"/>
        <w:jc w:val="both"/>
        <w:rPr>
          <w:rFonts w:ascii="Arial" w:hAnsi="Arial" w:cs="Arial"/>
          <w:sz w:val="20"/>
          <w:szCs w:val="20"/>
        </w:rPr>
      </w:pPr>
      <w:r>
        <w:rPr>
          <w:rFonts w:ascii="Arial" w:hAnsi="Arial" w:cs="Arial"/>
          <w:sz w:val="20"/>
          <w:szCs w:val="20"/>
        </w:rPr>
        <w:t>&lt;8&gt; Указываются все ценные бумаги по видам (облигации, векселя, чеки, сертификаты и другие), за исключением акций.</w:t>
      </w:r>
    </w:p>
    <w:p w:rsidR="00F26FAE" w:rsidRDefault="00F26FAE" w:rsidP="00F26FAE">
      <w:pPr>
        <w:widowControl w:val="0"/>
        <w:autoSpaceDE w:val="0"/>
        <w:ind w:left="3261"/>
        <w:jc w:val="right"/>
      </w:pPr>
      <w:r>
        <w:t xml:space="preserve"> </w:t>
      </w:r>
    </w:p>
    <w:p w:rsidR="00F26FAE" w:rsidRDefault="00F26FAE" w:rsidP="00F26FAE">
      <w:pPr>
        <w:jc w:val="right"/>
      </w:pPr>
    </w:p>
    <w:p w:rsidR="00F26FAE" w:rsidRDefault="00F26FAE" w:rsidP="00F26FAE">
      <w:pPr>
        <w:pStyle w:val="ConsPlusNormal"/>
        <w:jc w:val="both"/>
        <w:rPr>
          <w:rFonts w:ascii="Times New Roman" w:hAnsi="Times New Roman" w:cs="Times New Roman"/>
          <w:sz w:val="28"/>
          <w:szCs w:val="28"/>
        </w:rPr>
      </w:pPr>
    </w:p>
    <w:p w:rsidR="00F26FAE" w:rsidRPr="008A0ABD" w:rsidRDefault="00F26FAE" w:rsidP="00F26FAE">
      <w:pPr>
        <w:pStyle w:val="ConsPlusNormal"/>
        <w:jc w:val="both"/>
        <w:rPr>
          <w:rFonts w:ascii="Times New Roman" w:hAnsi="Times New Roman" w:cs="Times New Roman"/>
          <w:sz w:val="28"/>
          <w:szCs w:val="28"/>
        </w:rPr>
      </w:pPr>
    </w:p>
    <w:p w:rsidR="00F26FAE" w:rsidRDefault="00F26FAE" w:rsidP="00F26FAE">
      <w:pPr>
        <w:ind w:right="-6"/>
        <w:jc w:val="center"/>
      </w:pPr>
      <w:r>
        <w:rPr>
          <w:noProof/>
          <w:lang w:eastAsia="ru-RU"/>
        </w:rPr>
        <w:drawing>
          <wp:inline distT="0" distB="0" distL="0" distR="0">
            <wp:extent cx="647700" cy="79057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solidFill>
                      <a:srgbClr val="FFFFFF"/>
                    </a:solidFill>
                    <a:ln>
                      <a:noFill/>
                    </a:ln>
                  </pic:spPr>
                </pic:pic>
              </a:graphicData>
            </a:graphic>
          </wp:inline>
        </w:drawing>
      </w:r>
    </w:p>
    <w:p w:rsidR="00F26FAE" w:rsidRDefault="00F26FAE" w:rsidP="00F26FAE">
      <w:pPr>
        <w:ind w:right="709"/>
        <w:jc w:val="center"/>
      </w:pPr>
    </w:p>
    <w:p w:rsidR="00F26FAE" w:rsidRDefault="00F26FAE" w:rsidP="00F26FAE">
      <w:pPr>
        <w:jc w:val="center"/>
        <w:rPr>
          <w:b/>
        </w:rPr>
      </w:pPr>
      <w:r>
        <w:rPr>
          <w:b/>
        </w:rPr>
        <w:t>Российская Федерация</w:t>
      </w:r>
    </w:p>
    <w:p w:rsidR="00F26FAE" w:rsidRDefault="00F26FAE" w:rsidP="00F26FAE">
      <w:pPr>
        <w:jc w:val="center"/>
        <w:rPr>
          <w:b/>
        </w:rPr>
      </w:pPr>
      <w:r>
        <w:rPr>
          <w:b/>
        </w:rPr>
        <w:t>Ивановская область</w:t>
      </w:r>
    </w:p>
    <w:p w:rsidR="00F26FAE" w:rsidRDefault="00F26FAE" w:rsidP="00F26FAE">
      <w:pPr>
        <w:jc w:val="center"/>
        <w:rPr>
          <w:b/>
        </w:rPr>
      </w:pPr>
      <w:proofErr w:type="gramStart"/>
      <w:r>
        <w:rPr>
          <w:b/>
        </w:rPr>
        <w:t>муниципальное</w:t>
      </w:r>
      <w:proofErr w:type="gramEnd"/>
      <w:r>
        <w:rPr>
          <w:b/>
        </w:rPr>
        <w:t xml:space="preserve"> образование «</w:t>
      </w:r>
      <w:proofErr w:type="spellStart"/>
      <w:r>
        <w:rPr>
          <w:b/>
        </w:rPr>
        <w:t>Каминское</w:t>
      </w:r>
      <w:proofErr w:type="spellEnd"/>
      <w:r>
        <w:rPr>
          <w:b/>
        </w:rPr>
        <w:t xml:space="preserve"> сельское поселение </w:t>
      </w:r>
    </w:p>
    <w:p w:rsidR="00F26FAE" w:rsidRDefault="00F26FAE" w:rsidP="00F26FAE">
      <w:pPr>
        <w:jc w:val="center"/>
        <w:rPr>
          <w:b/>
        </w:rPr>
      </w:pPr>
      <w:r>
        <w:rPr>
          <w:b/>
        </w:rPr>
        <w:t>Родниковского муниципального района Ивановской области»</w:t>
      </w:r>
    </w:p>
    <w:p w:rsidR="00F26FAE" w:rsidRDefault="00F26FAE" w:rsidP="00F26FAE">
      <w:pPr>
        <w:jc w:val="center"/>
        <w:rPr>
          <w:b/>
        </w:rPr>
      </w:pPr>
    </w:p>
    <w:p w:rsidR="00F26FAE" w:rsidRDefault="00F26FAE" w:rsidP="00F26FAE">
      <w:pPr>
        <w:ind w:firstLine="27"/>
        <w:jc w:val="center"/>
        <w:rPr>
          <w:b/>
        </w:rPr>
      </w:pPr>
      <w:r>
        <w:rPr>
          <w:b/>
        </w:rPr>
        <w:t>СОВЕТ МУНИЦИПАЛЬНОГО ОБРАЗОВАНИЯ</w:t>
      </w:r>
    </w:p>
    <w:p w:rsidR="00F26FAE" w:rsidRDefault="00F26FAE" w:rsidP="00F26FAE">
      <w:pPr>
        <w:ind w:firstLine="27"/>
        <w:jc w:val="center"/>
        <w:rPr>
          <w:b/>
          <w:bCs/>
          <w:iCs/>
        </w:rPr>
      </w:pPr>
      <w:r>
        <w:rPr>
          <w:b/>
          <w:bCs/>
          <w:iCs/>
        </w:rPr>
        <w:t xml:space="preserve">«КАМИНСКОЕ СЕЛЬСКОЕ ПОСЕЛЕНИЕ РОДНИКОВСКОГО </w:t>
      </w:r>
    </w:p>
    <w:p w:rsidR="00F26FAE" w:rsidRDefault="00F26FAE" w:rsidP="00F26FAE">
      <w:pPr>
        <w:ind w:firstLine="27"/>
        <w:jc w:val="center"/>
        <w:rPr>
          <w:b/>
          <w:bCs/>
          <w:iCs/>
        </w:rPr>
      </w:pPr>
      <w:r>
        <w:rPr>
          <w:b/>
          <w:bCs/>
          <w:iCs/>
        </w:rPr>
        <w:t xml:space="preserve">МУНИЦИПАЛЬНОГО </w:t>
      </w:r>
      <w:proofErr w:type="gramStart"/>
      <w:r>
        <w:rPr>
          <w:b/>
          <w:bCs/>
          <w:iCs/>
        </w:rPr>
        <w:t>РАЙОНА  ИВАНОВСКОЙ</w:t>
      </w:r>
      <w:proofErr w:type="gramEnd"/>
      <w:r>
        <w:rPr>
          <w:b/>
          <w:bCs/>
          <w:iCs/>
        </w:rPr>
        <w:t xml:space="preserve"> ОБЛАСТИ»</w:t>
      </w:r>
    </w:p>
    <w:p w:rsidR="00F26FAE" w:rsidRDefault="00F26FAE" w:rsidP="00F26FAE">
      <w:pPr>
        <w:ind w:firstLine="27"/>
        <w:jc w:val="center"/>
      </w:pPr>
      <w:proofErr w:type="gramStart"/>
      <w:r>
        <w:t>первого</w:t>
      </w:r>
      <w:proofErr w:type="gramEnd"/>
      <w:r>
        <w:t xml:space="preserve"> созыва</w:t>
      </w:r>
    </w:p>
    <w:p w:rsidR="00F26FAE" w:rsidRDefault="00F26FAE" w:rsidP="00F26FAE">
      <w:pPr>
        <w:ind w:right="709"/>
      </w:pPr>
    </w:p>
    <w:p w:rsidR="00F26FAE" w:rsidRDefault="00F26FAE" w:rsidP="00F26FAE">
      <w:pPr>
        <w:jc w:val="center"/>
        <w:rPr>
          <w:b/>
        </w:rPr>
      </w:pPr>
      <w:r>
        <w:rPr>
          <w:b/>
        </w:rPr>
        <w:t>РЕШЕНИЕ</w:t>
      </w:r>
    </w:p>
    <w:p w:rsidR="00F26FAE" w:rsidRDefault="00F26FAE" w:rsidP="00F26FAE">
      <w:pPr>
        <w:jc w:val="center"/>
        <w:rPr>
          <w:b/>
        </w:rPr>
      </w:pPr>
    </w:p>
    <w:p w:rsidR="00F26FAE" w:rsidRDefault="00F26FAE" w:rsidP="00F26FAE">
      <w:r>
        <w:tab/>
      </w:r>
      <w:proofErr w:type="gramStart"/>
      <w:r>
        <w:t>от  08.09.2015</w:t>
      </w:r>
      <w:proofErr w:type="gramEnd"/>
      <w:r>
        <w:tab/>
        <w:t xml:space="preserve">                                                             №  42</w:t>
      </w:r>
    </w:p>
    <w:p w:rsidR="00F26FAE" w:rsidRDefault="00F26FAE" w:rsidP="00F26FAE"/>
    <w:p w:rsidR="00F26FAE" w:rsidRDefault="00F26FAE" w:rsidP="00F26FAE">
      <w:pPr>
        <w:jc w:val="center"/>
        <w:rPr>
          <w:b/>
        </w:rPr>
      </w:pPr>
      <w:r>
        <w:rPr>
          <w:b/>
        </w:rPr>
        <w:t>О проведении конкурса по отбору кандидатур на должность Главы муниципального образования «</w:t>
      </w:r>
      <w:proofErr w:type="spellStart"/>
      <w:r>
        <w:rPr>
          <w:b/>
        </w:rPr>
        <w:t>Каминское</w:t>
      </w:r>
      <w:proofErr w:type="spellEnd"/>
      <w:r>
        <w:rPr>
          <w:b/>
        </w:rPr>
        <w:t xml:space="preserve"> сельское поселение Родниковского муниципального района Ивановской области»</w:t>
      </w:r>
    </w:p>
    <w:p w:rsidR="00F26FAE" w:rsidRDefault="00F26FAE" w:rsidP="00F26FAE">
      <w:pPr>
        <w:jc w:val="center"/>
        <w:rPr>
          <w:b/>
        </w:rPr>
      </w:pPr>
    </w:p>
    <w:p w:rsidR="00F26FAE" w:rsidRDefault="00F26FAE" w:rsidP="00F26FAE">
      <w:pPr>
        <w:jc w:val="both"/>
      </w:pPr>
      <w:r>
        <w:t xml:space="preserve">     Руководствуясь Федеральным законом от 06.10.2003  № 131-ФЗ «Об общих принципах организации местного самоуправления в Российской Федерации», в соответствии с Законом Ивановской области от 18.11.2014 № 86-ОЗ «О некоторых вопросах формирования, организации и деятельности органов местного самоуправления муниципальных образований Ивановской области», Уставом муниципального образования «</w:t>
      </w:r>
      <w:proofErr w:type="spellStart"/>
      <w:r>
        <w:t>Каминское</w:t>
      </w:r>
      <w:proofErr w:type="spellEnd"/>
      <w:r>
        <w:t xml:space="preserve"> сельское поселение Родниковского муниципального района Ивановской области», Регламентом Совета муниципального образования «</w:t>
      </w:r>
      <w:proofErr w:type="spellStart"/>
      <w:r>
        <w:t>Каминское</w:t>
      </w:r>
      <w:proofErr w:type="spellEnd"/>
      <w:r>
        <w:t xml:space="preserve"> сельское поселение Родниковского муниципального района Ивановской области», </w:t>
      </w:r>
    </w:p>
    <w:p w:rsidR="00F26FAE" w:rsidRDefault="00F26FAE" w:rsidP="00F26FAE">
      <w:pPr>
        <w:jc w:val="both"/>
      </w:pPr>
    </w:p>
    <w:p w:rsidR="00F26FAE" w:rsidRDefault="00F26FAE" w:rsidP="00F26FAE">
      <w:pPr>
        <w:tabs>
          <w:tab w:val="left" w:pos="2985"/>
        </w:tabs>
        <w:jc w:val="center"/>
        <w:rPr>
          <w:b/>
        </w:rPr>
      </w:pPr>
      <w:r>
        <w:rPr>
          <w:b/>
        </w:rPr>
        <w:t>Совет муниципального образования «</w:t>
      </w:r>
      <w:proofErr w:type="spellStart"/>
      <w:r>
        <w:rPr>
          <w:b/>
        </w:rPr>
        <w:t>Каминское</w:t>
      </w:r>
      <w:proofErr w:type="spellEnd"/>
      <w:r>
        <w:rPr>
          <w:b/>
        </w:rPr>
        <w:t xml:space="preserve"> сельское поселение Родниковского муниципального района Ивановской области»</w:t>
      </w:r>
    </w:p>
    <w:p w:rsidR="00F26FAE" w:rsidRDefault="00F26FAE" w:rsidP="00F26FAE">
      <w:pPr>
        <w:tabs>
          <w:tab w:val="left" w:pos="2985"/>
        </w:tabs>
        <w:jc w:val="center"/>
        <w:rPr>
          <w:b/>
        </w:rPr>
      </w:pPr>
      <w:r>
        <w:rPr>
          <w:b/>
        </w:rPr>
        <w:lastRenderedPageBreak/>
        <w:t>РЕШИЛ:</w:t>
      </w:r>
    </w:p>
    <w:p w:rsidR="00F26FAE" w:rsidRDefault="00F26FAE" w:rsidP="00F26FAE">
      <w:pPr>
        <w:tabs>
          <w:tab w:val="left" w:pos="2985"/>
        </w:tabs>
        <w:jc w:val="center"/>
        <w:rPr>
          <w:b/>
        </w:rPr>
      </w:pPr>
    </w:p>
    <w:p w:rsidR="00F26FAE" w:rsidRDefault="00F26FAE" w:rsidP="00F26FAE">
      <w:pPr>
        <w:tabs>
          <w:tab w:val="left" w:pos="2985"/>
        </w:tabs>
        <w:jc w:val="both"/>
      </w:pPr>
      <w:r>
        <w:t xml:space="preserve">     1. Провести конкурс по отбору кандидатур на должность Главы муниципального образования «</w:t>
      </w:r>
      <w:proofErr w:type="spellStart"/>
      <w:r>
        <w:t>Каминское</w:t>
      </w:r>
      <w:proofErr w:type="spellEnd"/>
      <w:r>
        <w:t xml:space="preserve"> сельское поселение Родниковского муниципального района Ивановской области» 13 октября 2015 года в 10 часов в помещении Совета муниципального образования «</w:t>
      </w:r>
      <w:proofErr w:type="spellStart"/>
      <w:r>
        <w:t>Каминское</w:t>
      </w:r>
      <w:proofErr w:type="spellEnd"/>
      <w:r>
        <w:t xml:space="preserve"> сельское поселение Родниковского муниципального района Ивановской области» по адресу: с. </w:t>
      </w:r>
      <w:proofErr w:type="spellStart"/>
      <w:r>
        <w:t>Острецово</w:t>
      </w:r>
      <w:proofErr w:type="spellEnd"/>
      <w:r>
        <w:t xml:space="preserve"> Родниковского района Ивановской области, ул. Центральная, д. 6.</w:t>
      </w:r>
    </w:p>
    <w:p w:rsidR="00F26FAE" w:rsidRDefault="00F26FAE" w:rsidP="00F26FAE">
      <w:pPr>
        <w:tabs>
          <w:tab w:val="left" w:pos="2985"/>
        </w:tabs>
        <w:jc w:val="both"/>
      </w:pPr>
    </w:p>
    <w:p w:rsidR="00F26FAE" w:rsidRDefault="00F26FAE" w:rsidP="00F26FAE">
      <w:pPr>
        <w:tabs>
          <w:tab w:val="left" w:pos="779"/>
        </w:tabs>
        <w:jc w:val="both"/>
      </w:pPr>
      <w:r>
        <w:t xml:space="preserve">     </w:t>
      </w:r>
      <w:r>
        <w:tab/>
        <w:t>2. Утвердить извещение об условиях конкурса по отбору кандидатур на должность Главы муниципального образования «</w:t>
      </w:r>
      <w:proofErr w:type="spellStart"/>
      <w:r>
        <w:t>Каминское</w:t>
      </w:r>
      <w:proofErr w:type="spellEnd"/>
      <w:r>
        <w:t xml:space="preserve"> сельское поселение Родниковского муниципального района Ивановской области» (приложение № 1).</w:t>
      </w:r>
    </w:p>
    <w:p w:rsidR="00F26FAE" w:rsidRDefault="00F26FAE" w:rsidP="00F26FAE">
      <w:pPr>
        <w:tabs>
          <w:tab w:val="left" w:pos="2985"/>
        </w:tabs>
        <w:jc w:val="both"/>
      </w:pPr>
    </w:p>
    <w:p w:rsidR="00F26FAE" w:rsidRDefault="00F26FAE" w:rsidP="00F26FAE">
      <w:pPr>
        <w:tabs>
          <w:tab w:val="left" w:pos="794"/>
        </w:tabs>
        <w:jc w:val="both"/>
      </w:pPr>
      <w:r>
        <w:t xml:space="preserve">     </w:t>
      </w:r>
      <w:r>
        <w:tab/>
        <w:t>3. Назначить в состав комиссии по проведению конкурса по отбору кандидатур на должность Главы муниципального образования «</w:t>
      </w:r>
      <w:proofErr w:type="spellStart"/>
      <w:r>
        <w:t>Каминское</w:t>
      </w:r>
      <w:proofErr w:type="spellEnd"/>
      <w:r>
        <w:t xml:space="preserve"> сельское поселение Родниковского муниципального района Ивановской области (конкурсной комиссии):</w:t>
      </w:r>
    </w:p>
    <w:p w:rsidR="00F26FAE" w:rsidRDefault="00F26FAE" w:rsidP="00F26FAE">
      <w:pPr>
        <w:tabs>
          <w:tab w:val="left" w:pos="794"/>
        </w:tabs>
        <w:jc w:val="both"/>
      </w:pPr>
    </w:p>
    <w:p w:rsidR="00F26FAE" w:rsidRDefault="00F26FAE" w:rsidP="00F26FAE">
      <w:pPr>
        <w:numPr>
          <w:ilvl w:val="0"/>
          <w:numId w:val="1"/>
        </w:numPr>
        <w:tabs>
          <w:tab w:val="left" w:pos="2985"/>
        </w:tabs>
        <w:suppressAutoHyphens/>
        <w:jc w:val="both"/>
      </w:pPr>
      <w:proofErr w:type="spellStart"/>
      <w:r>
        <w:rPr>
          <w:b/>
          <w:bCs/>
        </w:rPr>
        <w:t>Нарина</w:t>
      </w:r>
      <w:proofErr w:type="spellEnd"/>
      <w:r>
        <w:rPr>
          <w:b/>
          <w:bCs/>
        </w:rPr>
        <w:t xml:space="preserve"> Надежда Борисовна</w:t>
      </w:r>
      <w:r>
        <w:t xml:space="preserve"> — Глава муниципального образования «</w:t>
      </w:r>
      <w:proofErr w:type="spellStart"/>
      <w:r>
        <w:t>Каминское</w:t>
      </w:r>
      <w:proofErr w:type="spellEnd"/>
      <w:r>
        <w:t xml:space="preserve"> сельское поселение Родниковского муниципального района Ивановской области»;</w:t>
      </w:r>
    </w:p>
    <w:p w:rsidR="00F26FAE" w:rsidRDefault="00F26FAE" w:rsidP="00F26FAE">
      <w:pPr>
        <w:numPr>
          <w:ilvl w:val="0"/>
          <w:numId w:val="1"/>
        </w:numPr>
        <w:tabs>
          <w:tab w:val="left" w:pos="2985"/>
        </w:tabs>
        <w:suppressAutoHyphens/>
        <w:jc w:val="both"/>
      </w:pPr>
      <w:r>
        <w:rPr>
          <w:b/>
          <w:bCs/>
        </w:rPr>
        <w:t>Докучаев Михаил Николаевич</w:t>
      </w:r>
      <w:r>
        <w:t xml:space="preserve"> — председатель СПК им. Фрунзе;</w:t>
      </w:r>
    </w:p>
    <w:p w:rsidR="00F26FAE" w:rsidRDefault="00F26FAE" w:rsidP="00F26FAE">
      <w:pPr>
        <w:numPr>
          <w:ilvl w:val="0"/>
          <w:numId w:val="1"/>
        </w:numPr>
        <w:tabs>
          <w:tab w:val="left" w:pos="2985"/>
        </w:tabs>
        <w:suppressAutoHyphens/>
        <w:jc w:val="both"/>
      </w:pPr>
      <w:r>
        <w:rPr>
          <w:b/>
          <w:bCs/>
        </w:rPr>
        <w:t xml:space="preserve">Белов Валентин Романович </w:t>
      </w:r>
      <w:r>
        <w:t>— учитель МКОУ «Каминская средняя общеобразовательная школа»</w:t>
      </w:r>
    </w:p>
    <w:p w:rsidR="00F26FAE" w:rsidRDefault="00F26FAE" w:rsidP="00F26FAE">
      <w:pPr>
        <w:tabs>
          <w:tab w:val="left" w:pos="2985"/>
        </w:tabs>
        <w:jc w:val="both"/>
      </w:pPr>
    </w:p>
    <w:p w:rsidR="00F26FAE" w:rsidRDefault="00F26FAE" w:rsidP="00F26FAE">
      <w:pPr>
        <w:tabs>
          <w:tab w:val="left" w:pos="750"/>
        </w:tabs>
        <w:jc w:val="both"/>
      </w:pPr>
      <w:r>
        <w:t xml:space="preserve">  </w:t>
      </w:r>
      <w:r>
        <w:tab/>
        <w:t>4. Ходатайствовать перед Главой муниципального образования «Родниковский муниципальный район» о назначении трех членов комиссии по проведению конкурса по отбору кандидатур на должность Главы муниципального образования «</w:t>
      </w:r>
      <w:proofErr w:type="spellStart"/>
      <w:r>
        <w:t>Каминское</w:t>
      </w:r>
      <w:proofErr w:type="spellEnd"/>
      <w:r>
        <w:t xml:space="preserve"> сельское поселение Родниковского муниципального района Ивановской области (конкурсной комиссии).</w:t>
      </w:r>
    </w:p>
    <w:p w:rsidR="00F26FAE" w:rsidRDefault="00F26FAE" w:rsidP="00F26FAE">
      <w:pPr>
        <w:tabs>
          <w:tab w:val="left" w:pos="2985"/>
        </w:tabs>
        <w:jc w:val="both"/>
      </w:pPr>
    </w:p>
    <w:p w:rsidR="00F26FAE" w:rsidRDefault="00F26FAE" w:rsidP="00F26FAE">
      <w:pPr>
        <w:numPr>
          <w:ilvl w:val="1"/>
          <w:numId w:val="3"/>
        </w:numPr>
        <w:tabs>
          <w:tab w:val="left" w:pos="2985"/>
        </w:tabs>
        <w:suppressAutoHyphens/>
        <w:jc w:val="both"/>
      </w:pPr>
      <w:r>
        <w:t>Настоящее решение вступает в силу со дня его принятия.</w:t>
      </w:r>
    </w:p>
    <w:p w:rsidR="00F26FAE" w:rsidRDefault="00F26FAE" w:rsidP="00F26FAE">
      <w:pPr>
        <w:tabs>
          <w:tab w:val="left" w:pos="2985"/>
        </w:tabs>
        <w:jc w:val="both"/>
      </w:pPr>
    </w:p>
    <w:p w:rsidR="00F26FAE" w:rsidRDefault="00F26FAE" w:rsidP="00F26FAE">
      <w:pPr>
        <w:numPr>
          <w:ilvl w:val="1"/>
          <w:numId w:val="2"/>
        </w:numPr>
        <w:tabs>
          <w:tab w:val="left" w:pos="1103"/>
        </w:tabs>
        <w:suppressAutoHyphens/>
        <w:ind w:left="-15" w:firstLine="779"/>
        <w:jc w:val="both"/>
      </w:pPr>
      <w:r>
        <w:t>Опубликовать настоящее решение в газете «Родниковский рабочий» и информационном бюллетене «Сборник нормативных актов Родниковского района».</w:t>
      </w:r>
    </w:p>
    <w:p w:rsidR="00F26FAE" w:rsidRDefault="00F26FAE" w:rsidP="00F26FAE">
      <w:pPr>
        <w:tabs>
          <w:tab w:val="left" w:pos="2985"/>
        </w:tabs>
        <w:jc w:val="both"/>
      </w:pPr>
    </w:p>
    <w:p w:rsidR="00F26FAE" w:rsidRDefault="00F26FAE" w:rsidP="00F26FAE">
      <w:pPr>
        <w:tabs>
          <w:tab w:val="left" w:pos="2985"/>
        </w:tabs>
        <w:jc w:val="both"/>
      </w:pPr>
    </w:p>
    <w:p w:rsidR="00F26FAE" w:rsidRDefault="00F26FAE" w:rsidP="00F26FAE">
      <w:pPr>
        <w:tabs>
          <w:tab w:val="left" w:pos="2985"/>
        </w:tabs>
        <w:jc w:val="both"/>
      </w:pPr>
    </w:p>
    <w:p w:rsidR="00F26FAE" w:rsidRDefault="00F26FAE" w:rsidP="00F26FAE">
      <w:pPr>
        <w:tabs>
          <w:tab w:val="left" w:pos="2985"/>
        </w:tabs>
        <w:jc w:val="both"/>
        <w:rPr>
          <w:b/>
        </w:rPr>
      </w:pPr>
      <w:r>
        <w:rPr>
          <w:b/>
        </w:rPr>
        <w:t>Глава муниципального образования</w:t>
      </w:r>
    </w:p>
    <w:p w:rsidR="00F26FAE" w:rsidRDefault="00F26FAE" w:rsidP="00F26FAE">
      <w:pPr>
        <w:tabs>
          <w:tab w:val="left" w:pos="2985"/>
        </w:tabs>
        <w:jc w:val="both"/>
        <w:rPr>
          <w:b/>
        </w:rPr>
      </w:pPr>
      <w:r>
        <w:rPr>
          <w:b/>
        </w:rPr>
        <w:t>«</w:t>
      </w:r>
      <w:proofErr w:type="spellStart"/>
      <w:r>
        <w:rPr>
          <w:b/>
        </w:rPr>
        <w:t>Каминское</w:t>
      </w:r>
      <w:proofErr w:type="spellEnd"/>
      <w:r>
        <w:rPr>
          <w:b/>
        </w:rPr>
        <w:t xml:space="preserve"> сельское поселение </w:t>
      </w:r>
    </w:p>
    <w:p w:rsidR="00F26FAE" w:rsidRDefault="00F26FAE" w:rsidP="00F26FAE">
      <w:pPr>
        <w:tabs>
          <w:tab w:val="left" w:pos="2985"/>
        </w:tabs>
        <w:jc w:val="both"/>
        <w:rPr>
          <w:b/>
        </w:rPr>
      </w:pPr>
      <w:r>
        <w:rPr>
          <w:b/>
        </w:rPr>
        <w:t xml:space="preserve">Родниковского муниципального </w:t>
      </w:r>
    </w:p>
    <w:p w:rsidR="00F26FAE" w:rsidRDefault="00F26FAE" w:rsidP="00F26FAE">
      <w:pPr>
        <w:tabs>
          <w:tab w:val="left" w:pos="2985"/>
        </w:tabs>
        <w:jc w:val="both"/>
        <w:rPr>
          <w:b/>
        </w:rPr>
      </w:pPr>
      <w:proofErr w:type="gramStart"/>
      <w:r>
        <w:rPr>
          <w:b/>
        </w:rPr>
        <w:t>района</w:t>
      </w:r>
      <w:proofErr w:type="gramEnd"/>
      <w:r>
        <w:rPr>
          <w:b/>
        </w:rPr>
        <w:t xml:space="preserve"> Ивановской области»                                               Н.Б. </w:t>
      </w:r>
      <w:proofErr w:type="spellStart"/>
      <w:r>
        <w:rPr>
          <w:b/>
        </w:rPr>
        <w:t>Нарина</w:t>
      </w:r>
      <w:proofErr w:type="spellEnd"/>
    </w:p>
    <w:p w:rsidR="00F26FAE" w:rsidRDefault="00F26FAE" w:rsidP="00F26FAE">
      <w:pPr>
        <w:tabs>
          <w:tab w:val="left" w:pos="2985"/>
        </w:tabs>
        <w:jc w:val="both"/>
        <w:rPr>
          <w:b/>
        </w:rPr>
      </w:pPr>
    </w:p>
    <w:p w:rsidR="00F26FAE" w:rsidRDefault="00F26FAE" w:rsidP="00F26FAE">
      <w:pPr>
        <w:tabs>
          <w:tab w:val="left" w:pos="2985"/>
        </w:tabs>
        <w:jc w:val="both"/>
        <w:rPr>
          <w:b/>
        </w:rPr>
      </w:pPr>
    </w:p>
    <w:p w:rsidR="00F26FAE" w:rsidRDefault="00F26FAE" w:rsidP="00F26FAE">
      <w:pPr>
        <w:tabs>
          <w:tab w:val="left" w:pos="2985"/>
        </w:tabs>
        <w:jc w:val="both"/>
        <w:rPr>
          <w:b/>
        </w:rPr>
      </w:pPr>
    </w:p>
    <w:p w:rsidR="00F26FAE" w:rsidRDefault="00F26FAE" w:rsidP="00F26FAE">
      <w:pPr>
        <w:ind w:left="709" w:right="709"/>
        <w:jc w:val="center"/>
      </w:pPr>
    </w:p>
    <w:p w:rsidR="00F26FAE" w:rsidRDefault="00F26FAE" w:rsidP="00F26FAE">
      <w:pPr>
        <w:tabs>
          <w:tab w:val="left" w:pos="2985"/>
        </w:tabs>
        <w:jc w:val="both"/>
        <w:rPr>
          <w:b/>
        </w:rPr>
      </w:pPr>
    </w:p>
    <w:p w:rsidR="00F26FAE" w:rsidRDefault="00F26FAE" w:rsidP="00F26FAE">
      <w:pPr>
        <w:tabs>
          <w:tab w:val="left" w:pos="2985"/>
        </w:tabs>
        <w:jc w:val="both"/>
        <w:rPr>
          <w:b/>
        </w:rPr>
      </w:pPr>
    </w:p>
    <w:p w:rsidR="00F26FAE" w:rsidRDefault="00F26FAE" w:rsidP="00F26FAE">
      <w:pPr>
        <w:tabs>
          <w:tab w:val="left" w:pos="2985"/>
        </w:tabs>
        <w:jc w:val="both"/>
        <w:rPr>
          <w:b/>
        </w:rPr>
      </w:pPr>
    </w:p>
    <w:p w:rsidR="00F26FAE" w:rsidRDefault="00F26FAE" w:rsidP="00F26FAE">
      <w:pPr>
        <w:tabs>
          <w:tab w:val="left" w:pos="2985"/>
        </w:tabs>
        <w:jc w:val="both"/>
        <w:rPr>
          <w:b/>
        </w:rPr>
      </w:pPr>
    </w:p>
    <w:p w:rsidR="00B50FBA" w:rsidRDefault="00B50FBA" w:rsidP="00F26FAE">
      <w:pPr>
        <w:tabs>
          <w:tab w:val="left" w:pos="2985"/>
        </w:tabs>
        <w:jc w:val="both"/>
        <w:rPr>
          <w:b/>
        </w:rPr>
      </w:pPr>
    </w:p>
    <w:p w:rsidR="00B50FBA" w:rsidRDefault="00B50FBA" w:rsidP="00F26FAE">
      <w:pPr>
        <w:tabs>
          <w:tab w:val="left" w:pos="2985"/>
        </w:tabs>
        <w:jc w:val="both"/>
        <w:rPr>
          <w:b/>
        </w:rPr>
      </w:pPr>
    </w:p>
    <w:p w:rsidR="00B50FBA" w:rsidRDefault="00B50FBA" w:rsidP="00F26FAE">
      <w:pPr>
        <w:tabs>
          <w:tab w:val="left" w:pos="2985"/>
        </w:tabs>
        <w:jc w:val="both"/>
        <w:rPr>
          <w:b/>
        </w:rPr>
      </w:pPr>
    </w:p>
    <w:p w:rsidR="00B50FBA" w:rsidRDefault="00B50FBA" w:rsidP="00F26FAE">
      <w:pPr>
        <w:tabs>
          <w:tab w:val="left" w:pos="2985"/>
        </w:tabs>
        <w:jc w:val="both"/>
        <w:rPr>
          <w:b/>
        </w:rPr>
      </w:pPr>
    </w:p>
    <w:p w:rsidR="00B50FBA" w:rsidRDefault="00B50FBA" w:rsidP="00F26FAE">
      <w:pPr>
        <w:tabs>
          <w:tab w:val="left" w:pos="2985"/>
        </w:tabs>
        <w:jc w:val="both"/>
        <w:rPr>
          <w:b/>
        </w:rPr>
      </w:pPr>
    </w:p>
    <w:p w:rsidR="00F26FAE" w:rsidRDefault="00F26FAE" w:rsidP="00F26FAE">
      <w:pPr>
        <w:tabs>
          <w:tab w:val="left" w:pos="2985"/>
        </w:tabs>
        <w:jc w:val="both"/>
        <w:rPr>
          <w:b/>
        </w:rPr>
      </w:pPr>
    </w:p>
    <w:p w:rsidR="00F26FAE" w:rsidRDefault="00F26FAE" w:rsidP="00F26FAE">
      <w:pPr>
        <w:tabs>
          <w:tab w:val="left" w:pos="2985"/>
        </w:tabs>
        <w:jc w:val="both"/>
        <w:rPr>
          <w:b/>
        </w:rPr>
      </w:pPr>
    </w:p>
    <w:p w:rsidR="00F26FAE" w:rsidRPr="00911BED" w:rsidRDefault="00F26FAE" w:rsidP="00F26FAE">
      <w:pPr>
        <w:widowControl w:val="0"/>
        <w:autoSpaceDE w:val="0"/>
        <w:ind w:left="4962"/>
        <w:jc w:val="both"/>
        <w:rPr>
          <w:bCs/>
        </w:rPr>
      </w:pPr>
      <w:r w:rsidRPr="00911BED">
        <w:rPr>
          <w:bCs/>
        </w:rPr>
        <w:t>Приложение № 1 к Решению Совета муниципального образования «</w:t>
      </w:r>
      <w:proofErr w:type="spellStart"/>
      <w:r w:rsidRPr="00911BED">
        <w:rPr>
          <w:bCs/>
        </w:rPr>
        <w:t>Каминское</w:t>
      </w:r>
      <w:proofErr w:type="spellEnd"/>
      <w:r w:rsidRPr="00911BED">
        <w:rPr>
          <w:bCs/>
        </w:rPr>
        <w:t xml:space="preserve"> сельское поселение Родниковского муниципального района Ивановской области </w:t>
      </w:r>
    </w:p>
    <w:p w:rsidR="00F26FAE" w:rsidRPr="00911BED" w:rsidRDefault="00F26FAE" w:rsidP="00F26FAE">
      <w:pPr>
        <w:widowControl w:val="0"/>
        <w:autoSpaceDE w:val="0"/>
        <w:ind w:left="4962"/>
        <w:jc w:val="both"/>
        <w:rPr>
          <w:bCs/>
        </w:rPr>
      </w:pPr>
      <w:proofErr w:type="gramStart"/>
      <w:r w:rsidRPr="00911BED">
        <w:rPr>
          <w:bCs/>
        </w:rPr>
        <w:t>от</w:t>
      </w:r>
      <w:proofErr w:type="gramEnd"/>
      <w:r w:rsidRPr="00911BED">
        <w:rPr>
          <w:bCs/>
        </w:rPr>
        <w:t xml:space="preserve">   08.09.2015  № 42</w:t>
      </w:r>
    </w:p>
    <w:p w:rsidR="00F26FAE" w:rsidRDefault="00F26FAE" w:rsidP="00F26FAE">
      <w:pPr>
        <w:tabs>
          <w:tab w:val="left" w:pos="2985"/>
        </w:tabs>
        <w:jc w:val="both"/>
        <w:rPr>
          <w:b/>
        </w:rPr>
      </w:pPr>
    </w:p>
    <w:p w:rsidR="00F26FAE" w:rsidRDefault="00F26FAE" w:rsidP="00F26FAE">
      <w:pPr>
        <w:tabs>
          <w:tab w:val="left" w:pos="2985"/>
        </w:tabs>
        <w:jc w:val="both"/>
        <w:rPr>
          <w:b/>
        </w:rPr>
      </w:pPr>
    </w:p>
    <w:p w:rsidR="00F26FAE" w:rsidRDefault="00F26FAE" w:rsidP="00F26FAE">
      <w:pPr>
        <w:tabs>
          <w:tab w:val="left" w:pos="2985"/>
        </w:tabs>
        <w:jc w:val="center"/>
        <w:rPr>
          <w:b/>
        </w:rPr>
      </w:pPr>
      <w:r>
        <w:rPr>
          <w:b/>
        </w:rPr>
        <w:t>ИЗВЕЩЕНИЕ</w:t>
      </w:r>
    </w:p>
    <w:p w:rsidR="00F26FAE" w:rsidRDefault="00F26FAE" w:rsidP="00F26FAE">
      <w:pPr>
        <w:tabs>
          <w:tab w:val="left" w:pos="2985"/>
        </w:tabs>
        <w:jc w:val="center"/>
      </w:pPr>
      <w:proofErr w:type="gramStart"/>
      <w:r>
        <w:t>об</w:t>
      </w:r>
      <w:proofErr w:type="gramEnd"/>
      <w:r>
        <w:t xml:space="preserve"> условиях конкурса по отбору кандидатур на должность Главы муниципального образования «</w:t>
      </w:r>
      <w:proofErr w:type="spellStart"/>
      <w:r>
        <w:t>Каминское</w:t>
      </w:r>
      <w:proofErr w:type="spellEnd"/>
      <w:r>
        <w:t xml:space="preserve"> сельское поселение Родниковского муниципального района Ивановской области»</w:t>
      </w:r>
    </w:p>
    <w:p w:rsidR="00F26FAE" w:rsidRDefault="00F26FAE" w:rsidP="00F26FAE">
      <w:pPr>
        <w:tabs>
          <w:tab w:val="left" w:pos="0"/>
        </w:tabs>
        <w:jc w:val="center"/>
      </w:pPr>
    </w:p>
    <w:p w:rsidR="00F26FAE" w:rsidRDefault="00F26FAE" w:rsidP="00F26FAE">
      <w:pPr>
        <w:tabs>
          <w:tab w:val="left" w:pos="0"/>
        </w:tabs>
        <w:jc w:val="both"/>
      </w:pPr>
      <w:r>
        <w:tab/>
        <w:t>1. В соответствии с Федеральным законом от 06.10.2003 № 131-ФЗ «Об общих принципах организации местного самоуправления в Российской Федерации», Законом Ивановской области от 18.11.2014 № 86-ОЗ «О некоторых вопросах формирования, организации и деятельности органов местного самоуправления муниципальных образований Ивановской области», Уставом муниципального образования «</w:t>
      </w:r>
      <w:proofErr w:type="spellStart"/>
      <w:r>
        <w:t>Каминское</w:t>
      </w:r>
      <w:proofErr w:type="spellEnd"/>
      <w:r>
        <w:t xml:space="preserve"> сельское поселение Родниковского муниципального района Ивановской области» объявляется конкурс по отбору кандидатур на должность Главы муниципального образования «</w:t>
      </w:r>
      <w:proofErr w:type="spellStart"/>
      <w:r>
        <w:t>Каминское</w:t>
      </w:r>
      <w:proofErr w:type="spellEnd"/>
      <w:r>
        <w:t xml:space="preserve"> сельское поселение Родниковского муниципального района Ивановской области».</w:t>
      </w:r>
    </w:p>
    <w:p w:rsidR="00F26FAE" w:rsidRDefault="00F26FAE" w:rsidP="00F26FAE">
      <w:pPr>
        <w:tabs>
          <w:tab w:val="left" w:pos="15"/>
        </w:tabs>
        <w:jc w:val="both"/>
      </w:pPr>
      <w:r>
        <w:tab/>
      </w:r>
      <w:r>
        <w:tab/>
        <w:t>2. Конкурс по отбору кандидатур на должность Главы муниципального образования «</w:t>
      </w:r>
      <w:proofErr w:type="spellStart"/>
      <w:r>
        <w:t>Каминское</w:t>
      </w:r>
      <w:proofErr w:type="spellEnd"/>
      <w:r>
        <w:t xml:space="preserve"> сельское поселение Родниковского муниципального района Ивановской области» состоится 13 октября 2015 года в 10 часов в помещении Совета муниципального образования «</w:t>
      </w:r>
      <w:proofErr w:type="spellStart"/>
      <w:r>
        <w:t>Каминское</w:t>
      </w:r>
      <w:proofErr w:type="spellEnd"/>
      <w:r>
        <w:t xml:space="preserve"> сельское поселение Родниковского муниципального района Ивановской области» по адресу: с. </w:t>
      </w:r>
      <w:proofErr w:type="spellStart"/>
      <w:r>
        <w:t>Острецово</w:t>
      </w:r>
      <w:proofErr w:type="spellEnd"/>
      <w:r>
        <w:t xml:space="preserve"> Родниковского района Ивановской области, ул. Центральная, д. 6.</w:t>
      </w:r>
    </w:p>
    <w:p w:rsidR="00F26FAE" w:rsidRDefault="00F26FAE" w:rsidP="00F26FAE">
      <w:pPr>
        <w:pStyle w:val="ConsPlusNormal"/>
        <w:jc w:val="both"/>
        <w:rPr>
          <w:rFonts w:ascii="Times New Roman" w:hAnsi="Times New Roman" w:cs="Times New Roman"/>
          <w:b/>
          <w:sz w:val="28"/>
          <w:szCs w:val="28"/>
        </w:rPr>
      </w:pPr>
      <w:r>
        <w:rPr>
          <w:rFonts w:ascii="Times New Roman" w:hAnsi="Times New Roman" w:cs="Times New Roman"/>
          <w:sz w:val="28"/>
          <w:szCs w:val="28"/>
        </w:rPr>
        <w:tab/>
        <w:t>3.</w:t>
      </w:r>
      <w:r>
        <w:rPr>
          <w:sz w:val="28"/>
          <w:szCs w:val="28"/>
        </w:rPr>
        <w:t xml:space="preserve"> </w:t>
      </w:r>
      <w:r>
        <w:rPr>
          <w:rFonts w:ascii="Times New Roman" w:hAnsi="Times New Roman" w:cs="Times New Roman"/>
          <w:color w:val="000000"/>
          <w:sz w:val="28"/>
          <w:szCs w:val="28"/>
        </w:rPr>
        <w:t>Документы от претендентов на должность</w:t>
      </w:r>
      <w:r>
        <w:rPr>
          <w:rFonts w:ascii="Times New Roman" w:hAnsi="Times New Roman" w:cs="Times New Roman"/>
          <w:sz w:val="28"/>
          <w:szCs w:val="28"/>
        </w:rPr>
        <w:t xml:space="preserve"> Главы муниципального образования «</w:t>
      </w:r>
      <w:proofErr w:type="spellStart"/>
      <w:r>
        <w:rPr>
          <w:rFonts w:ascii="Times New Roman" w:hAnsi="Times New Roman" w:cs="Times New Roman"/>
          <w:sz w:val="28"/>
          <w:szCs w:val="28"/>
        </w:rPr>
        <w:t>Каминское</w:t>
      </w:r>
      <w:proofErr w:type="spellEnd"/>
      <w:r>
        <w:rPr>
          <w:rFonts w:ascii="Times New Roman" w:hAnsi="Times New Roman" w:cs="Times New Roman"/>
          <w:sz w:val="28"/>
          <w:szCs w:val="28"/>
        </w:rPr>
        <w:t xml:space="preserve"> сельское поселение Родниковского муниципального района Ивановской области» принимаются ежедневно (кроме выходных и праздничных дней) с 8.00 до 12.00 и 13.00 до 17.00 в срок до 17 часов 9 октября 2015 года по адресу:</w:t>
      </w:r>
      <w:r>
        <w:rPr>
          <w:rFonts w:ascii="Times New Roman" w:hAnsi="Times New Roman" w:cs="Times New Roman"/>
          <w:color w:val="000000"/>
          <w:sz w:val="28"/>
          <w:szCs w:val="28"/>
        </w:rPr>
        <w:t xml:space="preserve"> с. Каминский Родниковского района Ивановской области, ул. Каминского, д. 13, телефон 4-35-22. </w:t>
      </w:r>
      <w:r>
        <w:rPr>
          <w:rFonts w:ascii="Times New Roman" w:hAnsi="Times New Roman" w:cs="Times New Roman"/>
          <w:sz w:val="28"/>
          <w:szCs w:val="28"/>
        </w:rPr>
        <w:t xml:space="preserve">Гражданин, изъявивший желание участвовать в конкурсе, представляет </w:t>
      </w:r>
      <w:r>
        <w:rPr>
          <w:rFonts w:ascii="Times New Roman" w:hAnsi="Times New Roman" w:cs="Times New Roman"/>
          <w:b/>
          <w:sz w:val="28"/>
          <w:szCs w:val="28"/>
        </w:rPr>
        <w:t>лично:</w:t>
      </w:r>
    </w:p>
    <w:p w:rsidR="00F26FAE" w:rsidRDefault="00F26FAE" w:rsidP="00F26FA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 личное заявление по форме согласно приложению № 1 к Положению о порядке проведения конкурса по отбору кандидатур на должность Главы </w:t>
      </w:r>
      <w:r>
        <w:rPr>
          <w:rFonts w:ascii="Times New Roman" w:hAnsi="Times New Roman" w:cs="Times New Roman"/>
          <w:sz w:val="28"/>
          <w:szCs w:val="28"/>
        </w:rPr>
        <w:lastRenderedPageBreak/>
        <w:t>муниципального образования «</w:t>
      </w:r>
      <w:proofErr w:type="spellStart"/>
      <w:r>
        <w:rPr>
          <w:rFonts w:ascii="Times New Roman" w:hAnsi="Times New Roman" w:cs="Times New Roman"/>
          <w:sz w:val="28"/>
          <w:szCs w:val="28"/>
        </w:rPr>
        <w:t>Каминское</w:t>
      </w:r>
      <w:proofErr w:type="spellEnd"/>
      <w:r>
        <w:rPr>
          <w:rFonts w:ascii="Times New Roman" w:hAnsi="Times New Roman" w:cs="Times New Roman"/>
          <w:sz w:val="28"/>
          <w:szCs w:val="28"/>
        </w:rPr>
        <w:t xml:space="preserve"> сельское поселение Родниковского муниципального района Ивановской области», утвержденному решением </w:t>
      </w:r>
      <w:proofErr w:type="gramStart"/>
      <w:r>
        <w:rPr>
          <w:rFonts w:ascii="Times New Roman" w:hAnsi="Times New Roman" w:cs="Times New Roman"/>
          <w:sz w:val="28"/>
          <w:szCs w:val="28"/>
        </w:rPr>
        <w:t>Совета  Каминского</w:t>
      </w:r>
      <w:proofErr w:type="gramEnd"/>
      <w:r>
        <w:rPr>
          <w:rFonts w:ascii="Times New Roman" w:hAnsi="Times New Roman" w:cs="Times New Roman"/>
          <w:sz w:val="28"/>
          <w:szCs w:val="28"/>
        </w:rPr>
        <w:t xml:space="preserve"> сельского поселения от 08.09.2015 № 41 с фотографией 3 x 4 см;</w:t>
      </w:r>
    </w:p>
    <w:p w:rsidR="00F26FAE" w:rsidRDefault="00F26FAE" w:rsidP="00F26FAE">
      <w:pPr>
        <w:widowControl w:val="0"/>
        <w:autoSpaceDE w:val="0"/>
        <w:ind w:firstLine="540"/>
        <w:jc w:val="both"/>
      </w:pPr>
      <w:r>
        <w:t>2) согласие на обработку персональных данных согласно приложению № 2 к указанному Положению;</w:t>
      </w:r>
    </w:p>
    <w:p w:rsidR="00F26FAE" w:rsidRDefault="00F26FAE" w:rsidP="00F26FAE">
      <w:pPr>
        <w:widowControl w:val="0"/>
        <w:autoSpaceDE w:val="0"/>
        <w:ind w:firstLine="540"/>
        <w:jc w:val="both"/>
      </w:pPr>
      <w:r>
        <w:t>3) копию паспорта гражданина Российской Федерации (по прибытии на конкурс - подлинник);</w:t>
      </w:r>
    </w:p>
    <w:p w:rsidR="00F26FAE" w:rsidRDefault="00F26FAE" w:rsidP="00F26FAE">
      <w:pPr>
        <w:widowControl w:val="0"/>
        <w:autoSpaceDE w:val="0"/>
        <w:ind w:firstLine="540"/>
        <w:jc w:val="both"/>
      </w:pPr>
      <w:r>
        <w:t>4) копию трудовой книжки;</w:t>
      </w:r>
    </w:p>
    <w:p w:rsidR="00F26FAE" w:rsidRDefault="00F26FAE" w:rsidP="00F26FAE">
      <w:pPr>
        <w:widowControl w:val="0"/>
        <w:autoSpaceDE w:val="0"/>
        <w:ind w:firstLine="540"/>
        <w:jc w:val="both"/>
      </w:pPr>
      <w:r>
        <w:t>5) копии документов, подтверждающих профессиональное образование, квалификацию;</w:t>
      </w:r>
    </w:p>
    <w:p w:rsidR="00F26FAE" w:rsidRDefault="00F26FAE" w:rsidP="00F26FAE">
      <w:pPr>
        <w:autoSpaceDE w:val="0"/>
        <w:ind w:firstLine="540"/>
        <w:jc w:val="both"/>
      </w:pPr>
      <w:r>
        <w:t>6) справку о наличии (отсутствии) судимости и (или) факта уголовного преследования либо о прекращении уголовного преследования;</w:t>
      </w:r>
    </w:p>
    <w:p w:rsidR="00F26FAE" w:rsidRDefault="00F26FAE" w:rsidP="00F26FAE">
      <w:pPr>
        <w:widowControl w:val="0"/>
        <w:autoSpaceDE w:val="0"/>
        <w:ind w:firstLine="540"/>
        <w:jc w:val="both"/>
      </w:pPr>
      <w:r>
        <w:t>7) сведения о размере и об источниках доходов претендента, а также об имуществе, принадлежащем претенденту на праве собственности (в том числе совместной собственности), о вкладах в банках, ценных бумагах по форме согласно приложению № 3 к указанному Положению.</w:t>
      </w:r>
    </w:p>
    <w:p w:rsidR="00F26FAE" w:rsidRDefault="00F26FAE" w:rsidP="00F26FAE">
      <w:pPr>
        <w:widowControl w:val="0"/>
        <w:autoSpaceDE w:val="0"/>
        <w:jc w:val="both"/>
      </w:pPr>
      <w:r>
        <w:t xml:space="preserve">     Копии документов заверяются нотариально или кадровой службой по месту работы, либо копии документов представляются одновременно с оригиналами и заверяются секретарем конкурсной комиссии.</w:t>
      </w:r>
    </w:p>
    <w:p w:rsidR="00F26FAE" w:rsidRDefault="00F26FAE" w:rsidP="00F26FAE">
      <w:pPr>
        <w:widowControl w:val="0"/>
        <w:autoSpaceDE w:val="0"/>
        <w:jc w:val="both"/>
      </w:pPr>
      <w:r>
        <w:t xml:space="preserve">     Претендент также вправе представить в конкурсную комиссию другие документы, характеризующие его профессиональную подготовку: рекомендательные письма, характеристику с места работы, документы, подтверждающие прохождение профессиональной переподготовки, стажировки, повышение квалификации, документы, свидетельствующие о наградах, о присвоении ученых степеней, и иные документы по усмотрению претендента.</w:t>
      </w:r>
    </w:p>
    <w:p w:rsidR="00F26FAE" w:rsidRDefault="00F26FAE" w:rsidP="00F26FAE">
      <w:pPr>
        <w:widowControl w:val="0"/>
        <w:autoSpaceDE w:val="0"/>
        <w:jc w:val="both"/>
      </w:pPr>
      <w:r>
        <w:tab/>
        <w:t xml:space="preserve">4. Конкурс проводится в два этапа. На первом этапе конкурсная комиссия изучает соответствие претендентов установленным настоящим Положением квалификационным требованиям к </w:t>
      </w:r>
      <w:proofErr w:type="gramStart"/>
      <w:r>
        <w:t>должности  Главы</w:t>
      </w:r>
      <w:proofErr w:type="gramEnd"/>
      <w:r>
        <w:t xml:space="preserve"> поселения на основании представленных ими документов, а также информации, представленной правоохранительными органами, иными государственными органами, органами местного самоуправления и их должностными лицами. Изучение указанных документов и информации осуществляется в отсутствие претендентов. На втором этапе конкурса комиссия проводит оценку профессиональных и личностных качеств претендентов, допущенных к участию во втором этапе конкурса, их умений, знаний, навыков на основании представленных документов и по результатам конкурсных испытаний.</w:t>
      </w:r>
    </w:p>
    <w:p w:rsidR="00F26FAE" w:rsidRDefault="00F26FAE" w:rsidP="00F26FAE">
      <w:pPr>
        <w:widowControl w:val="0"/>
        <w:autoSpaceDE w:val="0"/>
        <w:jc w:val="both"/>
      </w:pPr>
      <w:r>
        <w:tab/>
        <w:t xml:space="preserve">5. Право на участие в конкурсе имеют граждане Российской Федерации, достигшие на день принятия решения Советом Каминского сельского поселения об избрании Главы поселения 21 года и соответствующие требованиям, предъявляемым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необходимым для замещения должности главы муниципального образования. </w:t>
      </w:r>
    </w:p>
    <w:p w:rsidR="00F26FAE" w:rsidRDefault="00F26FAE" w:rsidP="00F26FAE">
      <w:pPr>
        <w:widowControl w:val="0"/>
        <w:autoSpaceDE w:val="0"/>
        <w:jc w:val="both"/>
      </w:pPr>
      <w:r>
        <w:t xml:space="preserve">     В целях обеспечения высокого профессионального уровня Главы поселения для участия в конкурсе допускаются лица, имеющие высшее </w:t>
      </w:r>
      <w:r>
        <w:lastRenderedPageBreak/>
        <w:t>образование, удостоверенное дипломом государственного образца, стаж работы на руководящих должностях в области финансов, права, промышленного производства, иных отраслей экономики или социальной сферы не менее трех лет, либо стаж муниципальной или государственной службы соответственно на высших или главных муниципальных (государственных) должностях муниципальной (государственной) службы не менее трех лет, либо стаж работы на постоянной основе на выборных муниципальных (государственных) должностях не менее трех лет.</w:t>
      </w:r>
    </w:p>
    <w:p w:rsidR="00F26FAE" w:rsidRDefault="00F26FAE" w:rsidP="00F26FA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Под руководящей должностью понимается должность руководителя, заместителя руководителя государственного органа, органа местного самоуправления, организации, а также должность руководителя структурного подразделения указанных органов или организаций, установленная законом, учредительными документами, иными актами, определяющими статус указанных органов и организаций, в должностные обязанности которой входит руководство деятельностью указанных органов или организаций.</w:t>
      </w:r>
    </w:p>
    <w:p w:rsidR="00B00D01" w:rsidRDefault="00B00D01" w:rsidP="00F26FAE">
      <w:pPr>
        <w:pStyle w:val="ConsPlusNormal"/>
        <w:ind w:firstLine="540"/>
        <w:jc w:val="both"/>
        <w:rPr>
          <w:rFonts w:ascii="Times New Roman" w:hAnsi="Times New Roman" w:cs="Times New Roman"/>
          <w:sz w:val="28"/>
          <w:szCs w:val="28"/>
        </w:rPr>
      </w:pPr>
    </w:p>
    <w:p w:rsidR="00B00D01" w:rsidRDefault="00B00D01" w:rsidP="00F26FAE">
      <w:pPr>
        <w:pStyle w:val="ConsPlusNormal"/>
        <w:ind w:firstLine="540"/>
        <w:jc w:val="both"/>
        <w:rPr>
          <w:rFonts w:ascii="Times New Roman" w:hAnsi="Times New Roman" w:cs="Times New Roman"/>
          <w:sz w:val="28"/>
          <w:szCs w:val="28"/>
        </w:rPr>
      </w:pPr>
    </w:p>
    <w:p w:rsidR="00B00D01" w:rsidRDefault="00B00D01" w:rsidP="00F26FAE">
      <w:pPr>
        <w:pStyle w:val="ConsPlusNormal"/>
        <w:ind w:firstLine="540"/>
        <w:jc w:val="both"/>
        <w:rPr>
          <w:rFonts w:ascii="Times New Roman" w:hAnsi="Times New Roman" w:cs="Times New Roman"/>
          <w:sz w:val="28"/>
          <w:szCs w:val="28"/>
        </w:rPr>
      </w:pPr>
    </w:p>
    <w:p w:rsidR="00B00D01" w:rsidRDefault="00B00D01" w:rsidP="00F26FAE">
      <w:pPr>
        <w:pStyle w:val="ConsPlusNormal"/>
        <w:ind w:firstLine="540"/>
        <w:jc w:val="both"/>
        <w:rPr>
          <w:rFonts w:ascii="Times New Roman" w:hAnsi="Times New Roman" w:cs="Times New Roman"/>
          <w:sz w:val="28"/>
          <w:szCs w:val="28"/>
        </w:rPr>
      </w:pPr>
    </w:p>
    <w:p w:rsidR="00B00D01" w:rsidRDefault="00B00D01" w:rsidP="00F26FAE">
      <w:pPr>
        <w:pStyle w:val="ConsPlusNormal"/>
        <w:ind w:firstLine="540"/>
        <w:jc w:val="both"/>
        <w:rPr>
          <w:rFonts w:ascii="Times New Roman" w:hAnsi="Times New Roman" w:cs="Times New Roman"/>
          <w:sz w:val="28"/>
          <w:szCs w:val="28"/>
        </w:rPr>
      </w:pPr>
    </w:p>
    <w:p w:rsidR="00B00D01" w:rsidRDefault="00B00D01" w:rsidP="00F26FAE">
      <w:pPr>
        <w:pStyle w:val="ConsPlusNormal"/>
        <w:ind w:firstLine="540"/>
        <w:jc w:val="both"/>
        <w:rPr>
          <w:rFonts w:ascii="Times New Roman" w:hAnsi="Times New Roman" w:cs="Times New Roman"/>
          <w:sz w:val="28"/>
          <w:szCs w:val="28"/>
        </w:rPr>
      </w:pPr>
    </w:p>
    <w:p w:rsidR="00B00D01" w:rsidRDefault="00B00D01" w:rsidP="00F26FAE">
      <w:pPr>
        <w:pStyle w:val="ConsPlusNormal"/>
        <w:ind w:firstLine="540"/>
        <w:jc w:val="both"/>
        <w:rPr>
          <w:rFonts w:ascii="Times New Roman" w:hAnsi="Times New Roman" w:cs="Times New Roman"/>
          <w:sz w:val="28"/>
          <w:szCs w:val="28"/>
        </w:rPr>
      </w:pPr>
    </w:p>
    <w:p w:rsidR="00B00D01" w:rsidRDefault="00B00D01" w:rsidP="00F26FAE">
      <w:pPr>
        <w:pStyle w:val="ConsPlusNormal"/>
        <w:ind w:firstLine="540"/>
        <w:jc w:val="both"/>
        <w:rPr>
          <w:rFonts w:ascii="Times New Roman" w:hAnsi="Times New Roman" w:cs="Times New Roman"/>
          <w:sz w:val="28"/>
          <w:szCs w:val="28"/>
        </w:rPr>
      </w:pPr>
    </w:p>
    <w:p w:rsidR="00B00D01" w:rsidRDefault="00B00D01" w:rsidP="00F26FAE">
      <w:pPr>
        <w:pStyle w:val="ConsPlusNormal"/>
        <w:ind w:firstLine="540"/>
        <w:jc w:val="both"/>
        <w:rPr>
          <w:rFonts w:ascii="Times New Roman" w:hAnsi="Times New Roman" w:cs="Times New Roman"/>
          <w:sz w:val="28"/>
          <w:szCs w:val="28"/>
        </w:rPr>
      </w:pPr>
    </w:p>
    <w:p w:rsidR="00B00D01" w:rsidRDefault="00B00D01" w:rsidP="00F26FAE">
      <w:pPr>
        <w:pStyle w:val="ConsPlusNormal"/>
        <w:ind w:firstLine="540"/>
        <w:jc w:val="both"/>
        <w:rPr>
          <w:rFonts w:ascii="Times New Roman" w:hAnsi="Times New Roman" w:cs="Times New Roman"/>
          <w:sz w:val="28"/>
          <w:szCs w:val="28"/>
        </w:rPr>
      </w:pPr>
    </w:p>
    <w:p w:rsidR="00B00D01" w:rsidRDefault="00B00D01" w:rsidP="00F26FAE">
      <w:pPr>
        <w:pStyle w:val="ConsPlusNormal"/>
        <w:ind w:firstLine="540"/>
        <w:jc w:val="both"/>
        <w:rPr>
          <w:rFonts w:ascii="Times New Roman" w:hAnsi="Times New Roman" w:cs="Times New Roman"/>
          <w:sz w:val="28"/>
          <w:szCs w:val="28"/>
        </w:rPr>
      </w:pPr>
    </w:p>
    <w:p w:rsidR="00B00D01" w:rsidRDefault="00B00D01" w:rsidP="00F26FAE">
      <w:pPr>
        <w:pStyle w:val="ConsPlusNormal"/>
        <w:ind w:firstLine="540"/>
        <w:jc w:val="both"/>
        <w:rPr>
          <w:rFonts w:ascii="Times New Roman" w:hAnsi="Times New Roman" w:cs="Times New Roman"/>
          <w:sz w:val="28"/>
          <w:szCs w:val="28"/>
        </w:rPr>
      </w:pPr>
    </w:p>
    <w:p w:rsidR="00B00D01" w:rsidRDefault="00B00D01" w:rsidP="00F26FAE">
      <w:pPr>
        <w:pStyle w:val="ConsPlusNormal"/>
        <w:ind w:firstLine="540"/>
        <w:jc w:val="both"/>
        <w:rPr>
          <w:rFonts w:ascii="Times New Roman" w:hAnsi="Times New Roman" w:cs="Times New Roman"/>
          <w:sz w:val="28"/>
          <w:szCs w:val="28"/>
        </w:rPr>
      </w:pPr>
    </w:p>
    <w:p w:rsidR="00B00D01" w:rsidRDefault="00B00D01" w:rsidP="00F26FAE">
      <w:pPr>
        <w:pStyle w:val="ConsPlusNormal"/>
        <w:ind w:firstLine="540"/>
        <w:jc w:val="both"/>
        <w:rPr>
          <w:rFonts w:ascii="Times New Roman" w:hAnsi="Times New Roman" w:cs="Times New Roman"/>
          <w:sz w:val="28"/>
          <w:szCs w:val="28"/>
        </w:rPr>
      </w:pPr>
    </w:p>
    <w:p w:rsidR="00B00D01" w:rsidRDefault="00B00D01" w:rsidP="00F26FAE">
      <w:pPr>
        <w:pStyle w:val="ConsPlusNormal"/>
        <w:ind w:firstLine="540"/>
        <w:jc w:val="both"/>
        <w:rPr>
          <w:rFonts w:ascii="Times New Roman" w:hAnsi="Times New Roman" w:cs="Times New Roman"/>
          <w:sz w:val="28"/>
          <w:szCs w:val="28"/>
        </w:rPr>
      </w:pPr>
    </w:p>
    <w:p w:rsidR="00B00D01" w:rsidRDefault="00B00D01" w:rsidP="00F26FAE">
      <w:pPr>
        <w:pStyle w:val="ConsPlusNormal"/>
        <w:ind w:firstLine="540"/>
        <w:jc w:val="both"/>
        <w:rPr>
          <w:rFonts w:ascii="Times New Roman" w:hAnsi="Times New Roman" w:cs="Times New Roman"/>
          <w:sz w:val="28"/>
          <w:szCs w:val="28"/>
        </w:rPr>
      </w:pPr>
    </w:p>
    <w:p w:rsidR="00B00D01" w:rsidRDefault="00B00D01" w:rsidP="00F26FAE">
      <w:pPr>
        <w:pStyle w:val="ConsPlusNormal"/>
        <w:ind w:firstLine="540"/>
        <w:jc w:val="both"/>
        <w:rPr>
          <w:rFonts w:ascii="Times New Roman" w:hAnsi="Times New Roman" w:cs="Times New Roman"/>
          <w:sz w:val="28"/>
          <w:szCs w:val="28"/>
        </w:rPr>
      </w:pPr>
    </w:p>
    <w:p w:rsidR="00B00D01" w:rsidRDefault="00B00D01" w:rsidP="00F26FAE">
      <w:pPr>
        <w:pStyle w:val="ConsPlusNormal"/>
        <w:ind w:firstLine="540"/>
        <w:jc w:val="both"/>
        <w:rPr>
          <w:rFonts w:ascii="Times New Roman" w:hAnsi="Times New Roman" w:cs="Times New Roman"/>
          <w:sz w:val="28"/>
          <w:szCs w:val="28"/>
        </w:rPr>
      </w:pPr>
    </w:p>
    <w:p w:rsidR="00B00D01" w:rsidRDefault="00B00D01" w:rsidP="00F26FAE">
      <w:pPr>
        <w:pStyle w:val="ConsPlusNormal"/>
        <w:ind w:firstLine="540"/>
        <w:jc w:val="both"/>
        <w:rPr>
          <w:rFonts w:ascii="Times New Roman" w:hAnsi="Times New Roman" w:cs="Times New Roman"/>
          <w:sz w:val="28"/>
          <w:szCs w:val="28"/>
        </w:rPr>
      </w:pPr>
    </w:p>
    <w:p w:rsidR="00B00D01" w:rsidRDefault="00B00D01" w:rsidP="00F26FAE">
      <w:pPr>
        <w:pStyle w:val="ConsPlusNormal"/>
        <w:ind w:firstLine="540"/>
        <w:jc w:val="both"/>
        <w:rPr>
          <w:rFonts w:ascii="Times New Roman" w:hAnsi="Times New Roman" w:cs="Times New Roman"/>
          <w:sz w:val="28"/>
          <w:szCs w:val="28"/>
        </w:rPr>
      </w:pPr>
    </w:p>
    <w:p w:rsidR="00B00D01" w:rsidRDefault="00B00D01" w:rsidP="00F26FAE">
      <w:pPr>
        <w:pStyle w:val="ConsPlusNormal"/>
        <w:ind w:firstLine="540"/>
        <w:jc w:val="both"/>
        <w:rPr>
          <w:rFonts w:ascii="Times New Roman" w:hAnsi="Times New Roman" w:cs="Times New Roman"/>
          <w:sz w:val="28"/>
          <w:szCs w:val="28"/>
        </w:rPr>
      </w:pPr>
    </w:p>
    <w:p w:rsidR="00B00D01" w:rsidRDefault="00B00D01" w:rsidP="00F26FAE">
      <w:pPr>
        <w:pStyle w:val="ConsPlusNormal"/>
        <w:ind w:firstLine="540"/>
        <w:jc w:val="both"/>
        <w:rPr>
          <w:rFonts w:ascii="Times New Roman" w:hAnsi="Times New Roman" w:cs="Times New Roman"/>
          <w:sz w:val="28"/>
          <w:szCs w:val="28"/>
        </w:rPr>
      </w:pPr>
    </w:p>
    <w:p w:rsidR="00B00D01" w:rsidRDefault="00B00D01" w:rsidP="00F26FAE">
      <w:pPr>
        <w:pStyle w:val="ConsPlusNormal"/>
        <w:ind w:firstLine="540"/>
        <w:jc w:val="both"/>
        <w:rPr>
          <w:rFonts w:ascii="Times New Roman" w:hAnsi="Times New Roman" w:cs="Times New Roman"/>
          <w:sz w:val="28"/>
          <w:szCs w:val="28"/>
        </w:rPr>
      </w:pPr>
    </w:p>
    <w:p w:rsidR="00B00D01" w:rsidRDefault="00B00D01" w:rsidP="00F26FAE">
      <w:pPr>
        <w:pStyle w:val="ConsPlusNormal"/>
        <w:ind w:firstLine="540"/>
        <w:jc w:val="both"/>
        <w:rPr>
          <w:rFonts w:ascii="Times New Roman" w:hAnsi="Times New Roman" w:cs="Times New Roman"/>
          <w:sz w:val="28"/>
          <w:szCs w:val="28"/>
        </w:rPr>
      </w:pPr>
    </w:p>
    <w:p w:rsidR="00B00D01" w:rsidRDefault="00B00D01" w:rsidP="00F26FAE">
      <w:pPr>
        <w:pStyle w:val="ConsPlusNormal"/>
        <w:ind w:firstLine="540"/>
        <w:jc w:val="both"/>
        <w:rPr>
          <w:rFonts w:ascii="Times New Roman" w:hAnsi="Times New Roman" w:cs="Times New Roman"/>
          <w:sz w:val="28"/>
          <w:szCs w:val="28"/>
        </w:rPr>
      </w:pPr>
    </w:p>
    <w:p w:rsidR="00B00D01" w:rsidRDefault="00B00D01" w:rsidP="00F26FAE">
      <w:pPr>
        <w:pStyle w:val="ConsPlusNormal"/>
        <w:ind w:firstLine="540"/>
        <w:jc w:val="both"/>
        <w:rPr>
          <w:rFonts w:ascii="Times New Roman" w:hAnsi="Times New Roman" w:cs="Times New Roman"/>
          <w:sz w:val="28"/>
          <w:szCs w:val="28"/>
        </w:rPr>
      </w:pPr>
    </w:p>
    <w:p w:rsidR="00B00D01" w:rsidRDefault="00B00D01" w:rsidP="00F26FAE">
      <w:pPr>
        <w:pStyle w:val="ConsPlusNormal"/>
        <w:ind w:firstLine="540"/>
        <w:jc w:val="both"/>
        <w:rPr>
          <w:rFonts w:ascii="Times New Roman" w:hAnsi="Times New Roman" w:cs="Times New Roman"/>
          <w:sz w:val="28"/>
          <w:szCs w:val="28"/>
        </w:rPr>
      </w:pPr>
    </w:p>
    <w:p w:rsidR="00B00D01" w:rsidRDefault="00B00D01" w:rsidP="00F26FAE">
      <w:pPr>
        <w:pStyle w:val="ConsPlusNormal"/>
        <w:ind w:firstLine="540"/>
        <w:jc w:val="both"/>
        <w:rPr>
          <w:rFonts w:ascii="Times New Roman" w:hAnsi="Times New Roman" w:cs="Times New Roman"/>
          <w:sz w:val="28"/>
          <w:szCs w:val="28"/>
        </w:rPr>
      </w:pPr>
    </w:p>
    <w:p w:rsidR="00B00D01" w:rsidRDefault="00B00D01" w:rsidP="00F26FAE">
      <w:pPr>
        <w:pStyle w:val="ConsPlusNormal"/>
        <w:ind w:firstLine="540"/>
        <w:jc w:val="both"/>
        <w:rPr>
          <w:rFonts w:ascii="Times New Roman" w:hAnsi="Times New Roman" w:cs="Times New Roman"/>
          <w:sz w:val="28"/>
          <w:szCs w:val="28"/>
        </w:rPr>
      </w:pPr>
    </w:p>
    <w:p w:rsidR="00B00D01" w:rsidRDefault="00B00D01" w:rsidP="00F26FAE">
      <w:pPr>
        <w:pStyle w:val="ConsPlusNormal"/>
        <w:ind w:firstLine="540"/>
        <w:jc w:val="both"/>
        <w:rPr>
          <w:rFonts w:ascii="Times New Roman" w:hAnsi="Times New Roman" w:cs="Times New Roman"/>
          <w:sz w:val="28"/>
          <w:szCs w:val="28"/>
        </w:rPr>
      </w:pPr>
    </w:p>
    <w:p w:rsidR="00B00D01" w:rsidRDefault="00B00D01" w:rsidP="00F26FAE">
      <w:pPr>
        <w:pStyle w:val="ConsPlusNormal"/>
        <w:ind w:firstLine="540"/>
        <w:jc w:val="both"/>
        <w:rPr>
          <w:rFonts w:ascii="Times New Roman" w:hAnsi="Times New Roman" w:cs="Times New Roman"/>
          <w:sz w:val="28"/>
          <w:szCs w:val="28"/>
        </w:rPr>
      </w:pPr>
    </w:p>
    <w:p w:rsidR="00B00D01" w:rsidRDefault="00B00D01" w:rsidP="00F26FAE">
      <w:pPr>
        <w:pStyle w:val="ConsPlusNormal"/>
        <w:ind w:firstLine="540"/>
        <w:jc w:val="both"/>
        <w:rPr>
          <w:rFonts w:ascii="Times New Roman" w:hAnsi="Times New Roman" w:cs="Times New Roman"/>
          <w:sz w:val="28"/>
          <w:szCs w:val="28"/>
        </w:rPr>
      </w:pPr>
    </w:p>
    <w:p w:rsidR="00B50FBA" w:rsidRDefault="00B50FBA" w:rsidP="00F26FAE">
      <w:pPr>
        <w:pStyle w:val="ConsPlusNormal"/>
        <w:ind w:firstLine="540"/>
        <w:jc w:val="both"/>
        <w:rPr>
          <w:rFonts w:ascii="Times New Roman" w:hAnsi="Times New Roman" w:cs="Times New Roman"/>
          <w:sz w:val="28"/>
          <w:szCs w:val="28"/>
        </w:rPr>
      </w:pPr>
    </w:p>
    <w:p w:rsidR="00B50FBA" w:rsidRDefault="00B50FBA" w:rsidP="00F26FAE">
      <w:pPr>
        <w:pStyle w:val="ConsPlusNormal"/>
        <w:ind w:firstLine="540"/>
        <w:jc w:val="both"/>
        <w:rPr>
          <w:rFonts w:ascii="Times New Roman" w:hAnsi="Times New Roman" w:cs="Times New Roman"/>
          <w:sz w:val="28"/>
          <w:szCs w:val="28"/>
        </w:rPr>
      </w:pPr>
    </w:p>
    <w:p w:rsidR="00B00D01" w:rsidRDefault="00B00D01" w:rsidP="00F26FAE">
      <w:pPr>
        <w:pStyle w:val="ConsPlusNormal"/>
        <w:ind w:firstLine="540"/>
        <w:jc w:val="both"/>
        <w:rPr>
          <w:rFonts w:ascii="Times New Roman" w:hAnsi="Times New Roman" w:cs="Times New Roman"/>
          <w:sz w:val="28"/>
          <w:szCs w:val="28"/>
        </w:rPr>
      </w:pPr>
    </w:p>
    <w:p w:rsidR="00B00D01" w:rsidRDefault="00B00D01" w:rsidP="00F26FAE">
      <w:pPr>
        <w:pStyle w:val="ConsPlusNormal"/>
        <w:ind w:firstLine="540"/>
        <w:jc w:val="both"/>
        <w:rPr>
          <w:rFonts w:ascii="Times New Roman" w:hAnsi="Times New Roman" w:cs="Times New Roman"/>
          <w:sz w:val="28"/>
          <w:szCs w:val="28"/>
        </w:rPr>
      </w:pPr>
    </w:p>
    <w:p w:rsidR="00B00D01" w:rsidRDefault="00B00D01" w:rsidP="00B00D01">
      <w:pPr>
        <w:jc w:val="center"/>
        <w:rPr>
          <w:sz w:val="20"/>
          <w:szCs w:val="20"/>
        </w:rPr>
      </w:pPr>
      <w:r>
        <w:rPr>
          <w:noProof/>
          <w:sz w:val="20"/>
          <w:szCs w:val="20"/>
          <w:lang w:eastAsia="ru-RU"/>
        </w:rPr>
        <w:drawing>
          <wp:inline distT="0" distB="0" distL="0" distR="0">
            <wp:extent cx="647700" cy="79057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solidFill>
                      <a:srgbClr val="FFFFFF"/>
                    </a:solidFill>
                    <a:ln>
                      <a:noFill/>
                    </a:ln>
                  </pic:spPr>
                </pic:pic>
              </a:graphicData>
            </a:graphic>
          </wp:inline>
        </w:drawing>
      </w:r>
    </w:p>
    <w:p w:rsidR="00B00D01" w:rsidRDefault="00B00D01" w:rsidP="00B00D01">
      <w:pPr>
        <w:jc w:val="center"/>
        <w:rPr>
          <w:sz w:val="20"/>
          <w:szCs w:val="20"/>
        </w:rPr>
      </w:pPr>
    </w:p>
    <w:p w:rsidR="00B00D01" w:rsidRDefault="00B00D01" w:rsidP="00B00D01">
      <w:pPr>
        <w:jc w:val="center"/>
        <w:rPr>
          <w:b/>
          <w:sz w:val="20"/>
          <w:szCs w:val="20"/>
        </w:rPr>
      </w:pPr>
      <w:r>
        <w:rPr>
          <w:b/>
          <w:sz w:val="20"/>
          <w:szCs w:val="20"/>
        </w:rPr>
        <w:t>Российская Федерация</w:t>
      </w:r>
    </w:p>
    <w:p w:rsidR="00B00D01" w:rsidRDefault="00B00D01" w:rsidP="00B00D01">
      <w:pPr>
        <w:jc w:val="center"/>
        <w:rPr>
          <w:b/>
          <w:sz w:val="20"/>
          <w:szCs w:val="20"/>
        </w:rPr>
      </w:pPr>
      <w:proofErr w:type="gramStart"/>
      <w:r>
        <w:rPr>
          <w:b/>
          <w:sz w:val="20"/>
          <w:szCs w:val="20"/>
        </w:rPr>
        <w:t>муниципальное</w:t>
      </w:r>
      <w:proofErr w:type="gramEnd"/>
      <w:r>
        <w:rPr>
          <w:b/>
          <w:sz w:val="20"/>
          <w:szCs w:val="20"/>
        </w:rPr>
        <w:t xml:space="preserve"> образование «</w:t>
      </w:r>
      <w:proofErr w:type="spellStart"/>
      <w:r>
        <w:rPr>
          <w:b/>
          <w:sz w:val="20"/>
          <w:szCs w:val="20"/>
        </w:rPr>
        <w:t>Парское</w:t>
      </w:r>
      <w:proofErr w:type="spellEnd"/>
      <w:r>
        <w:rPr>
          <w:b/>
          <w:sz w:val="20"/>
          <w:szCs w:val="20"/>
        </w:rPr>
        <w:t xml:space="preserve"> сельское поселение </w:t>
      </w:r>
    </w:p>
    <w:p w:rsidR="00B00D01" w:rsidRDefault="00B00D01" w:rsidP="00B00D01">
      <w:pPr>
        <w:jc w:val="center"/>
        <w:rPr>
          <w:b/>
          <w:sz w:val="20"/>
          <w:szCs w:val="20"/>
        </w:rPr>
      </w:pPr>
      <w:r>
        <w:rPr>
          <w:b/>
          <w:sz w:val="20"/>
          <w:szCs w:val="20"/>
        </w:rPr>
        <w:t>Родниковского муниципального района Ивановской области»</w:t>
      </w:r>
    </w:p>
    <w:p w:rsidR="00B00D01" w:rsidRDefault="00B00D01" w:rsidP="00B00D01">
      <w:pPr>
        <w:jc w:val="center"/>
        <w:rPr>
          <w:sz w:val="20"/>
          <w:szCs w:val="20"/>
        </w:rPr>
      </w:pPr>
    </w:p>
    <w:p w:rsidR="00B00D01" w:rsidRPr="002F39C9" w:rsidRDefault="00B00D01" w:rsidP="00B00D01">
      <w:pPr>
        <w:jc w:val="center"/>
        <w:rPr>
          <w:b/>
          <w:sz w:val="24"/>
          <w:szCs w:val="24"/>
        </w:rPr>
      </w:pPr>
      <w:r w:rsidRPr="002F39C9">
        <w:rPr>
          <w:b/>
          <w:sz w:val="24"/>
          <w:szCs w:val="24"/>
        </w:rPr>
        <w:t>С О В Е Т</w:t>
      </w:r>
    </w:p>
    <w:p w:rsidR="00B00D01" w:rsidRPr="002F39C9" w:rsidRDefault="00B00D01" w:rsidP="00B00D01">
      <w:pPr>
        <w:jc w:val="center"/>
        <w:rPr>
          <w:b/>
          <w:sz w:val="24"/>
          <w:szCs w:val="24"/>
        </w:rPr>
      </w:pPr>
      <w:r w:rsidRPr="002F39C9">
        <w:rPr>
          <w:b/>
          <w:sz w:val="24"/>
          <w:szCs w:val="24"/>
        </w:rPr>
        <w:t xml:space="preserve">МУНИЦИПАЛЬНОГО ОБРАЗОВАНИЯ </w:t>
      </w:r>
    </w:p>
    <w:p w:rsidR="00B00D01" w:rsidRPr="002F39C9" w:rsidRDefault="00B00D01" w:rsidP="00B00D01">
      <w:pPr>
        <w:jc w:val="center"/>
        <w:rPr>
          <w:b/>
          <w:sz w:val="24"/>
          <w:szCs w:val="24"/>
        </w:rPr>
      </w:pPr>
      <w:r w:rsidRPr="002F39C9">
        <w:rPr>
          <w:b/>
          <w:sz w:val="24"/>
          <w:szCs w:val="24"/>
        </w:rPr>
        <w:t xml:space="preserve">«ПАРСКОЕ СЕЛЬСКОЕ ПОСЕЛЕНИЕ </w:t>
      </w:r>
    </w:p>
    <w:p w:rsidR="00B00D01" w:rsidRPr="002F39C9" w:rsidRDefault="00B00D01" w:rsidP="00B00D01">
      <w:pPr>
        <w:jc w:val="center"/>
        <w:rPr>
          <w:b/>
          <w:sz w:val="24"/>
          <w:szCs w:val="24"/>
        </w:rPr>
      </w:pPr>
      <w:r w:rsidRPr="002F39C9">
        <w:rPr>
          <w:b/>
          <w:sz w:val="24"/>
          <w:szCs w:val="24"/>
        </w:rPr>
        <w:t xml:space="preserve">РОДНИКОВСКОГО МУНИЦИПАЛЬНОГО РАЙОНА </w:t>
      </w:r>
    </w:p>
    <w:p w:rsidR="00B00D01" w:rsidRPr="002F39C9" w:rsidRDefault="00B00D01" w:rsidP="00B00D01">
      <w:pPr>
        <w:jc w:val="center"/>
        <w:rPr>
          <w:b/>
          <w:sz w:val="24"/>
          <w:szCs w:val="24"/>
        </w:rPr>
      </w:pPr>
      <w:r w:rsidRPr="002F39C9">
        <w:rPr>
          <w:b/>
          <w:sz w:val="24"/>
          <w:szCs w:val="24"/>
        </w:rPr>
        <w:t>ИВАНОВСКОЙ ОБЛАСТИ»</w:t>
      </w:r>
    </w:p>
    <w:p w:rsidR="00B00D01" w:rsidRPr="002F39C9" w:rsidRDefault="00B00D01" w:rsidP="00B00D01">
      <w:pPr>
        <w:jc w:val="center"/>
        <w:rPr>
          <w:b/>
          <w:sz w:val="24"/>
          <w:szCs w:val="24"/>
        </w:rPr>
      </w:pPr>
      <w:proofErr w:type="gramStart"/>
      <w:r w:rsidRPr="002F39C9">
        <w:rPr>
          <w:b/>
          <w:sz w:val="24"/>
          <w:szCs w:val="24"/>
        </w:rPr>
        <w:t>первого</w:t>
      </w:r>
      <w:proofErr w:type="gramEnd"/>
      <w:r w:rsidRPr="002F39C9">
        <w:rPr>
          <w:b/>
          <w:sz w:val="24"/>
          <w:szCs w:val="24"/>
        </w:rPr>
        <w:t xml:space="preserve"> созыва</w:t>
      </w:r>
    </w:p>
    <w:p w:rsidR="00B00D01" w:rsidRDefault="00B00D01" w:rsidP="00B00D01">
      <w:pPr>
        <w:jc w:val="center"/>
      </w:pPr>
    </w:p>
    <w:p w:rsidR="00B00D01" w:rsidRDefault="00B00D01" w:rsidP="00B00D01">
      <w:pPr>
        <w:jc w:val="center"/>
        <w:rPr>
          <w:b/>
          <w:sz w:val="32"/>
          <w:szCs w:val="32"/>
        </w:rPr>
      </w:pPr>
      <w:r>
        <w:rPr>
          <w:b/>
          <w:sz w:val="32"/>
          <w:szCs w:val="32"/>
        </w:rPr>
        <w:t>РЕШЕНИЕ</w:t>
      </w:r>
    </w:p>
    <w:p w:rsidR="00B00D01" w:rsidRPr="00B50FBA" w:rsidRDefault="00B00D01" w:rsidP="00B00D01">
      <w:pPr>
        <w:shd w:val="clear" w:color="auto" w:fill="FFFFFF"/>
        <w:tabs>
          <w:tab w:val="left" w:pos="10596"/>
        </w:tabs>
        <w:ind w:hanging="14"/>
        <w:rPr>
          <w:color w:val="000000"/>
          <w:sz w:val="10"/>
          <w:szCs w:val="10"/>
        </w:rPr>
      </w:pPr>
    </w:p>
    <w:p w:rsidR="00B00D01" w:rsidRDefault="00B00D01" w:rsidP="00B00D01">
      <w:pPr>
        <w:shd w:val="clear" w:color="auto" w:fill="FFFFFF"/>
        <w:tabs>
          <w:tab w:val="left" w:pos="10596"/>
        </w:tabs>
        <w:ind w:hanging="14"/>
        <w:jc w:val="center"/>
        <w:rPr>
          <w:color w:val="000000"/>
        </w:rPr>
      </w:pPr>
      <w:proofErr w:type="gramStart"/>
      <w:r>
        <w:rPr>
          <w:color w:val="000000"/>
        </w:rPr>
        <w:t>от</w:t>
      </w:r>
      <w:proofErr w:type="gramEnd"/>
      <w:r>
        <w:rPr>
          <w:color w:val="000000"/>
        </w:rPr>
        <w:t xml:space="preserve"> 10 сентября  2015 года   № 40</w:t>
      </w:r>
    </w:p>
    <w:p w:rsidR="00B00D01" w:rsidRDefault="00B00D01" w:rsidP="00B00D01">
      <w:pPr>
        <w:pStyle w:val="ConsNonformat"/>
        <w:widowControl/>
        <w:ind w:right="0"/>
        <w:jc w:val="both"/>
      </w:pPr>
    </w:p>
    <w:p w:rsidR="00B00D01" w:rsidRPr="00B50FBA" w:rsidRDefault="00B00D01" w:rsidP="00B00D01">
      <w:pPr>
        <w:ind w:right="709"/>
        <w:rPr>
          <w:sz w:val="10"/>
          <w:szCs w:val="10"/>
        </w:rPr>
      </w:pPr>
    </w:p>
    <w:p w:rsidR="00B00D01" w:rsidRPr="00362B0D" w:rsidRDefault="00B00D01" w:rsidP="00B00D01">
      <w:pPr>
        <w:jc w:val="center"/>
        <w:rPr>
          <w:b/>
        </w:rPr>
      </w:pPr>
      <w:r>
        <w:rPr>
          <w:b/>
        </w:rPr>
        <w:t xml:space="preserve">Об </w:t>
      </w:r>
      <w:r w:rsidRPr="00362B0D">
        <w:rPr>
          <w:b/>
        </w:rPr>
        <w:t xml:space="preserve">утверждении Положения о порядке проведения конкурса по </w:t>
      </w:r>
      <w:r>
        <w:rPr>
          <w:b/>
        </w:rPr>
        <w:t>отбору кандидатур на должность Г</w:t>
      </w:r>
      <w:r w:rsidRPr="00362B0D">
        <w:rPr>
          <w:b/>
        </w:rPr>
        <w:t>лав</w:t>
      </w:r>
      <w:r>
        <w:rPr>
          <w:b/>
        </w:rPr>
        <w:t>ы муниципального образования «</w:t>
      </w:r>
      <w:proofErr w:type="spellStart"/>
      <w:r>
        <w:rPr>
          <w:b/>
        </w:rPr>
        <w:t>Парс</w:t>
      </w:r>
      <w:r w:rsidRPr="00362B0D">
        <w:rPr>
          <w:b/>
        </w:rPr>
        <w:t>кое</w:t>
      </w:r>
      <w:proofErr w:type="spellEnd"/>
      <w:r w:rsidRPr="00362B0D">
        <w:rPr>
          <w:b/>
        </w:rPr>
        <w:t xml:space="preserve"> сельское поселение Родниковского муниципального района Ивановской области»</w:t>
      </w:r>
    </w:p>
    <w:p w:rsidR="00B00D01" w:rsidRDefault="00B00D01" w:rsidP="00B00D01">
      <w:pPr>
        <w:jc w:val="center"/>
        <w:rPr>
          <w:b/>
        </w:rPr>
      </w:pPr>
    </w:p>
    <w:p w:rsidR="00B00D01" w:rsidRDefault="00B00D01" w:rsidP="00B00D01">
      <w:pPr>
        <w:jc w:val="both"/>
      </w:pPr>
      <w:r>
        <w:t xml:space="preserve">     Руководствуясь Федеральным законом от 06.10.2003 № 131-ФЗ «Об общих принципах организации местного самоуправления в Российской Федерации», в соответствии с Законом Ивановской области от 18.11.2014 № 86-ОЗ «О некоторых вопросах формирования, организации и деятельности органов местного самоуправления муниципальных образований Ивановской области», Уставом муниципального образования «</w:t>
      </w:r>
      <w:proofErr w:type="spellStart"/>
      <w:r>
        <w:t>Парское</w:t>
      </w:r>
      <w:proofErr w:type="spellEnd"/>
      <w:r>
        <w:t xml:space="preserve"> сельское поселение Родниковского муниципального района Ивановской области», Регламентом Совета муниципального образования «</w:t>
      </w:r>
      <w:proofErr w:type="spellStart"/>
      <w:r>
        <w:t>Парское</w:t>
      </w:r>
      <w:proofErr w:type="spellEnd"/>
      <w:r>
        <w:t xml:space="preserve"> сельское поселение Родниковского муниципального района Ивановской области», </w:t>
      </w:r>
    </w:p>
    <w:p w:rsidR="00B00D01" w:rsidRDefault="00B00D01" w:rsidP="00B00D01">
      <w:pPr>
        <w:jc w:val="both"/>
      </w:pPr>
    </w:p>
    <w:p w:rsidR="00B00D01" w:rsidRDefault="00B00D01" w:rsidP="00B00D01">
      <w:pPr>
        <w:tabs>
          <w:tab w:val="left" w:pos="2985"/>
        </w:tabs>
        <w:jc w:val="center"/>
        <w:rPr>
          <w:b/>
        </w:rPr>
      </w:pPr>
      <w:r>
        <w:rPr>
          <w:b/>
        </w:rPr>
        <w:t>Совет муниципального образования «</w:t>
      </w:r>
      <w:proofErr w:type="spellStart"/>
      <w:r>
        <w:rPr>
          <w:b/>
        </w:rPr>
        <w:t>Парское</w:t>
      </w:r>
      <w:proofErr w:type="spellEnd"/>
      <w:r>
        <w:rPr>
          <w:b/>
        </w:rPr>
        <w:t xml:space="preserve"> сельское поселение Родниковского муниципального района Ивановской области» решил:</w:t>
      </w:r>
    </w:p>
    <w:p w:rsidR="00B00D01" w:rsidRDefault="00B00D01" w:rsidP="00B00D01">
      <w:pPr>
        <w:tabs>
          <w:tab w:val="left" w:pos="2985"/>
        </w:tabs>
        <w:jc w:val="both"/>
        <w:rPr>
          <w:b/>
        </w:rPr>
      </w:pPr>
    </w:p>
    <w:p w:rsidR="00B00D01" w:rsidRDefault="00B00D01" w:rsidP="00B00D01">
      <w:pPr>
        <w:tabs>
          <w:tab w:val="left" w:pos="2985"/>
        </w:tabs>
        <w:jc w:val="both"/>
      </w:pPr>
      <w:r>
        <w:rPr>
          <w:b/>
        </w:rPr>
        <w:t xml:space="preserve">     </w:t>
      </w:r>
      <w:r>
        <w:t>1. Утвердить Положение о порядке проведения конкурса по отбору кандидатур на должность Главы муниципального образования «</w:t>
      </w:r>
      <w:proofErr w:type="spellStart"/>
      <w:r>
        <w:t>Парское</w:t>
      </w:r>
      <w:proofErr w:type="spellEnd"/>
      <w:r>
        <w:t xml:space="preserve"> сельское поселение Родниковского муниципального района Ивановской области» (приложение).</w:t>
      </w:r>
    </w:p>
    <w:p w:rsidR="00B00D01" w:rsidRDefault="00B00D01" w:rsidP="00B00D01">
      <w:pPr>
        <w:tabs>
          <w:tab w:val="left" w:pos="2985"/>
        </w:tabs>
        <w:jc w:val="both"/>
      </w:pPr>
      <w:r>
        <w:t xml:space="preserve">     2. Опубликовать настоящее решение в информационном бюллетене «Сборник нормативных актов Родниковского района».</w:t>
      </w:r>
    </w:p>
    <w:p w:rsidR="00B00D01" w:rsidRDefault="00B00D01" w:rsidP="00B00D01">
      <w:pPr>
        <w:tabs>
          <w:tab w:val="left" w:pos="2985"/>
        </w:tabs>
        <w:jc w:val="both"/>
      </w:pPr>
    </w:p>
    <w:p w:rsidR="00B00D01" w:rsidRDefault="00B00D01" w:rsidP="00B00D01">
      <w:pPr>
        <w:tabs>
          <w:tab w:val="left" w:pos="2985"/>
        </w:tabs>
        <w:jc w:val="both"/>
        <w:rPr>
          <w:b/>
        </w:rPr>
      </w:pPr>
      <w:r>
        <w:rPr>
          <w:b/>
        </w:rPr>
        <w:t>Глава муниципального образования</w:t>
      </w:r>
    </w:p>
    <w:p w:rsidR="00B00D01" w:rsidRDefault="00B00D01" w:rsidP="00B00D01">
      <w:pPr>
        <w:tabs>
          <w:tab w:val="left" w:pos="2985"/>
        </w:tabs>
        <w:jc w:val="both"/>
        <w:rPr>
          <w:b/>
        </w:rPr>
      </w:pPr>
      <w:r>
        <w:rPr>
          <w:b/>
        </w:rPr>
        <w:t>«</w:t>
      </w:r>
      <w:proofErr w:type="spellStart"/>
      <w:r>
        <w:rPr>
          <w:b/>
        </w:rPr>
        <w:t>Парское</w:t>
      </w:r>
      <w:proofErr w:type="spellEnd"/>
      <w:r>
        <w:rPr>
          <w:b/>
        </w:rPr>
        <w:t xml:space="preserve"> сельское поселение </w:t>
      </w:r>
    </w:p>
    <w:p w:rsidR="00B00D01" w:rsidRDefault="00B00D01" w:rsidP="00B00D01">
      <w:pPr>
        <w:tabs>
          <w:tab w:val="left" w:pos="2985"/>
        </w:tabs>
        <w:jc w:val="both"/>
        <w:rPr>
          <w:b/>
        </w:rPr>
      </w:pPr>
      <w:r>
        <w:rPr>
          <w:b/>
        </w:rPr>
        <w:t xml:space="preserve">Родниковского муниципального </w:t>
      </w:r>
    </w:p>
    <w:p w:rsidR="00B00D01" w:rsidRDefault="00B00D01" w:rsidP="00B00D01">
      <w:pPr>
        <w:tabs>
          <w:tab w:val="left" w:pos="2985"/>
        </w:tabs>
        <w:rPr>
          <w:b/>
        </w:rPr>
      </w:pPr>
      <w:proofErr w:type="gramStart"/>
      <w:r>
        <w:rPr>
          <w:b/>
        </w:rPr>
        <w:t>района</w:t>
      </w:r>
      <w:proofErr w:type="gramEnd"/>
      <w:r>
        <w:rPr>
          <w:b/>
        </w:rPr>
        <w:t xml:space="preserve"> Ивановской области»                                                    </w:t>
      </w:r>
      <w:proofErr w:type="spellStart"/>
      <w:r>
        <w:rPr>
          <w:b/>
        </w:rPr>
        <w:t>О.А.Голубкина</w:t>
      </w:r>
      <w:proofErr w:type="spellEnd"/>
    </w:p>
    <w:p w:rsidR="00B00D01" w:rsidRDefault="00B00D01" w:rsidP="00B00D01">
      <w:pPr>
        <w:tabs>
          <w:tab w:val="left" w:pos="2985"/>
        </w:tabs>
        <w:jc w:val="both"/>
        <w:rPr>
          <w:b/>
        </w:rPr>
      </w:pPr>
    </w:p>
    <w:p w:rsidR="00B00D01" w:rsidRPr="00C277C2" w:rsidRDefault="00B00D01" w:rsidP="00B00D01">
      <w:pPr>
        <w:widowControl w:val="0"/>
        <w:autoSpaceDE w:val="0"/>
        <w:autoSpaceDN w:val="0"/>
        <w:adjustRightInd w:val="0"/>
        <w:ind w:left="4962"/>
        <w:jc w:val="both"/>
        <w:rPr>
          <w:bCs/>
          <w:sz w:val="24"/>
          <w:szCs w:val="24"/>
        </w:rPr>
      </w:pPr>
      <w:r w:rsidRPr="00C277C2">
        <w:rPr>
          <w:bCs/>
          <w:sz w:val="24"/>
          <w:szCs w:val="24"/>
        </w:rPr>
        <w:t>Приложение к Решению Совета муниципального образования «</w:t>
      </w:r>
      <w:proofErr w:type="spellStart"/>
      <w:r w:rsidRPr="00C277C2">
        <w:rPr>
          <w:bCs/>
          <w:sz w:val="24"/>
          <w:szCs w:val="24"/>
        </w:rPr>
        <w:t>Парское</w:t>
      </w:r>
      <w:proofErr w:type="spellEnd"/>
      <w:r w:rsidRPr="00C277C2">
        <w:rPr>
          <w:bCs/>
          <w:sz w:val="24"/>
          <w:szCs w:val="24"/>
        </w:rPr>
        <w:t xml:space="preserve"> </w:t>
      </w:r>
      <w:r w:rsidRPr="00C277C2">
        <w:rPr>
          <w:bCs/>
          <w:sz w:val="24"/>
          <w:szCs w:val="24"/>
        </w:rPr>
        <w:lastRenderedPageBreak/>
        <w:t xml:space="preserve">сельское поселение Родниковского муниципального района Ивановской области от </w:t>
      </w:r>
      <w:r>
        <w:rPr>
          <w:bCs/>
          <w:sz w:val="24"/>
          <w:szCs w:val="24"/>
        </w:rPr>
        <w:t>10</w:t>
      </w:r>
      <w:r w:rsidRPr="00C277C2">
        <w:rPr>
          <w:bCs/>
          <w:sz w:val="24"/>
          <w:szCs w:val="24"/>
        </w:rPr>
        <w:t>.09.2015г.  № 40</w:t>
      </w:r>
    </w:p>
    <w:p w:rsidR="00B00D01" w:rsidRDefault="00B00D01" w:rsidP="00B00D01">
      <w:pPr>
        <w:widowControl w:val="0"/>
        <w:autoSpaceDE w:val="0"/>
        <w:autoSpaceDN w:val="0"/>
        <w:adjustRightInd w:val="0"/>
        <w:ind w:left="4962"/>
        <w:jc w:val="both"/>
        <w:rPr>
          <w:bCs/>
        </w:rPr>
      </w:pPr>
    </w:p>
    <w:p w:rsidR="00B00D01" w:rsidRDefault="00B00D01" w:rsidP="00B00D01">
      <w:pPr>
        <w:widowControl w:val="0"/>
        <w:autoSpaceDE w:val="0"/>
        <w:autoSpaceDN w:val="0"/>
        <w:adjustRightInd w:val="0"/>
        <w:ind w:left="4962"/>
        <w:jc w:val="both"/>
        <w:rPr>
          <w:bCs/>
        </w:rPr>
      </w:pPr>
    </w:p>
    <w:p w:rsidR="00B00D01" w:rsidRDefault="00B00D01" w:rsidP="00B00D01">
      <w:pPr>
        <w:widowControl w:val="0"/>
        <w:autoSpaceDE w:val="0"/>
        <w:autoSpaceDN w:val="0"/>
        <w:adjustRightInd w:val="0"/>
        <w:jc w:val="center"/>
        <w:rPr>
          <w:b/>
          <w:bCs/>
        </w:rPr>
      </w:pPr>
      <w:r>
        <w:rPr>
          <w:b/>
          <w:bCs/>
        </w:rPr>
        <w:t>ПОЛОЖЕНИЕ</w:t>
      </w:r>
    </w:p>
    <w:p w:rsidR="00B00D01" w:rsidRDefault="00B00D01" w:rsidP="00B00D01">
      <w:pPr>
        <w:widowControl w:val="0"/>
        <w:autoSpaceDE w:val="0"/>
        <w:autoSpaceDN w:val="0"/>
        <w:adjustRightInd w:val="0"/>
        <w:jc w:val="center"/>
        <w:rPr>
          <w:b/>
          <w:bCs/>
        </w:rPr>
      </w:pPr>
      <w:r>
        <w:rPr>
          <w:b/>
          <w:bCs/>
        </w:rPr>
        <w:t xml:space="preserve">О ПОРЯДКЕ ПРОВЕДЕНИЯ КОНКУРСА ПО ОТБОРУ КАНДИДАТУР НА </w:t>
      </w:r>
      <w:proofErr w:type="gramStart"/>
      <w:r>
        <w:rPr>
          <w:b/>
          <w:bCs/>
        </w:rPr>
        <w:t>ДОЛЖНОСТЬ  ГЛАВЫ</w:t>
      </w:r>
      <w:proofErr w:type="gramEnd"/>
      <w:r>
        <w:rPr>
          <w:b/>
          <w:bCs/>
        </w:rPr>
        <w:t xml:space="preserve"> МУНИЦИПАЛЬНОГО ОБРАЗОВАНИЯ «ПАРСКОЕ СЕЛЬСКОЕ ПОСЕЛЕНИЕ РОДНИКОВСКОГО МУНИЦИПАЛЬНОГО РАЙОНА ИВАНОВСКОЙ ОБЛАСТИ» </w:t>
      </w:r>
    </w:p>
    <w:p w:rsidR="00B00D01" w:rsidRDefault="00B00D01" w:rsidP="00B00D01">
      <w:pPr>
        <w:widowControl w:val="0"/>
        <w:autoSpaceDE w:val="0"/>
        <w:autoSpaceDN w:val="0"/>
        <w:adjustRightInd w:val="0"/>
        <w:jc w:val="center"/>
      </w:pPr>
    </w:p>
    <w:p w:rsidR="00B00D01" w:rsidRDefault="00B00D01" w:rsidP="00B00D01">
      <w:pPr>
        <w:widowControl w:val="0"/>
        <w:autoSpaceDE w:val="0"/>
        <w:autoSpaceDN w:val="0"/>
        <w:adjustRightInd w:val="0"/>
        <w:jc w:val="center"/>
        <w:outlineLvl w:val="1"/>
      </w:pPr>
      <w:r>
        <w:t>I. Предмет регулирования</w:t>
      </w:r>
    </w:p>
    <w:p w:rsidR="00B00D01" w:rsidRDefault="00B00D01" w:rsidP="00B00D01">
      <w:pPr>
        <w:widowControl w:val="0"/>
        <w:autoSpaceDE w:val="0"/>
        <w:autoSpaceDN w:val="0"/>
        <w:adjustRightInd w:val="0"/>
        <w:ind w:firstLine="540"/>
        <w:jc w:val="both"/>
      </w:pPr>
    </w:p>
    <w:p w:rsidR="00B00D01" w:rsidRDefault="00B00D01" w:rsidP="00B00D01">
      <w:pPr>
        <w:autoSpaceDE w:val="0"/>
        <w:autoSpaceDN w:val="0"/>
        <w:adjustRightInd w:val="0"/>
        <w:ind w:firstLine="540"/>
        <w:jc w:val="both"/>
      </w:pPr>
      <w:r>
        <w:t>Положение о порядке проведения конкурса по отбору кандидатур на должность Главы муниципального образования «</w:t>
      </w:r>
      <w:proofErr w:type="spellStart"/>
      <w:r>
        <w:t>Парское</w:t>
      </w:r>
      <w:proofErr w:type="spellEnd"/>
      <w:r>
        <w:t xml:space="preserve"> сельское поселение Родниковского муниципального района Ивановской области» (далее - Положение) в соответствии с Федеральным законом от 06.10.2003 № 131-ФЗ «Об общих принципах организации местного самоуправления в Российской Федерации», Законом Ивановской области от 18.11.2014 № 86-ОЗ «О некоторых вопросах формирования, организации и деятельности органов местного самоуправления муниципальных образований Ивановской области», Уставом муниципального образования «</w:t>
      </w:r>
      <w:proofErr w:type="spellStart"/>
      <w:r>
        <w:t>Парское</w:t>
      </w:r>
      <w:proofErr w:type="spellEnd"/>
      <w:r>
        <w:t xml:space="preserve"> сельское поселение Родниковского муниципального района Ивановской области» определяет порядок проведения конкурса по отбору кандидатур на должность Главы муниципального образования и его избрания Советом муниципального образования «</w:t>
      </w:r>
      <w:proofErr w:type="spellStart"/>
      <w:r>
        <w:t>Парское</w:t>
      </w:r>
      <w:proofErr w:type="spellEnd"/>
      <w:r>
        <w:t xml:space="preserve"> сельское поселение Родниковского муниципального района Ивановской области» (далее – Совет поселения) </w:t>
      </w:r>
      <w:r>
        <w:rPr>
          <w:lang w:eastAsia="ru-RU"/>
        </w:rPr>
        <w:t>из числа кандидатов, представленных конкурсной комиссией по результатам конкурса</w:t>
      </w:r>
      <w:r>
        <w:t>.</w:t>
      </w:r>
    </w:p>
    <w:p w:rsidR="00B00D01" w:rsidRDefault="00B00D01" w:rsidP="00B00D01">
      <w:pPr>
        <w:widowControl w:val="0"/>
        <w:autoSpaceDE w:val="0"/>
        <w:autoSpaceDN w:val="0"/>
        <w:adjustRightInd w:val="0"/>
        <w:ind w:firstLine="540"/>
        <w:jc w:val="both"/>
      </w:pPr>
    </w:p>
    <w:p w:rsidR="00B00D01" w:rsidRDefault="00B00D01" w:rsidP="00B00D01">
      <w:pPr>
        <w:widowControl w:val="0"/>
        <w:autoSpaceDE w:val="0"/>
        <w:autoSpaceDN w:val="0"/>
        <w:adjustRightInd w:val="0"/>
        <w:jc w:val="center"/>
        <w:outlineLvl w:val="1"/>
      </w:pPr>
      <w:r>
        <w:t>II. Понятия и термины, используемые в Положении</w:t>
      </w:r>
    </w:p>
    <w:p w:rsidR="00B00D01" w:rsidRDefault="00B00D01" w:rsidP="00B00D01">
      <w:pPr>
        <w:widowControl w:val="0"/>
        <w:autoSpaceDE w:val="0"/>
        <w:autoSpaceDN w:val="0"/>
        <w:adjustRightInd w:val="0"/>
        <w:ind w:firstLine="540"/>
        <w:jc w:val="both"/>
      </w:pPr>
    </w:p>
    <w:p w:rsidR="00B00D01" w:rsidRDefault="00B00D01" w:rsidP="00B00D01">
      <w:pPr>
        <w:widowControl w:val="0"/>
        <w:autoSpaceDE w:val="0"/>
        <w:autoSpaceDN w:val="0"/>
        <w:adjustRightInd w:val="0"/>
        <w:ind w:firstLine="540"/>
        <w:jc w:val="both"/>
      </w:pPr>
      <w:r>
        <w:t>В Положении используются следующие понятия и термины:</w:t>
      </w:r>
    </w:p>
    <w:p w:rsidR="00B00D01" w:rsidRDefault="00B00D01" w:rsidP="00B00D01">
      <w:pPr>
        <w:widowControl w:val="0"/>
        <w:autoSpaceDE w:val="0"/>
        <w:autoSpaceDN w:val="0"/>
        <w:adjustRightInd w:val="0"/>
        <w:ind w:firstLine="540"/>
        <w:jc w:val="both"/>
      </w:pPr>
      <w:r>
        <w:t>- Глава муниципального образования «</w:t>
      </w:r>
      <w:proofErr w:type="spellStart"/>
      <w:r>
        <w:t>Парское</w:t>
      </w:r>
      <w:proofErr w:type="spellEnd"/>
      <w:r>
        <w:t xml:space="preserve"> сельское поселение Родниковского муниципального района Ивановской области» (далее – Глава поселения) – высшее должностное лицо муниципального образования, наделенное Уставом </w:t>
      </w:r>
      <w:proofErr w:type="spellStart"/>
      <w:r>
        <w:t>Парского</w:t>
      </w:r>
      <w:proofErr w:type="spellEnd"/>
      <w:r>
        <w:t xml:space="preserve"> сельского поселения собственными полномочиями по решению вопросов местного значения;</w:t>
      </w:r>
    </w:p>
    <w:p w:rsidR="00B00D01" w:rsidRDefault="00B00D01" w:rsidP="00B00D01">
      <w:pPr>
        <w:widowControl w:val="0"/>
        <w:autoSpaceDE w:val="0"/>
        <w:autoSpaceDN w:val="0"/>
        <w:adjustRightInd w:val="0"/>
        <w:ind w:firstLine="540"/>
        <w:jc w:val="both"/>
      </w:pPr>
      <w:r>
        <w:t>- кандидат на замещение должности Главы поселения (далее - кандидат) - физическое лицо, признанное конкурсной комиссией по результатам проведения конкурса его победителем и представленное конкурсной комиссией в Совет поселения;</w:t>
      </w:r>
    </w:p>
    <w:p w:rsidR="00B00D01" w:rsidRDefault="00B00D01" w:rsidP="00B00D01">
      <w:pPr>
        <w:widowControl w:val="0"/>
        <w:autoSpaceDE w:val="0"/>
        <w:autoSpaceDN w:val="0"/>
        <w:adjustRightInd w:val="0"/>
        <w:ind w:firstLine="540"/>
        <w:jc w:val="both"/>
      </w:pPr>
      <w:r>
        <w:t>- конкурсная комиссия - комиссия по проведению конкурса по отбору кандидатур на должность Главы поселения (далее - конкурсная комиссия);</w:t>
      </w:r>
    </w:p>
    <w:p w:rsidR="00B00D01" w:rsidRDefault="00B00D01" w:rsidP="00B00D01">
      <w:pPr>
        <w:widowControl w:val="0"/>
        <w:autoSpaceDE w:val="0"/>
        <w:autoSpaceDN w:val="0"/>
        <w:adjustRightInd w:val="0"/>
        <w:ind w:firstLine="540"/>
        <w:jc w:val="both"/>
      </w:pPr>
      <w:r>
        <w:t>- конкурс по отбору кандидатур на должность Главы поселения (далее - конкурс) - процедура отбора кандидатов на замещение должности Главы поселения из числа претендентов;</w:t>
      </w:r>
    </w:p>
    <w:p w:rsidR="00B00D01" w:rsidRDefault="00B00D01" w:rsidP="00B00D01">
      <w:pPr>
        <w:widowControl w:val="0"/>
        <w:autoSpaceDE w:val="0"/>
        <w:autoSpaceDN w:val="0"/>
        <w:adjustRightInd w:val="0"/>
        <w:ind w:firstLine="540"/>
        <w:jc w:val="both"/>
      </w:pPr>
      <w:r>
        <w:t>- претендент на замещение должности Главы поселения (</w:t>
      </w:r>
      <w:proofErr w:type="gramStart"/>
      <w:r>
        <w:t>далее  -</w:t>
      </w:r>
      <w:proofErr w:type="gramEnd"/>
      <w:r>
        <w:t xml:space="preserve"> </w:t>
      </w:r>
      <w:r>
        <w:lastRenderedPageBreak/>
        <w:t>претендент) - физическое лицо, представившее в установленном настоящим Положением порядке документы для участия в конкурсе.</w:t>
      </w:r>
    </w:p>
    <w:p w:rsidR="00B00D01" w:rsidRDefault="00B00D01" w:rsidP="00B00D01">
      <w:pPr>
        <w:widowControl w:val="0"/>
        <w:autoSpaceDE w:val="0"/>
        <w:autoSpaceDN w:val="0"/>
        <w:adjustRightInd w:val="0"/>
        <w:ind w:firstLine="540"/>
        <w:jc w:val="both"/>
      </w:pPr>
    </w:p>
    <w:p w:rsidR="00B00D01" w:rsidRDefault="00B00D01" w:rsidP="00B00D01">
      <w:pPr>
        <w:widowControl w:val="0"/>
        <w:autoSpaceDE w:val="0"/>
        <w:autoSpaceDN w:val="0"/>
        <w:adjustRightInd w:val="0"/>
        <w:jc w:val="center"/>
        <w:outlineLvl w:val="1"/>
      </w:pPr>
      <w:r>
        <w:t>III. Цели проведения конкурса</w:t>
      </w:r>
    </w:p>
    <w:p w:rsidR="00B00D01" w:rsidRDefault="00B00D01" w:rsidP="00B00D01">
      <w:pPr>
        <w:widowControl w:val="0"/>
        <w:autoSpaceDE w:val="0"/>
        <w:autoSpaceDN w:val="0"/>
        <w:adjustRightInd w:val="0"/>
        <w:ind w:firstLine="540"/>
        <w:jc w:val="both"/>
      </w:pPr>
    </w:p>
    <w:p w:rsidR="00B00D01" w:rsidRDefault="00B00D01" w:rsidP="00B00D01">
      <w:pPr>
        <w:widowControl w:val="0"/>
        <w:autoSpaceDE w:val="0"/>
        <w:autoSpaceDN w:val="0"/>
        <w:adjustRightInd w:val="0"/>
        <w:ind w:firstLine="540"/>
        <w:jc w:val="both"/>
      </w:pPr>
      <w:r>
        <w:t>1. Целью проведения конкурса является отбор на альтернативной основе кандидатов, наиболее подготовленных для замещения должности Главы поселения, из числа претендентов, представивших документы для участия в конкурсе, на основании их способностей, профессиональной подготовки, стажа и опыта работы, а также иных качеств, выявленных в результате проведения конкурса.</w:t>
      </w:r>
    </w:p>
    <w:p w:rsidR="00B00D01" w:rsidRDefault="00B00D01" w:rsidP="00B00D01">
      <w:pPr>
        <w:widowControl w:val="0"/>
        <w:autoSpaceDE w:val="0"/>
        <w:autoSpaceDN w:val="0"/>
        <w:adjustRightInd w:val="0"/>
        <w:ind w:firstLine="540"/>
        <w:jc w:val="both"/>
      </w:pPr>
      <w:r>
        <w:t>2. Конкурс призван обеспечивать равные права граждан Российской Фе</w:t>
      </w:r>
      <w:r w:rsidR="001971D2">
        <w:t>дерации на замещение должности Г</w:t>
      </w:r>
      <w:r>
        <w:t>лавы муниципального образования.</w:t>
      </w:r>
    </w:p>
    <w:p w:rsidR="00B00D01" w:rsidRDefault="00B00D01" w:rsidP="00B00D01">
      <w:pPr>
        <w:widowControl w:val="0"/>
        <w:autoSpaceDE w:val="0"/>
        <w:autoSpaceDN w:val="0"/>
        <w:adjustRightInd w:val="0"/>
        <w:ind w:firstLine="540"/>
        <w:jc w:val="both"/>
      </w:pPr>
    </w:p>
    <w:p w:rsidR="00B00D01" w:rsidRDefault="00B00D01" w:rsidP="00B00D01">
      <w:pPr>
        <w:widowControl w:val="0"/>
        <w:autoSpaceDE w:val="0"/>
        <w:autoSpaceDN w:val="0"/>
        <w:adjustRightInd w:val="0"/>
        <w:jc w:val="center"/>
        <w:outlineLvl w:val="1"/>
      </w:pPr>
      <w:r>
        <w:t>IV. Лица, имеющие право на участие в конкурсе.</w:t>
      </w:r>
    </w:p>
    <w:p w:rsidR="00B00D01" w:rsidRDefault="00B00D01" w:rsidP="00B00D01">
      <w:pPr>
        <w:widowControl w:val="0"/>
        <w:autoSpaceDE w:val="0"/>
        <w:autoSpaceDN w:val="0"/>
        <w:adjustRightInd w:val="0"/>
        <w:ind w:firstLine="540"/>
        <w:jc w:val="both"/>
      </w:pPr>
    </w:p>
    <w:p w:rsidR="00B00D01" w:rsidRDefault="00B00D01" w:rsidP="00B00D01">
      <w:pPr>
        <w:widowControl w:val="0"/>
        <w:autoSpaceDE w:val="0"/>
        <w:autoSpaceDN w:val="0"/>
        <w:adjustRightInd w:val="0"/>
        <w:ind w:firstLine="540"/>
        <w:jc w:val="both"/>
      </w:pPr>
      <w:r>
        <w:t xml:space="preserve">1. Право на участие в конкурсе имеют граждане Российской Федерации, достигшие на день принятия решения Советом поселения об избрании Главы поселения 21 года и соответствующие требованиям, предъявляемым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необходимым для замещения должности главы муниципального образования. </w:t>
      </w:r>
    </w:p>
    <w:p w:rsidR="00B00D01" w:rsidRDefault="00B00D01" w:rsidP="00B00D01">
      <w:pPr>
        <w:widowControl w:val="0"/>
        <w:autoSpaceDE w:val="0"/>
        <w:autoSpaceDN w:val="0"/>
        <w:adjustRightInd w:val="0"/>
        <w:ind w:firstLine="540"/>
        <w:jc w:val="both"/>
      </w:pPr>
      <w:r>
        <w:t>2. В целях обеспечения высокого профессионального уровня Главы поселения для участия в конкурсе допускаются лица, имеющие высшее образование, удостоверенное дипломом государственного образца, стаж работы на руководящих должностях в области финансов, права, промышленного производства, иных отраслей экономики или социальной сферы не менее трех лет, либо стаж муниципальной или государственной службы соответственно на высших или главных муниципальных (государственных) должностях муниципальной (государственной) службы не менее трех лет, либо стаж работы на постоянной основе на выборных муниципальных (государственных) должностях не менее трех лет.</w:t>
      </w:r>
    </w:p>
    <w:p w:rsidR="00B00D01" w:rsidRDefault="00B00D01" w:rsidP="00B00D0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Под руководящей должностью понимается должность руководителя, заместителя руководителя государственного органа, органа местного самоуправления, организации, а также должность руководителя структурного подразделения указанных органов или организаций, установленная законом, учредительными документами, иными актами, определяющими статус указанных органов и организаций, в должностные обязанности которой входит руководство деятельностью указанных органов или организаций.</w:t>
      </w:r>
    </w:p>
    <w:p w:rsidR="00B00D01" w:rsidRDefault="00B00D01" w:rsidP="00B00D01">
      <w:pPr>
        <w:widowControl w:val="0"/>
        <w:autoSpaceDE w:val="0"/>
        <w:autoSpaceDN w:val="0"/>
        <w:adjustRightInd w:val="0"/>
        <w:ind w:firstLine="540"/>
        <w:jc w:val="both"/>
      </w:pPr>
    </w:p>
    <w:p w:rsidR="00B00D01" w:rsidRDefault="00B00D01" w:rsidP="00B00D01">
      <w:pPr>
        <w:widowControl w:val="0"/>
        <w:autoSpaceDE w:val="0"/>
        <w:autoSpaceDN w:val="0"/>
        <w:adjustRightInd w:val="0"/>
        <w:jc w:val="center"/>
        <w:outlineLvl w:val="1"/>
      </w:pPr>
      <w:r>
        <w:t>V. Порядок формирования и организации деятельности</w:t>
      </w:r>
    </w:p>
    <w:p w:rsidR="00B00D01" w:rsidRDefault="00B00D01" w:rsidP="00B00D01">
      <w:pPr>
        <w:widowControl w:val="0"/>
        <w:autoSpaceDE w:val="0"/>
        <w:autoSpaceDN w:val="0"/>
        <w:adjustRightInd w:val="0"/>
        <w:jc w:val="center"/>
      </w:pPr>
      <w:proofErr w:type="gramStart"/>
      <w:r>
        <w:t>конкурсной</w:t>
      </w:r>
      <w:proofErr w:type="gramEnd"/>
      <w:r>
        <w:t xml:space="preserve"> комиссии</w:t>
      </w:r>
    </w:p>
    <w:p w:rsidR="00B00D01" w:rsidRDefault="00B00D01" w:rsidP="00B00D01">
      <w:pPr>
        <w:widowControl w:val="0"/>
        <w:autoSpaceDE w:val="0"/>
        <w:autoSpaceDN w:val="0"/>
        <w:adjustRightInd w:val="0"/>
        <w:ind w:firstLine="540"/>
        <w:jc w:val="both"/>
      </w:pPr>
    </w:p>
    <w:p w:rsidR="00B00D01" w:rsidRDefault="00B00D01" w:rsidP="00B00D01">
      <w:pPr>
        <w:widowControl w:val="0"/>
        <w:autoSpaceDE w:val="0"/>
        <w:autoSpaceDN w:val="0"/>
        <w:adjustRightInd w:val="0"/>
        <w:ind w:firstLine="540"/>
        <w:jc w:val="both"/>
      </w:pPr>
      <w:r>
        <w:t>1. Для проведения конкурса образуется конкурсная комиссия в количестве 6 (шести) членов.</w:t>
      </w:r>
    </w:p>
    <w:p w:rsidR="00B00D01" w:rsidRPr="00C64FDD" w:rsidRDefault="00B00D01" w:rsidP="00B00D01">
      <w:pPr>
        <w:autoSpaceDE w:val="0"/>
        <w:autoSpaceDN w:val="0"/>
        <w:adjustRightInd w:val="0"/>
        <w:ind w:firstLine="567"/>
        <w:jc w:val="both"/>
        <w:rPr>
          <w:i/>
          <w:u w:val="single"/>
        </w:rPr>
      </w:pPr>
      <w:r>
        <w:lastRenderedPageBreak/>
        <w:t xml:space="preserve">2. При формировании конкурсной комиссии </w:t>
      </w:r>
      <w:r>
        <w:rPr>
          <w:lang w:eastAsia="ru-RU"/>
        </w:rPr>
        <w:t>половина членов конкурсной комиссии назначается Советом поселения, а другая половина - Главой муниципального образования «Родниковский муниципальный район».</w:t>
      </w:r>
    </w:p>
    <w:p w:rsidR="00B00D01" w:rsidRDefault="00B00D01" w:rsidP="00B00D01">
      <w:pPr>
        <w:widowControl w:val="0"/>
        <w:autoSpaceDE w:val="0"/>
        <w:autoSpaceDN w:val="0"/>
        <w:adjustRightInd w:val="0"/>
        <w:ind w:firstLine="540"/>
        <w:jc w:val="both"/>
      </w:pPr>
      <w:r>
        <w:t xml:space="preserve"> Ходатайство о назначении половины членов конкурсной комиссии и информация о предстоящем проведении к</w:t>
      </w:r>
      <w:r w:rsidR="001971D2">
        <w:t>онкурса на замещение должности Г</w:t>
      </w:r>
      <w:r>
        <w:t>лавы поселения направляются Главе муниципального образования «Родниковский муниципальный район» не позднее, чем за 30 дней до дня проведения конкурса.</w:t>
      </w:r>
    </w:p>
    <w:p w:rsidR="00B00D01" w:rsidRDefault="00B00D01" w:rsidP="00B00D01">
      <w:pPr>
        <w:widowControl w:val="0"/>
        <w:autoSpaceDE w:val="0"/>
        <w:autoSpaceDN w:val="0"/>
        <w:adjustRightInd w:val="0"/>
        <w:ind w:firstLine="540"/>
        <w:jc w:val="both"/>
      </w:pPr>
      <w:r>
        <w:t>Кандидаты в члены конкурсной комиссии, назначаемые Советом поселения, письменно уведомляют Совет поселения о своем согласии войти в состав комиссии в случае их назначения.</w:t>
      </w:r>
    </w:p>
    <w:p w:rsidR="00B00D01" w:rsidRDefault="00B00D01" w:rsidP="00B00D01">
      <w:pPr>
        <w:widowControl w:val="0"/>
        <w:autoSpaceDE w:val="0"/>
        <w:autoSpaceDN w:val="0"/>
        <w:adjustRightInd w:val="0"/>
        <w:ind w:firstLine="540"/>
        <w:jc w:val="both"/>
      </w:pPr>
      <w:r>
        <w:t>Решение Совета поселения о назначении гражданина в состав конкурсной комиссии принимается большинством голосов от присутствующих депутатов Совета поселения открытым голосованием.</w:t>
      </w:r>
    </w:p>
    <w:p w:rsidR="00B00D01" w:rsidRDefault="00B00D01" w:rsidP="00B00D01">
      <w:pPr>
        <w:widowControl w:val="0"/>
        <w:autoSpaceDE w:val="0"/>
        <w:autoSpaceDN w:val="0"/>
        <w:adjustRightInd w:val="0"/>
        <w:ind w:firstLine="540"/>
        <w:jc w:val="both"/>
      </w:pPr>
      <w:r>
        <w:t>3. Членами конкурсной комиссии не могут быть лица, находящиеся в близких родственных отношениях с претендентом, участвующим в конкурсе, а также находящиеся в непосредственном подчинении у него.</w:t>
      </w:r>
    </w:p>
    <w:p w:rsidR="00B00D01" w:rsidRDefault="00B00D01" w:rsidP="00B00D01">
      <w:pPr>
        <w:widowControl w:val="0"/>
        <w:autoSpaceDE w:val="0"/>
        <w:autoSpaceDN w:val="0"/>
        <w:adjustRightInd w:val="0"/>
        <w:ind w:firstLine="540"/>
        <w:jc w:val="both"/>
      </w:pPr>
      <w:r>
        <w:t>4. Конкурсная комиссия является коллегиальным органом и обладает следующими полномочиями:</w:t>
      </w:r>
    </w:p>
    <w:p w:rsidR="00B00D01" w:rsidRDefault="00B00D01" w:rsidP="00B00D01">
      <w:pPr>
        <w:widowControl w:val="0"/>
        <w:autoSpaceDE w:val="0"/>
        <w:autoSpaceDN w:val="0"/>
        <w:adjustRightInd w:val="0"/>
        <w:ind w:firstLine="540"/>
        <w:jc w:val="both"/>
      </w:pPr>
      <w:r>
        <w:t>1) рассматривает документы, представленные для участия в конкурсе;</w:t>
      </w:r>
    </w:p>
    <w:p w:rsidR="00B00D01" w:rsidRDefault="00B00D01" w:rsidP="00B00D01">
      <w:pPr>
        <w:widowControl w:val="0"/>
        <w:autoSpaceDE w:val="0"/>
        <w:autoSpaceDN w:val="0"/>
        <w:adjustRightInd w:val="0"/>
        <w:ind w:firstLine="540"/>
        <w:jc w:val="both"/>
      </w:pPr>
      <w:r>
        <w:t>2) обеспечивает соблюдение равных условий проведения конкурса для каждого из претендентов;</w:t>
      </w:r>
    </w:p>
    <w:p w:rsidR="00B00D01" w:rsidRDefault="00B00D01" w:rsidP="00B00D01">
      <w:pPr>
        <w:widowControl w:val="0"/>
        <w:autoSpaceDE w:val="0"/>
        <w:autoSpaceDN w:val="0"/>
        <w:adjustRightInd w:val="0"/>
        <w:ind w:firstLine="540"/>
        <w:jc w:val="both"/>
      </w:pPr>
      <w:r>
        <w:t>3) определяет результаты конкурса;</w:t>
      </w:r>
    </w:p>
    <w:p w:rsidR="00B00D01" w:rsidRDefault="00B00D01" w:rsidP="00B00D01">
      <w:pPr>
        <w:widowControl w:val="0"/>
        <w:autoSpaceDE w:val="0"/>
        <w:autoSpaceDN w:val="0"/>
        <w:adjustRightInd w:val="0"/>
        <w:ind w:firstLine="540"/>
        <w:jc w:val="both"/>
      </w:pPr>
      <w:r>
        <w:t>4) представляет по результатам конкурса кандидатов на должность Главы поселения в Совет поселения;</w:t>
      </w:r>
    </w:p>
    <w:p w:rsidR="00B00D01" w:rsidRDefault="00B00D01" w:rsidP="00B00D01">
      <w:pPr>
        <w:widowControl w:val="0"/>
        <w:autoSpaceDE w:val="0"/>
        <w:autoSpaceDN w:val="0"/>
        <w:adjustRightInd w:val="0"/>
        <w:ind w:firstLine="540"/>
        <w:jc w:val="both"/>
      </w:pPr>
      <w:r>
        <w:t>5) осуществляет иные полномочия в соответствии с настоящим Положением.</w:t>
      </w:r>
    </w:p>
    <w:p w:rsidR="00B00D01" w:rsidRDefault="00B00D01" w:rsidP="00B00D01">
      <w:pPr>
        <w:widowControl w:val="0"/>
        <w:autoSpaceDE w:val="0"/>
        <w:autoSpaceDN w:val="0"/>
        <w:adjustRightInd w:val="0"/>
        <w:ind w:firstLine="540"/>
        <w:jc w:val="both"/>
      </w:pPr>
      <w:r>
        <w:t xml:space="preserve">5. В своей деятельности конкурсная комиссия руководствуется Конституцией Российской Федерации, Федеральным законом от 06.10.2003 № 131-ФЗ «Об общих принципах организации местного самоуправления в Российской Федерации», иными законодательными актами Российской Федерации и Ивановской области, Уставом </w:t>
      </w:r>
      <w:proofErr w:type="spellStart"/>
      <w:r>
        <w:t>Парского</w:t>
      </w:r>
      <w:proofErr w:type="spellEnd"/>
      <w:r>
        <w:t xml:space="preserve"> сельского поселения, а также настоящим Положением.</w:t>
      </w:r>
    </w:p>
    <w:p w:rsidR="00B00D01" w:rsidRDefault="00B00D01" w:rsidP="00B00D01">
      <w:pPr>
        <w:widowControl w:val="0"/>
        <w:autoSpaceDE w:val="0"/>
        <w:autoSpaceDN w:val="0"/>
        <w:adjustRightInd w:val="0"/>
        <w:ind w:firstLine="540"/>
        <w:jc w:val="both"/>
      </w:pPr>
      <w:r>
        <w:t>6. Члены конкурсной комиссии осуществляют свою работу на непостоянной неоплачиваемой основе. Член конкурсной комиссии может быть выведен из состава комиссии по решению органа (должностного лица), его назначившего. При этом одновременно осуществляется назначение нового члена конкурсной комиссии вместо выбывшего.</w:t>
      </w:r>
    </w:p>
    <w:p w:rsidR="00B00D01" w:rsidRDefault="00B00D01" w:rsidP="00B00D01">
      <w:pPr>
        <w:widowControl w:val="0"/>
        <w:autoSpaceDE w:val="0"/>
        <w:autoSpaceDN w:val="0"/>
        <w:adjustRightInd w:val="0"/>
        <w:ind w:firstLine="540"/>
        <w:jc w:val="both"/>
      </w:pPr>
      <w:r>
        <w:t>7. Конкурсная комиссия состоит из председателя, заместителя председателя, секретаря и членов комиссии.</w:t>
      </w:r>
    </w:p>
    <w:p w:rsidR="00B00D01" w:rsidRDefault="00B00D01" w:rsidP="00B00D01">
      <w:pPr>
        <w:widowControl w:val="0"/>
        <w:autoSpaceDE w:val="0"/>
        <w:autoSpaceDN w:val="0"/>
        <w:adjustRightInd w:val="0"/>
        <w:ind w:firstLine="540"/>
        <w:jc w:val="both"/>
      </w:pPr>
      <w:r>
        <w:t>На первом заседании конкурсной комиссии из состава комиссии открытым голосованием избираются председатель, заместитель председателя и секретарь конкурсной комиссии простым большинством голосов от числа присутствующих на заседании членов конкурсной комиссии.</w:t>
      </w:r>
      <w:r>
        <w:rPr>
          <w:sz w:val="24"/>
          <w:szCs w:val="24"/>
        </w:rPr>
        <w:t xml:space="preserve"> </w:t>
      </w:r>
    </w:p>
    <w:p w:rsidR="00B00D01" w:rsidRDefault="00B00D01" w:rsidP="00B00D01">
      <w:pPr>
        <w:widowControl w:val="0"/>
        <w:autoSpaceDE w:val="0"/>
        <w:autoSpaceDN w:val="0"/>
        <w:adjustRightInd w:val="0"/>
        <w:ind w:firstLine="540"/>
        <w:jc w:val="both"/>
      </w:pPr>
      <w:r>
        <w:t>8. Председатель конкурсной комиссии:</w:t>
      </w:r>
    </w:p>
    <w:p w:rsidR="00B00D01" w:rsidRDefault="00B00D01" w:rsidP="00B00D01">
      <w:pPr>
        <w:widowControl w:val="0"/>
        <w:autoSpaceDE w:val="0"/>
        <w:autoSpaceDN w:val="0"/>
        <w:adjustRightInd w:val="0"/>
        <w:ind w:firstLine="540"/>
        <w:jc w:val="both"/>
      </w:pPr>
      <w:r>
        <w:t>1) осуществляет общее руководство работой конкурсной комиссии;</w:t>
      </w:r>
    </w:p>
    <w:p w:rsidR="00B00D01" w:rsidRDefault="00B00D01" w:rsidP="00B00D01">
      <w:pPr>
        <w:widowControl w:val="0"/>
        <w:autoSpaceDE w:val="0"/>
        <w:autoSpaceDN w:val="0"/>
        <w:adjustRightInd w:val="0"/>
        <w:ind w:firstLine="540"/>
        <w:jc w:val="both"/>
      </w:pPr>
      <w:r>
        <w:t>2) определяет дату и повестку заседания конкурсной комиссии;</w:t>
      </w:r>
    </w:p>
    <w:p w:rsidR="00B00D01" w:rsidRDefault="00B00D01" w:rsidP="00B00D01">
      <w:pPr>
        <w:widowControl w:val="0"/>
        <w:autoSpaceDE w:val="0"/>
        <w:autoSpaceDN w:val="0"/>
        <w:adjustRightInd w:val="0"/>
        <w:ind w:firstLine="540"/>
        <w:jc w:val="both"/>
      </w:pPr>
      <w:r>
        <w:lastRenderedPageBreak/>
        <w:t>3) распределяет обязанности между членами конкурсной комиссии;</w:t>
      </w:r>
    </w:p>
    <w:p w:rsidR="00B00D01" w:rsidRDefault="00B00D01" w:rsidP="00B00D01">
      <w:pPr>
        <w:widowControl w:val="0"/>
        <w:autoSpaceDE w:val="0"/>
        <w:autoSpaceDN w:val="0"/>
        <w:adjustRightInd w:val="0"/>
        <w:ind w:firstLine="540"/>
        <w:jc w:val="both"/>
      </w:pPr>
      <w:r>
        <w:t>4) председательствует на заседаниях конкурсной комиссии;</w:t>
      </w:r>
    </w:p>
    <w:p w:rsidR="00B00D01" w:rsidRDefault="00B00D01" w:rsidP="00B00D01">
      <w:pPr>
        <w:widowControl w:val="0"/>
        <w:autoSpaceDE w:val="0"/>
        <w:autoSpaceDN w:val="0"/>
        <w:adjustRightInd w:val="0"/>
        <w:ind w:firstLine="540"/>
        <w:jc w:val="both"/>
      </w:pPr>
      <w:r>
        <w:t>5) подписывает протоколы заседаний конкурсной комиссии и/или принятые конкурсной комиссией решения;</w:t>
      </w:r>
    </w:p>
    <w:p w:rsidR="00B00D01" w:rsidRDefault="00B00D01" w:rsidP="00B00D01">
      <w:pPr>
        <w:widowControl w:val="0"/>
        <w:autoSpaceDE w:val="0"/>
        <w:autoSpaceDN w:val="0"/>
        <w:adjustRightInd w:val="0"/>
        <w:ind w:firstLine="540"/>
        <w:jc w:val="both"/>
      </w:pPr>
      <w:r>
        <w:t>6) контролирует исполнение решений, принятых конкурсной комиссией;</w:t>
      </w:r>
    </w:p>
    <w:p w:rsidR="00B00D01" w:rsidRDefault="00B00D01" w:rsidP="00B00D01">
      <w:pPr>
        <w:widowControl w:val="0"/>
        <w:autoSpaceDE w:val="0"/>
        <w:autoSpaceDN w:val="0"/>
        <w:adjustRightInd w:val="0"/>
        <w:ind w:firstLine="540"/>
        <w:jc w:val="both"/>
      </w:pPr>
      <w:r>
        <w:t>7) представляет конкурсную комиссию в отношениях с претендентами (кандидатами), иными гражданами, государственными органами, органами местного самоуправления, организациями, средствами массовой информации и общественными объединениями;</w:t>
      </w:r>
    </w:p>
    <w:p w:rsidR="00B00D01" w:rsidRDefault="00B00D01" w:rsidP="00B00D01">
      <w:pPr>
        <w:widowControl w:val="0"/>
        <w:autoSpaceDE w:val="0"/>
        <w:autoSpaceDN w:val="0"/>
        <w:adjustRightInd w:val="0"/>
        <w:ind w:firstLine="540"/>
        <w:jc w:val="both"/>
      </w:pPr>
      <w:r>
        <w:t>8) представляет на заседании Совета поселения принятое по результатам конкурса решение конкурсной комиссии.</w:t>
      </w:r>
    </w:p>
    <w:p w:rsidR="00B00D01" w:rsidRDefault="00B00D01" w:rsidP="00B00D01">
      <w:pPr>
        <w:widowControl w:val="0"/>
        <w:autoSpaceDE w:val="0"/>
        <w:autoSpaceDN w:val="0"/>
        <w:adjustRightInd w:val="0"/>
        <w:ind w:firstLine="540"/>
        <w:jc w:val="both"/>
      </w:pPr>
      <w:r>
        <w:t>9. Заместитель председателя конкурсной комиссии исполняет обязанности председателя конкурсной комиссии в случае его отсутствия, а также осуществляет по поручению председателя конкурсной комиссии иные полномочия.</w:t>
      </w:r>
    </w:p>
    <w:p w:rsidR="00B00D01" w:rsidRDefault="00B00D01" w:rsidP="00B00D01">
      <w:pPr>
        <w:widowControl w:val="0"/>
        <w:autoSpaceDE w:val="0"/>
        <w:autoSpaceDN w:val="0"/>
        <w:adjustRightInd w:val="0"/>
        <w:ind w:firstLine="540"/>
        <w:jc w:val="both"/>
      </w:pPr>
      <w:r>
        <w:t>10. Секретарь конкурсной комиссии:</w:t>
      </w:r>
    </w:p>
    <w:p w:rsidR="00B00D01" w:rsidRDefault="00B00D01" w:rsidP="00B00D01">
      <w:pPr>
        <w:widowControl w:val="0"/>
        <w:autoSpaceDE w:val="0"/>
        <w:autoSpaceDN w:val="0"/>
        <w:adjustRightInd w:val="0"/>
        <w:ind w:firstLine="540"/>
        <w:jc w:val="both"/>
      </w:pPr>
      <w:r>
        <w:t>1) осуществляет организационное обеспечение деятельности конкурсной комиссии;</w:t>
      </w:r>
    </w:p>
    <w:p w:rsidR="00B00D01" w:rsidRDefault="00B00D01" w:rsidP="00B00D01">
      <w:pPr>
        <w:widowControl w:val="0"/>
        <w:autoSpaceDE w:val="0"/>
        <w:autoSpaceDN w:val="0"/>
        <w:adjustRightInd w:val="0"/>
        <w:ind w:firstLine="540"/>
        <w:jc w:val="both"/>
      </w:pPr>
      <w:r>
        <w:t>2) принимает поступающие в конкурсную комиссию материалы и документы, проверяет правильность их оформления, регистрирует поступающие и исходящие материалы и документы, готовит их для рассмотрения на заседании конкурсной комиссии;</w:t>
      </w:r>
    </w:p>
    <w:p w:rsidR="00B00D01" w:rsidRDefault="00B00D01" w:rsidP="00B00D01">
      <w:pPr>
        <w:widowControl w:val="0"/>
        <w:autoSpaceDE w:val="0"/>
        <w:autoSpaceDN w:val="0"/>
        <w:adjustRightInd w:val="0"/>
        <w:ind w:firstLine="540"/>
        <w:jc w:val="both"/>
      </w:pPr>
      <w:r>
        <w:t>3) осуществляет подготовку заседаний конкурсной комиссии, в том числе обеспечивает извещение членов конкурсной комиссии и, при необходимости, иных лиц, привлеченных к участию в работе конкурсной комиссии, о дате, времени и месте заседания конкурсной комиссии;</w:t>
      </w:r>
    </w:p>
    <w:p w:rsidR="00B00D01" w:rsidRDefault="00B00D01" w:rsidP="00B00D01">
      <w:pPr>
        <w:widowControl w:val="0"/>
        <w:autoSpaceDE w:val="0"/>
        <w:autoSpaceDN w:val="0"/>
        <w:adjustRightInd w:val="0"/>
        <w:ind w:firstLine="540"/>
        <w:jc w:val="both"/>
      </w:pPr>
      <w:r>
        <w:t>4) ведет и подписывает протоколы заседаний конкурсной комиссии;</w:t>
      </w:r>
    </w:p>
    <w:p w:rsidR="00B00D01" w:rsidRDefault="00B00D01" w:rsidP="00B00D01">
      <w:pPr>
        <w:widowControl w:val="0"/>
        <w:autoSpaceDE w:val="0"/>
        <w:autoSpaceDN w:val="0"/>
        <w:adjustRightInd w:val="0"/>
        <w:ind w:firstLine="540"/>
        <w:jc w:val="both"/>
      </w:pPr>
      <w:r>
        <w:t>5) решает иные организационные вопросы, связанные с подготовкой и проведением заседаний конкурсной комиссии;</w:t>
      </w:r>
    </w:p>
    <w:p w:rsidR="00B00D01" w:rsidRDefault="00B00D01" w:rsidP="00B00D01">
      <w:pPr>
        <w:widowControl w:val="0"/>
        <w:autoSpaceDE w:val="0"/>
        <w:autoSpaceDN w:val="0"/>
        <w:adjustRightInd w:val="0"/>
        <w:ind w:firstLine="540"/>
        <w:jc w:val="both"/>
      </w:pPr>
      <w:r>
        <w:t>6) выполняет поручения председателя конкурсной комиссии, а в его отсутствие – заместителя председателя конкурсной комиссии.</w:t>
      </w:r>
    </w:p>
    <w:p w:rsidR="00B00D01" w:rsidRDefault="00B00D01" w:rsidP="00B00D01">
      <w:pPr>
        <w:widowControl w:val="0"/>
        <w:autoSpaceDE w:val="0"/>
        <w:autoSpaceDN w:val="0"/>
        <w:adjustRightInd w:val="0"/>
        <w:ind w:firstLine="540"/>
        <w:jc w:val="both"/>
      </w:pPr>
      <w:r>
        <w:t>11. По решению конкурсной комиссии к ее работе могут привлекаться в качестве независимых экспертов специалисты в сфере муниципального управления, представители научных и образовательных организаций, иные лица без включения их в состав конкурсной комиссии.</w:t>
      </w:r>
    </w:p>
    <w:p w:rsidR="00B00D01" w:rsidRDefault="00B00D01" w:rsidP="00B00D01">
      <w:pPr>
        <w:widowControl w:val="0"/>
        <w:autoSpaceDE w:val="0"/>
        <w:autoSpaceDN w:val="0"/>
        <w:adjustRightInd w:val="0"/>
        <w:ind w:firstLine="540"/>
        <w:jc w:val="both"/>
      </w:pPr>
      <w:r>
        <w:t>12. Организационной формой деятельности конкурсной комиссии являются заседания.</w:t>
      </w:r>
    </w:p>
    <w:p w:rsidR="00B00D01" w:rsidRDefault="00B00D01" w:rsidP="00B00D01">
      <w:pPr>
        <w:widowControl w:val="0"/>
        <w:autoSpaceDE w:val="0"/>
        <w:autoSpaceDN w:val="0"/>
        <w:adjustRightInd w:val="0"/>
        <w:ind w:firstLine="540"/>
        <w:jc w:val="both"/>
      </w:pPr>
      <w:r>
        <w:t>Члены конкурсной комиссии участвуют в ее заседаниях лично и не вправе передавать свои полномочия другому лицу.</w:t>
      </w:r>
    </w:p>
    <w:p w:rsidR="00B00D01" w:rsidRDefault="00B00D01" w:rsidP="00B00D01">
      <w:pPr>
        <w:widowControl w:val="0"/>
        <w:autoSpaceDE w:val="0"/>
        <w:autoSpaceDN w:val="0"/>
        <w:adjustRightInd w:val="0"/>
        <w:ind w:firstLine="540"/>
        <w:jc w:val="both"/>
      </w:pPr>
      <w:r>
        <w:t>13. Заседание конкурсной комиссии является правомочным, если на нем присутствует не менее двух третей ее членов.</w:t>
      </w:r>
    </w:p>
    <w:p w:rsidR="00B00D01" w:rsidRDefault="00B00D01" w:rsidP="00B00D01">
      <w:pPr>
        <w:widowControl w:val="0"/>
        <w:autoSpaceDE w:val="0"/>
        <w:autoSpaceDN w:val="0"/>
        <w:adjustRightInd w:val="0"/>
        <w:ind w:firstLine="540"/>
        <w:jc w:val="both"/>
      </w:pPr>
      <w:r>
        <w:t>14. Решения конкурсной комиссии принимаются путем открытого голосования. Решение конкурсной комиссии считается принятым, если за него проголосовало более половины от числа присутствующих членов конкурсной комиссии.</w:t>
      </w:r>
    </w:p>
    <w:p w:rsidR="00B00D01" w:rsidRDefault="00B00D01" w:rsidP="00B00D01">
      <w:pPr>
        <w:widowControl w:val="0"/>
        <w:autoSpaceDE w:val="0"/>
        <w:autoSpaceDN w:val="0"/>
        <w:adjustRightInd w:val="0"/>
        <w:ind w:firstLine="540"/>
        <w:jc w:val="both"/>
      </w:pPr>
      <w:r>
        <w:t>При равенстве голосов решающим является голос председательствующего на заседании конкурсной комиссии.</w:t>
      </w:r>
    </w:p>
    <w:p w:rsidR="00B00D01" w:rsidRDefault="00B00D01" w:rsidP="00B00D01">
      <w:pPr>
        <w:widowControl w:val="0"/>
        <w:autoSpaceDE w:val="0"/>
        <w:autoSpaceDN w:val="0"/>
        <w:adjustRightInd w:val="0"/>
        <w:ind w:firstLine="540"/>
        <w:jc w:val="both"/>
      </w:pPr>
      <w:r>
        <w:lastRenderedPageBreak/>
        <w:t>Решения конкурсной комиссии оформляются протоколами, в которых отражается информация о ходе заседания и принятых решениях, подписываемыми председателем, секретарем конкурсной комиссии и всеми членами конкурсной комиссии, принимавшими участие в голосовании.</w:t>
      </w:r>
    </w:p>
    <w:p w:rsidR="00B00D01" w:rsidRDefault="00B00D01" w:rsidP="00B00D01">
      <w:pPr>
        <w:widowControl w:val="0"/>
        <w:autoSpaceDE w:val="0"/>
        <w:autoSpaceDN w:val="0"/>
        <w:adjustRightInd w:val="0"/>
        <w:ind w:firstLine="540"/>
        <w:jc w:val="both"/>
      </w:pPr>
      <w:r>
        <w:t>15. Материально-техническое и организационное обеспечение работы конкурсной комиссии возлагается на Совет поселения.</w:t>
      </w:r>
    </w:p>
    <w:p w:rsidR="00B00D01" w:rsidRDefault="00B00D01" w:rsidP="00B00D01">
      <w:pPr>
        <w:widowControl w:val="0"/>
        <w:autoSpaceDE w:val="0"/>
        <w:autoSpaceDN w:val="0"/>
        <w:adjustRightInd w:val="0"/>
        <w:ind w:firstLine="540"/>
        <w:jc w:val="both"/>
      </w:pPr>
      <w:r>
        <w:t>16. Конкурсная комиссия осуществляет свои полномочия с момента ее формирования в правомочном составе до дня вступления в силу решения Совета поселения об избрании на должность Главы поселения одного из кандидатов, представленных конкурсной комиссией по результатам конкурса.</w:t>
      </w:r>
    </w:p>
    <w:p w:rsidR="00B00D01" w:rsidRDefault="00B00D01" w:rsidP="00B00D01">
      <w:pPr>
        <w:widowControl w:val="0"/>
        <w:autoSpaceDE w:val="0"/>
        <w:autoSpaceDN w:val="0"/>
        <w:adjustRightInd w:val="0"/>
        <w:ind w:firstLine="540"/>
        <w:jc w:val="both"/>
      </w:pPr>
    </w:p>
    <w:p w:rsidR="00B00D01" w:rsidRDefault="00B00D01" w:rsidP="00B00D01">
      <w:pPr>
        <w:widowControl w:val="0"/>
        <w:autoSpaceDE w:val="0"/>
        <w:autoSpaceDN w:val="0"/>
        <w:adjustRightInd w:val="0"/>
        <w:jc w:val="center"/>
        <w:outlineLvl w:val="1"/>
      </w:pPr>
      <w:r>
        <w:t>VI. Порядок принятия решения о проведении конкурса</w:t>
      </w:r>
    </w:p>
    <w:p w:rsidR="00B00D01" w:rsidRDefault="00B00D01" w:rsidP="00B00D01">
      <w:pPr>
        <w:widowControl w:val="0"/>
        <w:autoSpaceDE w:val="0"/>
        <w:autoSpaceDN w:val="0"/>
        <w:adjustRightInd w:val="0"/>
        <w:ind w:firstLine="540"/>
        <w:jc w:val="both"/>
      </w:pPr>
    </w:p>
    <w:p w:rsidR="00B00D01" w:rsidRDefault="00B00D01" w:rsidP="00B00D01">
      <w:pPr>
        <w:widowControl w:val="0"/>
        <w:autoSpaceDE w:val="0"/>
        <w:autoSpaceDN w:val="0"/>
        <w:adjustRightInd w:val="0"/>
        <w:ind w:firstLine="540"/>
        <w:jc w:val="both"/>
      </w:pPr>
      <w:r>
        <w:t>1. Решение о проведении конкурса принимает Совет поселения.</w:t>
      </w:r>
    </w:p>
    <w:p w:rsidR="00B00D01" w:rsidRDefault="00B00D01" w:rsidP="00B00D01">
      <w:pPr>
        <w:widowControl w:val="0"/>
        <w:autoSpaceDE w:val="0"/>
        <w:autoSpaceDN w:val="0"/>
        <w:adjustRightInd w:val="0"/>
        <w:ind w:firstLine="540"/>
        <w:jc w:val="both"/>
      </w:pPr>
      <w:r>
        <w:t>2. Решение о проведении конкурса принимается в случаях:</w:t>
      </w:r>
    </w:p>
    <w:p w:rsidR="00B00D01" w:rsidRDefault="00B00D01" w:rsidP="00B00D01">
      <w:pPr>
        <w:widowControl w:val="0"/>
        <w:autoSpaceDE w:val="0"/>
        <w:autoSpaceDN w:val="0"/>
        <w:adjustRightInd w:val="0"/>
        <w:ind w:firstLine="540"/>
        <w:jc w:val="both"/>
      </w:pPr>
      <w:r>
        <w:t>1) истечения срока полномочий Главы поселения, предусмотренного Уставом муниципального образования;</w:t>
      </w:r>
    </w:p>
    <w:p w:rsidR="00B00D01" w:rsidRDefault="00B00D01" w:rsidP="00B00D01">
      <w:pPr>
        <w:widowControl w:val="0"/>
        <w:autoSpaceDE w:val="0"/>
        <w:autoSpaceDN w:val="0"/>
        <w:adjustRightInd w:val="0"/>
        <w:ind w:firstLine="540"/>
        <w:jc w:val="both"/>
      </w:pPr>
      <w:r>
        <w:t>2) досрочного прекращения полномочий Главы поселения;</w:t>
      </w:r>
    </w:p>
    <w:p w:rsidR="00B00D01" w:rsidRDefault="00B00D01" w:rsidP="00B00D01">
      <w:pPr>
        <w:widowControl w:val="0"/>
        <w:autoSpaceDE w:val="0"/>
        <w:autoSpaceDN w:val="0"/>
        <w:adjustRightInd w:val="0"/>
        <w:ind w:firstLine="540"/>
        <w:jc w:val="both"/>
      </w:pPr>
      <w:r>
        <w:t>3) признания конкурса несостоявшимся;</w:t>
      </w:r>
    </w:p>
    <w:p w:rsidR="00B00D01" w:rsidRDefault="00B00D01" w:rsidP="00B00D01">
      <w:pPr>
        <w:widowControl w:val="0"/>
        <w:autoSpaceDE w:val="0"/>
        <w:autoSpaceDN w:val="0"/>
        <w:adjustRightInd w:val="0"/>
        <w:ind w:firstLine="540"/>
        <w:jc w:val="both"/>
      </w:pPr>
      <w:r>
        <w:t xml:space="preserve">4) принятия решения Советом поселения о </w:t>
      </w:r>
      <w:proofErr w:type="spellStart"/>
      <w:r>
        <w:t>неизбрании</w:t>
      </w:r>
      <w:proofErr w:type="spellEnd"/>
      <w:r>
        <w:t xml:space="preserve"> на должность Главы поселения ни одного из кандидатов, представленных конкурсной комиссией по результатам конкурса.</w:t>
      </w:r>
    </w:p>
    <w:p w:rsidR="00B00D01" w:rsidRDefault="00B00D01" w:rsidP="00B00D01">
      <w:pPr>
        <w:widowControl w:val="0"/>
        <w:autoSpaceDE w:val="0"/>
        <w:autoSpaceDN w:val="0"/>
        <w:adjustRightInd w:val="0"/>
        <w:ind w:firstLine="540"/>
        <w:jc w:val="both"/>
      </w:pPr>
      <w:r>
        <w:t>3. Решение о проведении конкурса должно содержать сведения о дате, времени и месте его проведения.</w:t>
      </w:r>
    </w:p>
    <w:p w:rsidR="00B00D01" w:rsidRDefault="00B00D01" w:rsidP="00B00D01">
      <w:pPr>
        <w:widowControl w:val="0"/>
        <w:autoSpaceDE w:val="0"/>
        <w:autoSpaceDN w:val="0"/>
        <w:adjustRightInd w:val="0"/>
        <w:ind w:firstLine="540"/>
        <w:jc w:val="both"/>
      </w:pPr>
      <w:r>
        <w:t>4. Указанное решение вместе с условиями конкурса не позднее чем за 20 (двадцать) дней до дня проведения конкурса публикуется в газете «Родниковский рабочий».</w:t>
      </w:r>
    </w:p>
    <w:p w:rsidR="00B00D01" w:rsidRDefault="00B00D01" w:rsidP="00B00D01">
      <w:pPr>
        <w:widowControl w:val="0"/>
        <w:autoSpaceDE w:val="0"/>
        <w:autoSpaceDN w:val="0"/>
        <w:adjustRightInd w:val="0"/>
        <w:ind w:firstLine="540"/>
        <w:jc w:val="both"/>
      </w:pPr>
      <w:r>
        <w:t>К условиям конкурса относятся:</w:t>
      </w:r>
    </w:p>
    <w:p w:rsidR="00B00D01" w:rsidRDefault="00B00D01" w:rsidP="00B00D01">
      <w:pPr>
        <w:widowControl w:val="0"/>
        <w:autoSpaceDE w:val="0"/>
        <w:autoSpaceDN w:val="0"/>
        <w:adjustRightInd w:val="0"/>
        <w:ind w:firstLine="540"/>
        <w:jc w:val="both"/>
      </w:pPr>
      <w:r>
        <w:t>- даты начала и окончания приема документов, место и время приема документов;</w:t>
      </w:r>
    </w:p>
    <w:p w:rsidR="00B00D01" w:rsidRDefault="00B00D01" w:rsidP="00B00D01">
      <w:pPr>
        <w:widowControl w:val="0"/>
        <w:autoSpaceDE w:val="0"/>
        <w:autoSpaceDN w:val="0"/>
        <w:adjustRightInd w:val="0"/>
        <w:ind w:firstLine="540"/>
        <w:jc w:val="both"/>
      </w:pPr>
      <w:r>
        <w:t>- требования, предъявляемые к претендентам для замещения должности Главы поселения;</w:t>
      </w:r>
    </w:p>
    <w:p w:rsidR="00B00D01" w:rsidRDefault="00B00D01" w:rsidP="00B00D01">
      <w:pPr>
        <w:widowControl w:val="0"/>
        <w:autoSpaceDE w:val="0"/>
        <w:autoSpaceDN w:val="0"/>
        <w:adjustRightInd w:val="0"/>
        <w:ind w:firstLine="540"/>
        <w:jc w:val="both"/>
      </w:pPr>
      <w:r>
        <w:t>- перечень представляемых документов;</w:t>
      </w:r>
    </w:p>
    <w:p w:rsidR="00B00D01" w:rsidRDefault="00B00D01" w:rsidP="00B00D01">
      <w:pPr>
        <w:widowControl w:val="0"/>
        <w:autoSpaceDE w:val="0"/>
        <w:autoSpaceDN w:val="0"/>
        <w:adjustRightInd w:val="0"/>
        <w:ind w:firstLine="540"/>
        <w:jc w:val="both"/>
      </w:pPr>
      <w:r>
        <w:t>- процедура проведения конкурса;</w:t>
      </w:r>
    </w:p>
    <w:p w:rsidR="00B00D01" w:rsidRDefault="00B00D01" w:rsidP="00B00D01">
      <w:pPr>
        <w:widowControl w:val="0"/>
        <w:autoSpaceDE w:val="0"/>
        <w:autoSpaceDN w:val="0"/>
        <w:adjustRightInd w:val="0"/>
        <w:ind w:firstLine="540"/>
        <w:jc w:val="both"/>
      </w:pPr>
      <w:r>
        <w:t>- контактная информация.</w:t>
      </w:r>
    </w:p>
    <w:p w:rsidR="00B00D01" w:rsidRDefault="00B00D01" w:rsidP="00B00D01">
      <w:pPr>
        <w:widowControl w:val="0"/>
        <w:autoSpaceDE w:val="0"/>
        <w:autoSpaceDN w:val="0"/>
        <w:adjustRightInd w:val="0"/>
        <w:ind w:firstLine="540"/>
        <w:jc w:val="both"/>
      </w:pPr>
      <w:r>
        <w:t>5. Прием документов от претендентов начинается в день, следующий после дня опубликования решения Совета поселения о проведении конкурса и условий конкурса.</w:t>
      </w:r>
    </w:p>
    <w:p w:rsidR="00B00D01" w:rsidRDefault="00B00D01" w:rsidP="00B00D01">
      <w:pPr>
        <w:widowControl w:val="0"/>
        <w:autoSpaceDE w:val="0"/>
        <w:autoSpaceDN w:val="0"/>
        <w:adjustRightInd w:val="0"/>
        <w:ind w:firstLine="540"/>
        <w:jc w:val="both"/>
      </w:pPr>
    </w:p>
    <w:p w:rsidR="00B00D01" w:rsidRDefault="00B00D01" w:rsidP="00B00D01">
      <w:pPr>
        <w:widowControl w:val="0"/>
        <w:autoSpaceDE w:val="0"/>
        <w:autoSpaceDN w:val="0"/>
        <w:adjustRightInd w:val="0"/>
        <w:jc w:val="center"/>
        <w:outlineLvl w:val="1"/>
      </w:pPr>
      <w:r>
        <w:t>VII. Документы, представляемые для участия</w:t>
      </w:r>
    </w:p>
    <w:p w:rsidR="00B00D01" w:rsidRDefault="00B00D01" w:rsidP="00B00D01">
      <w:pPr>
        <w:widowControl w:val="0"/>
        <w:autoSpaceDE w:val="0"/>
        <w:autoSpaceDN w:val="0"/>
        <w:adjustRightInd w:val="0"/>
        <w:jc w:val="center"/>
      </w:pPr>
      <w:proofErr w:type="gramStart"/>
      <w:r>
        <w:t>в</w:t>
      </w:r>
      <w:proofErr w:type="gramEnd"/>
      <w:r>
        <w:t xml:space="preserve"> конкурсе, и порядок приема документов</w:t>
      </w:r>
    </w:p>
    <w:p w:rsidR="00B00D01" w:rsidRDefault="00B00D01" w:rsidP="00B00D01">
      <w:pPr>
        <w:widowControl w:val="0"/>
        <w:autoSpaceDE w:val="0"/>
        <w:autoSpaceDN w:val="0"/>
        <w:adjustRightInd w:val="0"/>
        <w:ind w:firstLine="540"/>
        <w:jc w:val="both"/>
      </w:pPr>
    </w:p>
    <w:p w:rsidR="00B00D01" w:rsidRDefault="00B00D01" w:rsidP="00B00D01">
      <w:pPr>
        <w:widowControl w:val="0"/>
        <w:autoSpaceDE w:val="0"/>
        <w:autoSpaceDN w:val="0"/>
        <w:adjustRightInd w:val="0"/>
        <w:ind w:firstLine="540"/>
        <w:jc w:val="both"/>
      </w:pPr>
      <w:r>
        <w:t>1. Претендент лично представляет в конкурсную комиссию:</w:t>
      </w:r>
    </w:p>
    <w:p w:rsidR="00B00D01" w:rsidRDefault="00B00D01" w:rsidP="00B00D0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 личное заявление по форме согласно приложению № 1 к настоящему Положению с фотографией 3 x </w:t>
      </w:r>
      <w:smartTag w:uri="urn:schemas-microsoft-com:office:smarttags" w:element="metricconverter">
        <w:smartTagPr>
          <w:attr w:name="ProductID" w:val="4 см"/>
        </w:smartTagPr>
        <w:r>
          <w:rPr>
            <w:rFonts w:ascii="Times New Roman" w:hAnsi="Times New Roman" w:cs="Times New Roman"/>
            <w:sz w:val="28"/>
            <w:szCs w:val="28"/>
          </w:rPr>
          <w:t>4 см</w:t>
        </w:r>
      </w:smartTag>
      <w:r>
        <w:rPr>
          <w:rFonts w:ascii="Times New Roman" w:hAnsi="Times New Roman" w:cs="Times New Roman"/>
          <w:sz w:val="28"/>
          <w:szCs w:val="28"/>
        </w:rPr>
        <w:t>;</w:t>
      </w:r>
    </w:p>
    <w:p w:rsidR="00B00D01" w:rsidRDefault="00B00D01" w:rsidP="00B00D01">
      <w:pPr>
        <w:widowControl w:val="0"/>
        <w:autoSpaceDE w:val="0"/>
        <w:autoSpaceDN w:val="0"/>
        <w:adjustRightInd w:val="0"/>
        <w:ind w:firstLine="540"/>
        <w:jc w:val="both"/>
      </w:pPr>
      <w:r>
        <w:t>2) согласие на обработку персональных данных согласно приложению № 2 к настоящему Положению;</w:t>
      </w:r>
    </w:p>
    <w:p w:rsidR="00B00D01" w:rsidRDefault="00B00D01" w:rsidP="00B00D01">
      <w:pPr>
        <w:widowControl w:val="0"/>
        <w:autoSpaceDE w:val="0"/>
        <w:autoSpaceDN w:val="0"/>
        <w:adjustRightInd w:val="0"/>
        <w:ind w:firstLine="540"/>
        <w:jc w:val="both"/>
      </w:pPr>
      <w:r>
        <w:lastRenderedPageBreak/>
        <w:t>3) копию паспорта гражданина Российской Федерации (по прибытии на конкурс - подлинник);</w:t>
      </w:r>
    </w:p>
    <w:p w:rsidR="00B00D01" w:rsidRDefault="00B00D01" w:rsidP="00B00D01">
      <w:pPr>
        <w:widowControl w:val="0"/>
        <w:autoSpaceDE w:val="0"/>
        <w:autoSpaceDN w:val="0"/>
        <w:adjustRightInd w:val="0"/>
        <w:ind w:firstLine="540"/>
        <w:jc w:val="both"/>
      </w:pPr>
      <w:r>
        <w:t>4) копию трудовой книжки;</w:t>
      </w:r>
    </w:p>
    <w:p w:rsidR="00B00D01" w:rsidRDefault="00B00D01" w:rsidP="00B00D01">
      <w:pPr>
        <w:widowControl w:val="0"/>
        <w:autoSpaceDE w:val="0"/>
        <w:autoSpaceDN w:val="0"/>
        <w:adjustRightInd w:val="0"/>
        <w:ind w:firstLine="540"/>
        <w:jc w:val="both"/>
      </w:pPr>
      <w:r>
        <w:t>5) копии документов, подтверждающих профессиональное образование, квалификацию;</w:t>
      </w:r>
    </w:p>
    <w:p w:rsidR="00B00D01" w:rsidRDefault="00B00D01" w:rsidP="00B00D01">
      <w:pPr>
        <w:autoSpaceDE w:val="0"/>
        <w:autoSpaceDN w:val="0"/>
        <w:adjustRightInd w:val="0"/>
        <w:ind w:firstLine="540"/>
        <w:jc w:val="both"/>
      </w:pPr>
      <w:r>
        <w:rPr>
          <w:lang w:eastAsia="ru-RU"/>
        </w:rPr>
        <w:t>6) справку о наличии (отсутствии) судимости и (или) факта уголовного преследования либо о прекращении уголовного преследования;</w:t>
      </w:r>
    </w:p>
    <w:p w:rsidR="00B00D01" w:rsidRDefault="00B00D01" w:rsidP="00B00D01">
      <w:pPr>
        <w:widowControl w:val="0"/>
        <w:autoSpaceDE w:val="0"/>
        <w:autoSpaceDN w:val="0"/>
        <w:adjustRightInd w:val="0"/>
        <w:ind w:firstLine="540"/>
        <w:jc w:val="both"/>
      </w:pPr>
      <w:r>
        <w:t>7) сведения о размере и об источниках доходов претендента, а также об имуществе, принадлежащем претенденту на праве собственности (в том числе совместной собственности), о вкладах в банках, ценных бумагах по форме согласно приложению № 3 к настоящему Положению.</w:t>
      </w:r>
    </w:p>
    <w:p w:rsidR="00B00D01" w:rsidRDefault="00B00D01" w:rsidP="00B00D01">
      <w:pPr>
        <w:widowControl w:val="0"/>
        <w:autoSpaceDE w:val="0"/>
        <w:autoSpaceDN w:val="0"/>
        <w:adjustRightInd w:val="0"/>
        <w:ind w:firstLine="540"/>
        <w:jc w:val="both"/>
      </w:pPr>
      <w:r>
        <w:t>2. Копии документов заверяются нотариально или кадровой службой по месту работы, либо копии документов представляются одновременно с оригиналами и заверяются секретарем конкурсной комиссии.</w:t>
      </w:r>
    </w:p>
    <w:p w:rsidR="00B00D01" w:rsidRDefault="00B00D01" w:rsidP="00B00D01">
      <w:pPr>
        <w:widowControl w:val="0"/>
        <w:autoSpaceDE w:val="0"/>
        <w:autoSpaceDN w:val="0"/>
        <w:adjustRightInd w:val="0"/>
        <w:ind w:firstLine="540"/>
        <w:jc w:val="both"/>
      </w:pPr>
      <w:r>
        <w:t>3. Претендент также вправе представить в конкурсную комиссию другие документы, характеризующие его профессиональную подготовку: рекомендательные письма, характеристику с места работы, документы, подтверждающие прохождение профессиональной переподготовки, стажировки, повышение квалификации, документы, свидетельствующие о наградах, о присвоении ученых степеней, и иные документы по усмотрению претендента.</w:t>
      </w:r>
    </w:p>
    <w:p w:rsidR="00B00D01" w:rsidRDefault="00B00D01" w:rsidP="00B00D01">
      <w:pPr>
        <w:widowControl w:val="0"/>
        <w:autoSpaceDE w:val="0"/>
        <w:autoSpaceDN w:val="0"/>
        <w:adjustRightInd w:val="0"/>
        <w:ind w:firstLine="540"/>
        <w:jc w:val="both"/>
      </w:pPr>
      <w:r>
        <w:t>4. Заявление претендента регистрируется в журнале регистрации заявлений с указанием даты его подачи и присвоением порядкового регистрационного номера при условии предоставления одновременно с заявлением всех документов, предусмотренных настоящей главой.</w:t>
      </w:r>
    </w:p>
    <w:p w:rsidR="00B00D01" w:rsidRDefault="00B00D01" w:rsidP="00B00D01">
      <w:pPr>
        <w:widowControl w:val="0"/>
        <w:autoSpaceDE w:val="0"/>
        <w:autoSpaceDN w:val="0"/>
        <w:adjustRightInd w:val="0"/>
        <w:ind w:firstLine="540"/>
        <w:jc w:val="both"/>
      </w:pPr>
      <w:r>
        <w:t>Заявление и документы подаются гражданином лично секретарю конкурсной комиссии.</w:t>
      </w:r>
    </w:p>
    <w:p w:rsidR="00B00D01" w:rsidRDefault="00B00D01" w:rsidP="00B00D01">
      <w:pPr>
        <w:widowControl w:val="0"/>
        <w:autoSpaceDE w:val="0"/>
        <w:autoSpaceDN w:val="0"/>
        <w:adjustRightInd w:val="0"/>
        <w:ind w:firstLine="540"/>
        <w:jc w:val="both"/>
      </w:pPr>
      <w:r>
        <w:t>Не допускается подача заявления и документов через поверенного, путем их направления по почте, курьерской связью, с использованием факсимильной и иных видов связи.</w:t>
      </w:r>
    </w:p>
    <w:p w:rsidR="00B00D01" w:rsidRDefault="00B00D01" w:rsidP="00B00D01">
      <w:pPr>
        <w:widowControl w:val="0"/>
        <w:autoSpaceDE w:val="0"/>
        <w:autoSpaceDN w:val="0"/>
        <w:adjustRightInd w:val="0"/>
        <w:ind w:firstLine="540"/>
        <w:jc w:val="both"/>
      </w:pPr>
      <w:r>
        <w:t>Претендент считается зарегистрированным со дня регистрации заявления.</w:t>
      </w:r>
    </w:p>
    <w:p w:rsidR="00B00D01" w:rsidRDefault="00B00D01" w:rsidP="00B00D01">
      <w:pPr>
        <w:widowControl w:val="0"/>
        <w:autoSpaceDE w:val="0"/>
        <w:autoSpaceDN w:val="0"/>
        <w:adjustRightInd w:val="0"/>
        <w:ind w:firstLine="540"/>
        <w:jc w:val="both"/>
      </w:pPr>
      <w:r>
        <w:t>Факт подачи документов удостоверяется подписью секретаря конкурсной комиссии в заявлении с перечнем прилагаемых к нему документов, представленном гражданином в двух экземплярах (один остается в конкурсной комиссии, другой возвращается претенденту).</w:t>
      </w:r>
    </w:p>
    <w:p w:rsidR="00B00D01" w:rsidRDefault="00B00D01" w:rsidP="00B00D01">
      <w:pPr>
        <w:autoSpaceDE w:val="0"/>
        <w:autoSpaceDN w:val="0"/>
        <w:adjustRightInd w:val="0"/>
        <w:ind w:firstLine="540"/>
        <w:jc w:val="both"/>
      </w:pPr>
      <w:r>
        <w:t xml:space="preserve">5. Несвоевременное или неполное представление документов, предусмотренных настоящей главой, является основанием для отказа лицу в приеме их для участия в конкурсе. О принятом решении претендент уведомляется конкурсной комиссией в письменной форме в трехдневный срок со дня принятия такого решения. Уведомление направляется по адресу претендента в соответствии с данными о </w:t>
      </w:r>
      <w:r>
        <w:rPr>
          <w:lang w:eastAsia="ru-RU"/>
        </w:rPr>
        <w:t>регистрации гражданина Российской Федерации по месту жительства</w:t>
      </w:r>
      <w:r>
        <w:t>. Конкурсная комиссия вправе дополнительно уведомить гражданина о принятом решении посредством иного вида связи.</w:t>
      </w:r>
    </w:p>
    <w:p w:rsidR="00B00D01" w:rsidRDefault="00B00D01" w:rsidP="00B00D01">
      <w:pPr>
        <w:widowControl w:val="0"/>
        <w:autoSpaceDE w:val="0"/>
        <w:autoSpaceDN w:val="0"/>
        <w:adjustRightInd w:val="0"/>
        <w:ind w:firstLine="540"/>
        <w:jc w:val="both"/>
      </w:pPr>
      <w:r>
        <w:t>6. Конкурсная комиссия в пределах действующего законодательства Российской Федерации вправе запрашивать в соответствующих органах сведения о претендентах, в том числе с целью проверки документов, представленных ими.</w:t>
      </w:r>
    </w:p>
    <w:p w:rsidR="00B00D01" w:rsidRDefault="00B00D01" w:rsidP="00B00D01">
      <w:pPr>
        <w:widowControl w:val="0"/>
        <w:autoSpaceDE w:val="0"/>
        <w:autoSpaceDN w:val="0"/>
        <w:adjustRightInd w:val="0"/>
        <w:ind w:firstLine="540"/>
        <w:jc w:val="both"/>
      </w:pPr>
      <w:r>
        <w:lastRenderedPageBreak/>
        <w:t>7. Претендент вправе в любое время до принятия конкурсной комиссией решения о представлении Совету поселения кандидатов на должность Главы поселения представить письменное заявление о снятии своей кандидатуры с конкурса.</w:t>
      </w:r>
    </w:p>
    <w:p w:rsidR="00B00D01" w:rsidRDefault="00B00D01" w:rsidP="00B00D01">
      <w:pPr>
        <w:widowControl w:val="0"/>
        <w:autoSpaceDE w:val="0"/>
        <w:autoSpaceDN w:val="0"/>
        <w:adjustRightInd w:val="0"/>
        <w:ind w:firstLine="540"/>
        <w:jc w:val="both"/>
      </w:pPr>
      <w:r>
        <w:t>8. Документы, представленные гражданином, рассматриваются конкурсной комиссией.</w:t>
      </w:r>
    </w:p>
    <w:p w:rsidR="00B00D01" w:rsidRDefault="00B00D01" w:rsidP="00B00D01">
      <w:pPr>
        <w:widowControl w:val="0"/>
        <w:autoSpaceDE w:val="0"/>
        <w:autoSpaceDN w:val="0"/>
        <w:adjustRightInd w:val="0"/>
        <w:ind w:firstLine="540"/>
        <w:jc w:val="both"/>
      </w:pPr>
      <w:r>
        <w:t xml:space="preserve">В случае установления обстоятельств, препятствующих </w:t>
      </w:r>
      <w:proofErr w:type="gramStart"/>
      <w:r>
        <w:t>гражданину  участвовать</w:t>
      </w:r>
      <w:proofErr w:type="gramEnd"/>
      <w:r>
        <w:t xml:space="preserve"> в конкурсе, а равно установления недостоверности сведений или подложности документов, представленных гражданином, он информируется конкурсной комиссией о принятом ею решении об отказе в допуске к участию в конкурсе с указанием причин отказа.</w:t>
      </w:r>
    </w:p>
    <w:p w:rsidR="00B00D01" w:rsidRDefault="00B00D01" w:rsidP="00B00D01">
      <w:pPr>
        <w:widowControl w:val="0"/>
        <w:autoSpaceDE w:val="0"/>
        <w:autoSpaceDN w:val="0"/>
        <w:adjustRightInd w:val="0"/>
        <w:ind w:firstLine="540"/>
        <w:jc w:val="both"/>
      </w:pPr>
    </w:p>
    <w:p w:rsidR="00B00D01" w:rsidRDefault="00B00D01" w:rsidP="00B00D01">
      <w:pPr>
        <w:widowControl w:val="0"/>
        <w:autoSpaceDE w:val="0"/>
        <w:autoSpaceDN w:val="0"/>
        <w:adjustRightInd w:val="0"/>
        <w:jc w:val="center"/>
        <w:outlineLvl w:val="1"/>
      </w:pPr>
      <w:r>
        <w:t>VIII. Процедура проведения конкурса</w:t>
      </w:r>
    </w:p>
    <w:p w:rsidR="00B00D01" w:rsidRDefault="00B00D01" w:rsidP="00B00D01">
      <w:pPr>
        <w:widowControl w:val="0"/>
        <w:autoSpaceDE w:val="0"/>
        <w:autoSpaceDN w:val="0"/>
        <w:adjustRightInd w:val="0"/>
        <w:ind w:firstLine="540"/>
        <w:jc w:val="both"/>
      </w:pPr>
    </w:p>
    <w:p w:rsidR="00B00D01" w:rsidRDefault="00B00D01" w:rsidP="00B00D01">
      <w:pPr>
        <w:widowControl w:val="0"/>
        <w:autoSpaceDE w:val="0"/>
        <w:autoSpaceDN w:val="0"/>
        <w:adjustRightInd w:val="0"/>
        <w:ind w:firstLine="540"/>
        <w:jc w:val="both"/>
      </w:pPr>
      <w:r>
        <w:t>1. Для проведения конкурса необходимо участие не менее двух претендентов. При проведении конкурса претендентам гарантируется равенство прав в соответствии с Конституцией Российской Федерации.</w:t>
      </w:r>
    </w:p>
    <w:p w:rsidR="00B00D01" w:rsidRDefault="00B00D01" w:rsidP="00B00D01">
      <w:pPr>
        <w:widowControl w:val="0"/>
        <w:autoSpaceDE w:val="0"/>
        <w:autoSpaceDN w:val="0"/>
        <w:adjustRightInd w:val="0"/>
        <w:ind w:firstLine="540"/>
        <w:jc w:val="both"/>
      </w:pPr>
      <w:r>
        <w:t>2. Конкурс проводится в два этапа.</w:t>
      </w:r>
    </w:p>
    <w:p w:rsidR="00B00D01" w:rsidRDefault="00B00D01" w:rsidP="00B00D01">
      <w:pPr>
        <w:widowControl w:val="0"/>
        <w:autoSpaceDE w:val="0"/>
        <w:autoSpaceDN w:val="0"/>
        <w:adjustRightInd w:val="0"/>
        <w:ind w:firstLine="540"/>
        <w:jc w:val="both"/>
      </w:pPr>
      <w:r>
        <w:t xml:space="preserve">3. На первом этапе конкурсная комиссия изучает соответствие претендентов установленным настоящим Положением квалификационным требованиям к </w:t>
      </w:r>
      <w:proofErr w:type="gramStart"/>
      <w:r>
        <w:t>должности  Главы</w:t>
      </w:r>
      <w:proofErr w:type="gramEnd"/>
      <w:r>
        <w:t xml:space="preserve"> поселения на основании представленных ими документов, а также информации, представленной правоохранительными органами, иными государственными органами, органами местного самоуправления и их должностными лицами. Изучение указанных документов и информации осуществляется в отсутствие претендентов.</w:t>
      </w:r>
    </w:p>
    <w:p w:rsidR="00B00D01" w:rsidRDefault="00B00D01" w:rsidP="00B00D01">
      <w:pPr>
        <w:widowControl w:val="0"/>
        <w:autoSpaceDE w:val="0"/>
        <w:autoSpaceDN w:val="0"/>
        <w:adjustRightInd w:val="0"/>
        <w:ind w:firstLine="540"/>
        <w:jc w:val="both"/>
      </w:pPr>
      <w:r>
        <w:t>По итогам первого этапа конкурса конкурсная комиссия принимает одно из следующих решений:</w:t>
      </w:r>
    </w:p>
    <w:p w:rsidR="00B00D01" w:rsidRDefault="00B00D01" w:rsidP="00B00D01">
      <w:pPr>
        <w:widowControl w:val="0"/>
        <w:autoSpaceDE w:val="0"/>
        <w:autoSpaceDN w:val="0"/>
        <w:adjustRightInd w:val="0"/>
        <w:ind w:firstLine="540"/>
        <w:jc w:val="both"/>
      </w:pPr>
      <w:r>
        <w:t>1) о признании первого этапа конкурса состоявшимся и допуске претендентов к участию во втором этапе конкурса;</w:t>
      </w:r>
    </w:p>
    <w:p w:rsidR="00B00D01" w:rsidRDefault="00B00D01" w:rsidP="00B00D01">
      <w:pPr>
        <w:widowControl w:val="0"/>
        <w:autoSpaceDE w:val="0"/>
        <w:autoSpaceDN w:val="0"/>
        <w:adjustRightInd w:val="0"/>
        <w:ind w:firstLine="540"/>
        <w:jc w:val="both"/>
      </w:pPr>
      <w:r>
        <w:t>2) о признании конкурса несостоявшимся в следующих случаях:</w:t>
      </w:r>
    </w:p>
    <w:p w:rsidR="00B00D01" w:rsidRDefault="00B00D01" w:rsidP="00B00D01">
      <w:pPr>
        <w:widowControl w:val="0"/>
        <w:autoSpaceDE w:val="0"/>
        <w:autoSpaceDN w:val="0"/>
        <w:adjustRightInd w:val="0"/>
        <w:ind w:firstLine="540"/>
        <w:jc w:val="both"/>
      </w:pPr>
      <w:r>
        <w:t>- отсутствия претендентов;</w:t>
      </w:r>
    </w:p>
    <w:p w:rsidR="00B00D01" w:rsidRDefault="00B00D01" w:rsidP="00B00D01">
      <w:pPr>
        <w:widowControl w:val="0"/>
        <w:autoSpaceDE w:val="0"/>
        <w:autoSpaceDN w:val="0"/>
        <w:adjustRightInd w:val="0"/>
        <w:ind w:firstLine="540"/>
        <w:jc w:val="both"/>
      </w:pPr>
      <w:r>
        <w:t>- наличия одного претендента;</w:t>
      </w:r>
    </w:p>
    <w:p w:rsidR="00B00D01" w:rsidRDefault="00B00D01" w:rsidP="00B00D01">
      <w:pPr>
        <w:widowControl w:val="0"/>
        <w:autoSpaceDE w:val="0"/>
        <w:autoSpaceDN w:val="0"/>
        <w:adjustRightInd w:val="0"/>
        <w:ind w:firstLine="540"/>
        <w:jc w:val="both"/>
      </w:pPr>
      <w:r>
        <w:t>- признания всех претендентов не соответствующими установленным настоящим Положением требованиям к должности Главы поселения;</w:t>
      </w:r>
    </w:p>
    <w:p w:rsidR="00B00D01" w:rsidRDefault="00B00D01" w:rsidP="00B00D01">
      <w:pPr>
        <w:widowControl w:val="0"/>
        <w:autoSpaceDE w:val="0"/>
        <w:autoSpaceDN w:val="0"/>
        <w:adjustRightInd w:val="0"/>
        <w:ind w:firstLine="540"/>
        <w:jc w:val="both"/>
      </w:pPr>
      <w:r>
        <w:t>- подачи всеми претендентами заявлений об отказе от участия в конкурсе.</w:t>
      </w:r>
    </w:p>
    <w:p w:rsidR="00B00D01" w:rsidRDefault="00B00D01" w:rsidP="00B00D01">
      <w:pPr>
        <w:widowControl w:val="0"/>
        <w:autoSpaceDE w:val="0"/>
        <w:autoSpaceDN w:val="0"/>
        <w:adjustRightInd w:val="0"/>
        <w:ind w:firstLine="540"/>
        <w:jc w:val="both"/>
      </w:pPr>
      <w:r>
        <w:t xml:space="preserve">О допуске или отказе в допуске претендента к участию во втором этапе конкурса комиссия уведомляет его любым доступным способом, позволяющим достоверно установить, что претендент извещен о принятом решении.     </w:t>
      </w:r>
    </w:p>
    <w:p w:rsidR="00B00D01" w:rsidRDefault="00B00D01" w:rsidP="00B00D01">
      <w:pPr>
        <w:widowControl w:val="0"/>
        <w:autoSpaceDE w:val="0"/>
        <w:autoSpaceDN w:val="0"/>
        <w:adjustRightInd w:val="0"/>
        <w:ind w:firstLine="540"/>
        <w:jc w:val="both"/>
      </w:pPr>
      <w:r>
        <w:t>В случае принятия конкурсной комиссией решения об отказе в допуске претендента к участию в конкурсе, в уведомлении указываются причины такого отказа.</w:t>
      </w:r>
    </w:p>
    <w:p w:rsidR="00B00D01" w:rsidRDefault="00B00D01" w:rsidP="00B00D0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Претенденту может быть отказано в участии в конкурсе по следующим основаниям:</w:t>
      </w:r>
    </w:p>
    <w:p w:rsidR="00B00D01" w:rsidRDefault="00B00D01" w:rsidP="00B00D0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 несоответствие претендента установленным настоящим Положением требованиям, необходимым для замещения должности Главы поселения;</w:t>
      </w:r>
    </w:p>
    <w:p w:rsidR="00B00D01" w:rsidRDefault="00B00D01" w:rsidP="00B00D0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 наличие ограничений, установленных настоящим Положением;</w:t>
      </w:r>
    </w:p>
    <w:p w:rsidR="00B00D01" w:rsidRDefault="00B00D01" w:rsidP="00B00D0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lastRenderedPageBreak/>
        <w:t>3) предоставление неполного комплекта документов, необходимых в соответствии с настоящим Положением;</w:t>
      </w:r>
    </w:p>
    <w:p w:rsidR="00B00D01" w:rsidRDefault="00B00D01" w:rsidP="00B00D0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 наличие документов, оформленных с нарушением требований настоящего Положения;</w:t>
      </w:r>
    </w:p>
    <w:p w:rsidR="00B00D01" w:rsidRDefault="00B00D01" w:rsidP="00B00D0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5) предоставление </w:t>
      </w:r>
      <w:r>
        <w:rPr>
          <w:rFonts w:ascii="Times New Roman" w:hAnsi="Times New Roman"/>
          <w:sz w:val="28"/>
          <w:szCs w:val="28"/>
        </w:rPr>
        <w:t>подложных документов или заведомо ложных сведений,</w:t>
      </w:r>
      <w:r>
        <w:rPr>
          <w:rFonts w:ascii="Times New Roman" w:hAnsi="Times New Roman" w:cs="Times New Roman"/>
          <w:sz w:val="28"/>
          <w:szCs w:val="28"/>
        </w:rPr>
        <w:t xml:space="preserve"> сокрытие претендентом сведений о судимости, иных сведений, подлежащих обязательному указанию при подаче документов на </w:t>
      </w:r>
      <w:proofErr w:type="gramStart"/>
      <w:r>
        <w:rPr>
          <w:rFonts w:ascii="Times New Roman" w:hAnsi="Times New Roman" w:cs="Times New Roman"/>
          <w:sz w:val="28"/>
          <w:szCs w:val="28"/>
        </w:rPr>
        <w:t>участие  конкурсе</w:t>
      </w:r>
      <w:proofErr w:type="gramEnd"/>
      <w:r>
        <w:rPr>
          <w:rFonts w:ascii="Times New Roman" w:hAnsi="Times New Roman" w:cs="Times New Roman"/>
          <w:sz w:val="28"/>
          <w:szCs w:val="28"/>
        </w:rPr>
        <w:t>.</w:t>
      </w:r>
    </w:p>
    <w:p w:rsidR="00B00D01" w:rsidRDefault="00B00D01" w:rsidP="00B00D01">
      <w:pPr>
        <w:widowControl w:val="0"/>
        <w:autoSpaceDE w:val="0"/>
        <w:autoSpaceDN w:val="0"/>
        <w:adjustRightInd w:val="0"/>
        <w:ind w:firstLine="540"/>
        <w:jc w:val="both"/>
      </w:pPr>
      <w:r>
        <w:t xml:space="preserve">Претендент, не допущенный ко второму этапу конкурса, вправе обжаловать это решение в соответствии с законодательством Российской Федерации. </w:t>
      </w:r>
    </w:p>
    <w:p w:rsidR="00B00D01" w:rsidRDefault="00B00D01" w:rsidP="00B00D01">
      <w:pPr>
        <w:widowControl w:val="0"/>
        <w:autoSpaceDE w:val="0"/>
        <w:autoSpaceDN w:val="0"/>
        <w:adjustRightInd w:val="0"/>
        <w:ind w:firstLine="540"/>
        <w:jc w:val="both"/>
      </w:pPr>
      <w:r>
        <w:t>Решение о дате, месте и времени проведения второго этапа конкурса принимается конкурсной комиссией по итогам первого этапа конкурса.</w:t>
      </w:r>
    </w:p>
    <w:p w:rsidR="00B00D01" w:rsidRDefault="00B00D01" w:rsidP="00B00D01">
      <w:pPr>
        <w:widowControl w:val="0"/>
        <w:autoSpaceDE w:val="0"/>
        <w:autoSpaceDN w:val="0"/>
        <w:adjustRightInd w:val="0"/>
        <w:ind w:firstLine="540"/>
        <w:jc w:val="both"/>
      </w:pPr>
      <w:r>
        <w:t>4. На втором этапе конкурса комиссия проводит оценку профессиональных и личностных качеств претендентов, допущенных к участию во втором этапе конкурса, их умений, знаний, навыков на основании представленных документов и по результатам конкурсных испытаний.</w:t>
      </w:r>
    </w:p>
    <w:p w:rsidR="00B00D01" w:rsidRDefault="00B00D01" w:rsidP="00B00D01">
      <w:pPr>
        <w:widowControl w:val="0"/>
        <w:autoSpaceDE w:val="0"/>
        <w:autoSpaceDN w:val="0"/>
        <w:adjustRightInd w:val="0"/>
        <w:ind w:firstLine="540"/>
        <w:jc w:val="both"/>
        <w:rPr>
          <w:i/>
        </w:rPr>
      </w:pPr>
      <w:r>
        <w:t>5. При проведении конкурса могут использоваться не противоречащие федеральным законам и другим нормативным правовым актам Российской Федерации и Ивановской области методы оценки профессиональных и личностных качеств кандидатов, включая индивидуальное собеседование, анкетирование, проведение групповых дискуссий, тестирование, устное или письменное изложение своих предложений, программы развития муниципального образования в рамках полномочий Главы поселения, иные методы оценки профессиональных и личностных качеств претендента</w:t>
      </w:r>
      <w:r>
        <w:rPr>
          <w:i/>
        </w:rPr>
        <w:t>.</w:t>
      </w:r>
    </w:p>
    <w:p w:rsidR="00B00D01" w:rsidRDefault="00B00D01" w:rsidP="00B00D01">
      <w:pPr>
        <w:widowControl w:val="0"/>
        <w:autoSpaceDE w:val="0"/>
        <w:autoSpaceDN w:val="0"/>
        <w:adjustRightInd w:val="0"/>
        <w:ind w:firstLine="540"/>
        <w:jc w:val="both"/>
      </w:pPr>
      <w:r>
        <w:t>6. Неявка претендента для участия во втором этапе конкурса считается отказом от участия в конкурсе.</w:t>
      </w:r>
    </w:p>
    <w:p w:rsidR="00B00D01" w:rsidRDefault="00B00D01" w:rsidP="00B00D01">
      <w:pPr>
        <w:widowControl w:val="0"/>
        <w:autoSpaceDE w:val="0"/>
        <w:autoSpaceDN w:val="0"/>
        <w:adjustRightInd w:val="0"/>
        <w:ind w:firstLine="540"/>
        <w:jc w:val="both"/>
      </w:pPr>
      <w:r>
        <w:t>Очередность прохождения конкурсных процедур устанавливается исходя из очередности регистрации заявлений на участие в конкурсе.</w:t>
      </w:r>
    </w:p>
    <w:p w:rsidR="00B00D01" w:rsidRDefault="00B00D01" w:rsidP="00B00D01">
      <w:pPr>
        <w:widowControl w:val="0"/>
        <w:autoSpaceDE w:val="0"/>
        <w:autoSpaceDN w:val="0"/>
        <w:adjustRightInd w:val="0"/>
        <w:ind w:firstLine="540"/>
        <w:jc w:val="both"/>
      </w:pPr>
      <w:r>
        <w:t>Члены конкурсной комиссии вправе задать вопросы об опыте предыдущей работы или службы претендента и об основных достижениях на предыдущих местах работы или службы, иных обстоятельствах, по которым можно судить о деловых, профессиональных качествах.</w:t>
      </w:r>
    </w:p>
    <w:p w:rsidR="00B00D01" w:rsidRDefault="00B00D01" w:rsidP="00B00D01">
      <w:pPr>
        <w:widowControl w:val="0"/>
        <w:autoSpaceDE w:val="0"/>
        <w:autoSpaceDN w:val="0"/>
        <w:adjustRightInd w:val="0"/>
        <w:ind w:firstLine="540"/>
        <w:jc w:val="both"/>
      </w:pPr>
      <w:r>
        <w:t>7. После проведения конкурсных процедур члены комиссии проводят обсуждение, по итогам которого конкурсной комиссией проводится открытое голосование по каждой кандидатуре.</w:t>
      </w:r>
    </w:p>
    <w:p w:rsidR="00B00D01" w:rsidRDefault="00B00D01" w:rsidP="00B00D01">
      <w:pPr>
        <w:widowControl w:val="0"/>
        <w:autoSpaceDE w:val="0"/>
        <w:autoSpaceDN w:val="0"/>
        <w:adjustRightInd w:val="0"/>
        <w:ind w:firstLine="540"/>
        <w:jc w:val="both"/>
      </w:pPr>
      <w:r>
        <w:t>Решение конкурсной комиссией принимается в отсутствие претендентов.</w:t>
      </w:r>
    </w:p>
    <w:p w:rsidR="00B00D01" w:rsidRDefault="00B00D01" w:rsidP="00B00D01">
      <w:pPr>
        <w:widowControl w:val="0"/>
        <w:autoSpaceDE w:val="0"/>
        <w:autoSpaceDN w:val="0"/>
        <w:adjustRightInd w:val="0"/>
        <w:ind w:firstLine="540"/>
        <w:jc w:val="both"/>
      </w:pPr>
      <w:r>
        <w:t>При голосовании член конкурсной комиссии может проголосовать «за» только в отношении одного претендента.</w:t>
      </w:r>
    </w:p>
    <w:p w:rsidR="00B00D01" w:rsidRDefault="00B00D01" w:rsidP="00B00D01">
      <w:pPr>
        <w:widowControl w:val="0"/>
        <w:autoSpaceDE w:val="0"/>
        <w:autoSpaceDN w:val="0"/>
        <w:adjustRightInd w:val="0"/>
        <w:ind w:firstLine="540"/>
        <w:jc w:val="both"/>
      </w:pPr>
      <w:r>
        <w:t>Победившими считаются претенденты, набравшие наибольшее число голосов.</w:t>
      </w:r>
    </w:p>
    <w:p w:rsidR="00B00D01" w:rsidRDefault="00B00D01" w:rsidP="00B00D01">
      <w:pPr>
        <w:widowControl w:val="0"/>
        <w:autoSpaceDE w:val="0"/>
        <w:autoSpaceDN w:val="0"/>
        <w:adjustRightInd w:val="0"/>
        <w:ind w:firstLine="540"/>
        <w:jc w:val="both"/>
      </w:pPr>
      <w:r>
        <w:t>8. По итогам конкурса конкурсная комиссия принимает одно из следующих решений:</w:t>
      </w:r>
    </w:p>
    <w:p w:rsidR="00B00D01" w:rsidRDefault="00B00D01" w:rsidP="00B00D01">
      <w:pPr>
        <w:widowControl w:val="0"/>
        <w:tabs>
          <w:tab w:val="left" w:pos="5812"/>
        </w:tabs>
        <w:autoSpaceDE w:val="0"/>
        <w:autoSpaceDN w:val="0"/>
        <w:adjustRightInd w:val="0"/>
        <w:ind w:firstLine="540"/>
        <w:jc w:val="both"/>
      </w:pPr>
      <w:r>
        <w:t>1) о признании нескольких (не более трех) претендентов победителями конкурса и наделении их статусом кандидата на замещение должности Главы поселения;</w:t>
      </w:r>
    </w:p>
    <w:p w:rsidR="00B00D01" w:rsidRDefault="00B00D01" w:rsidP="00B00D01">
      <w:pPr>
        <w:widowControl w:val="0"/>
        <w:autoSpaceDE w:val="0"/>
        <w:autoSpaceDN w:val="0"/>
        <w:adjustRightInd w:val="0"/>
        <w:ind w:firstLine="540"/>
        <w:jc w:val="both"/>
      </w:pPr>
      <w:r>
        <w:t>2) о признании конкурса несостоявшимся в случае:</w:t>
      </w:r>
    </w:p>
    <w:p w:rsidR="00B00D01" w:rsidRDefault="00B00D01" w:rsidP="00B00D01">
      <w:pPr>
        <w:widowControl w:val="0"/>
        <w:autoSpaceDE w:val="0"/>
        <w:autoSpaceDN w:val="0"/>
        <w:adjustRightInd w:val="0"/>
        <w:ind w:firstLine="540"/>
        <w:jc w:val="both"/>
      </w:pPr>
      <w:r>
        <w:lastRenderedPageBreak/>
        <w:t>- признания претендента(</w:t>
      </w:r>
      <w:proofErr w:type="spellStart"/>
      <w:r>
        <w:t>ов</w:t>
      </w:r>
      <w:proofErr w:type="spellEnd"/>
      <w:r>
        <w:t>) не соответствующим(ми) требованиям на замещение должности Главы поселения;</w:t>
      </w:r>
    </w:p>
    <w:p w:rsidR="00B00D01" w:rsidRDefault="00B00D01" w:rsidP="00B00D01">
      <w:pPr>
        <w:widowControl w:val="0"/>
        <w:autoSpaceDE w:val="0"/>
        <w:autoSpaceDN w:val="0"/>
        <w:adjustRightInd w:val="0"/>
        <w:ind w:firstLine="540"/>
        <w:jc w:val="both"/>
      </w:pPr>
      <w:r>
        <w:t>- наличия одного кандидата для внесения в Совет поселения по результатам конкурса;</w:t>
      </w:r>
    </w:p>
    <w:p w:rsidR="00B00D01" w:rsidRDefault="00B00D01" w:rsidP="00B00D01">
      <w:pPr>
        <w:widowControl w:val="0"/>
        <w:autoSpaceDE w:val="0"/>
        <w:autoSpaceDN w:val="0"/>
        <w:adjustRightInd w:val="0"/>
        <w:ind w:firstLine="540"/>
        <w:jc w:val="both"/>
      </w:pPr>
      <w:r>
        <w:t>- подачи претендентами (кандидатами) заявлений о снятии своих кандидатур;</w:t>
      </w:r>
    </w:p>
    <w:p w:rsidR="00B00D01" w:rsidRDefault="00B00D01" w:rsidP="00B00D01">
      <w:pPr>
        <w:widowControl w:val="0"/>
        <w:autoSpaceDE w:val="0"/>
        <w:autoSpaceDN w:val="0"/>
        <w:adjustRightInd w:val="0"/>
        <w:ind w:firstLine="540"/>
        <w:jc w:val="both"/>
      </w:pPr>
      <w:r>
        <w:t>- неявки претендентов на заседание конкурсной комиссии.</w:t>
      </w:r>
    </w:p>
    <w:p w:rsidR="00B00D01" w:rsidRDefault="00B00D01" w:rsidP="00B00D01">
      <w:pPr>
        <w:widowControl w:val="0"/>
        <w:autoSpaceDE w:val="0"/>
        <w:autoSpaceDN w:val="0"/>
        <w:adjustRightInd w:val="0"/>
        <w:ind w:firstLine="540"/>
        <w:jc w:val="both"/>
      </w:pPr>
      <w:r>
        <w:t>9. Результаты голосования, решение конкурсной комиссии оформляются протоколом, который подписывают председатель, секретарь и все члены комиссии, принимавшие участие в голосовании.</w:t>
      </w:r>
    </w:p>
    <w:p w:rsidR="00B00D01" w:rsidRDefault="00B00D01" w:rsidP="00B00D01">
      <w:pPr>
        <w:widowControl w:val="0"/>
        <w:autoSpaceDE w:val="0"/>
        <w:autoSpaceDN w:val="0"/>
        <w:adjustRightInd w:val="0"/>
        <w:ind w:firstLine="540"/>
        <w:jc w:val="both"/>
      </w:pPr>
      <w:r>
        <w:t>10. Протокол конкурсной комиссии с результатами конкурса направляется в Совет поселения не позднее трехдневного срока со дня его подписания.</w:t>
      </w:r>
    </w:p>
    <w:p w:rsidR="00B00D01" w:rsidRDefault="00B00D01" w:rsidP="00B00D01">
      <w:pPr>
        <w:widowControl w:val="0"/>
        <w:autoSpaceDE w:val="0"/>
        <w:autoSpaceDN w:val="0"/>
        <w:adjustRightInd w:val="0"/>
        <w:ind w:firstLine="540"/>
        <w:jc w:val="both"/>
      </w:pPr>
      <w:r>
        <w:t>11. Каждому претенденту сообщается о результатах конкурса в письменной форме в течение трех дней со дня подписания протокола конкурсной комиссии.</w:t>
      </w:r>
    </w:p>
    <w:p w:rsidR="00B00D01" w:rsidRDefault="00B00D01" w:rsidP="00B00D01">
      <w:pPr>
        <w:widowControl w:val="0"/>
        <w:autoSpaceDE w:val="0"/>
        <w:autoSpaceDN w:val="0"/>
        <w:adjustRightInd w:val="0"/>
        <w:ind w:firstLine="540"/>
        <w:jc w:val="both"/>
      </w:pPr>
    </w:p>
    <w:p w:rsidR="00B00D01" w:rsidRDefault="00B00D01" w:rsidP="00B00D01">
      <w:pPr>
        <w:widowControl w:val="0"/>
        <w:autoSpaceDE w:val="0"/>
        <w:autoSpaceDN w:val="0"/>
        <w:adjustRightInd w:val="0"/>
        <w:jc w:val="center"/>
        <w:outlineLvl w:val="1"/>
      </w:pPr>
      <w:r>
        <w:t>IX. Избрание на должность Главы поселения</w:t>
      </w:r>
    </w:p>
    <w:p w:rsidR="00B00D01" w:rsidRDefault="00B00D01" w:rsidP="00B00D01">
      <w:pPr>
        <w:widowControl w:val="0"/>
        <w:autoSpaceDE w:val="0"/>
        <w:autoSpaceDN w:val="0"/>
        <w:adjustRightInd w:val="0"/>
        <w:jc w:val="center"/>
        <w:outlineLvl w:val="1"/>
      </w:pPr>
    </w:p>
    <w:p w:rsidR="00B00D01" w:rsidRDefault="00B00D01" w:rsidP="00B00D01">
      <w:pPr>
        <w:widowControl w:val="0"/>
        <w:autoSpaceDE w:val="0"/>
        <w:autoSpaceDN w:val="0"/>
        <w:adjustRightInd w:val="0"/>
        <w:ind w:firstLine="540"/>
        <w:jc w:val="both"/>
      </w:pPr>
      <w:r>
        <w:t>1. Совет поселения не позднее чем в двухнедельный срок со дня поступления протокола конкурсной комиссии с результатами конкурса проводит заседание для принятия решения об избрании Главы поселения из числа кандидатов, представленных конкурсной комиссией по результатам конкурса.</w:t>
      </w:r>
    </w:p>
    <w:p w:rsidR="00B00D01" w:rsidRDefault="00B00D01" w:rsidP="00B00D01">
      <w:pPr>
        <w:widowControl w:val="0"/>
        <w:autoSpaceDE w:val="0"/>
        <w:autoSpaceDN w:val="0"/>
        <w:adjustRightInd w:val="0"/>
        <w:ind w:firstLine="540"/>
        <w:jc w:val="both"/>
      </w:pPr>
      <w:r>
        <w:t xml:space="preserve">2. Решение принимается открытым голосованием простым большинством голосов от установленного Уставом </w:t>
      </w:r>
      <w:proofErr w:type="spellStart"/>
      <w:r>
        <w:t>Парского</w:t>
      </w:r>
      <w:proofErr w:type="spellEnd"/>
      <w:r>
        <w:t xml:space="preserve"> сельского поселения количества депутатов Совета поселения. </w:t>
      </w:r>
    </w:p>
    <w:p w:rsidR="00B00D01" w:rsidRDefault="00B00D01" w:rsidP="00B00D01">
      <w:pPr>
        <w:widowControl w:val="0"/>
        <w:autoSpaceDE w:val="0"/>
        <w:autoSpaceDN w:val="0"/>
        <w:adjustRightInd w:val="0"/>
        <w:ind w:firstLine="540"/>
        <w:jc w:val="both"/>
      </w:pPr>
      <w:r>
        <w:t>3. Решение Совета поселения об избрании кандидата на должность Главы поселения публикуется в газете «Родниковский рабочий» в пятидневный срок со дня его принятия.</w:t>
      </w:r>
    </w:p>
    <w:p w:rsidR="00B00D01" w:rsidRDefault="00B00D01" w:rsidP="00B00D01">
      <w:pPr>
        <w:widowControl w:val="0"/>
        <w:autoSpaceDE w:val="0"/>
        <w:autoSpaceDN w:val="0"/>
        <w:adjustRightInd w:val="0"/>
        <w:ind w:firstLine="540"/>
        <w:jc w:val="both"/>
      </w:pPr>
    </w:p>
    <w:p w:rsidR="00B00D01" w:rsidRDefault="00B00D01" w:rsidP="00B00D01">
      <w:pPr>
        <w:widowControl w:val="0"/>
        <w:autoSpaceDE w:val="0"/>
        <w:autoSpaceDN w:val="0"/>
        <w:adjustRightInd w:val="0"/>
        <w:jc w:val="center"/>
        <w:outlineLvl w:val="1"/>
      </w:pPr>
      <w:r>
        <w:t>X. Заключительные положения</w:t>
      </w:r>
    </w:p>
    <w:p w:rsidR="00B00D01" w:rsidRDefault="00B00D01" w:rsidP="00B00D01">
      <w:pPr>
        <w:widowControl w:val="0"/>
        <w:autoSpaceDE w:val="0"/>
        <w:autoSpaceDN w:val="0"/>
        <w:adjustRightInd w:val="0"/>
        <w:ind w:firstLine="540"/>
        <w:jc w:val="both"/>
      </w:pPr>
    </w:p>
    <w:p w:rsidR="00B00D01" w:rsidRDefault="00B00D01" w:rsidP="00B00D01">
      <w:pPr>
        <w:widowControl w:val="0"/>
        <w:autoSpaceDE w:val="0"/>
        <w:autoSpaceDN w:val="0"/>
        <w:adjustRightInd w:val="0"/>
        <w:ind w:firstLine="540"/>
        <w:jc w:val="both"/>
      </w:pPr>
      <w:r>
        <w:t>1. Расходы, связанные с участием в конкурсе (проезд к месту проведения конкурса и обратно, наем жилого помещения, проживание, пользование услугами средств связи и др.), претенденты производят за счет собственных средств.</w:t>
      </w:r>
    </w:p>
    <w:p w:rsidR="00B00D01" w:rsidRDefault="00B00D01" w:rsidP="00B00D01">
      <w:pPr>
        <w:widowControl w:val="0"/>
        <w:autoSpaceDE w:val="0"/>
        <w:autoSpaceDN w:val="0"/>
        <w:adjustRightInd w:val="0"/>
        <w:ind w:firstLine="540"/>
        <w:jc w:val="both"/>
      </w:pPr>
      <w:r>
        <w:t>2. Материалы конкурсной комиссии, сформированные в дело, хранятся в Совете поселения в течение двух с половиной лет.</w:t>
      </w:r>
    </w:p>
    <w:p w:rsidR="00B00D01" w:rsidRDefault="00B00D01" w:rsidP="00B00D01">
      <w:pPr>
        <w:widowControl w:val="0"/>
        <w:autoSpaceDE w:val="0"/>
        <w:autoSpaceDN w:val="0"/>
        <w:adjustRightInd w:val="0"/>
        <w:ind w:firstLine="540"/>
        <w:jc w:val="both"/>
      </w:pPr>
    </w:p>
    <w:p w:rsidR="00B00D01" w:rsidRDefault="00B00D01" w:rsidP="00B00D01">
      <w:pPr>
        <w:widowControl w:val="0"/>
        <w:autoSpaceDE w:val="0"/>
        <w:autoSpaceDN w:val="0"/>
        <w:adjustRightInd w:val="0"/>
        <w:ind w:firstLine="540"/>
        <w:jc w:val="both"/>
      </w:pPr>
    </w:p>
    <w:p w:rsidR="00B00D01" w:rsidRDefault="00B00D01" w:rsidP="00B00D01">
      <w:pPr>
        <w:widowControl w:val="0"/>
        <w:autoSpaceDE w:val="0"/>
        <w:autoSpaceDN w:val="0"/>
        <w:adjustRightInd w:val="0"/>
        <w:ind w:firstLine="540"/>
        <w:jc w:val="both"/>
      </w:pPr>
    </w:p>
    <w:p w:rsidR="00B00D01" w:rsidRDefault="00B00D01" w:rsidP="00B00D01">
      <w:pPr>
        <w:widowControl w:val="0"/>
        <w:autoSpaceDE w:val="0"/>
        <w:autoSpaceDN w:val="0"/>
        <w:adjustRightInd w:val="0"/>
        <w:ind w:firstLine="540"/>
        <w:jc w:val="both"/>
      </w:pPr>
    </w:p>
    <w:p w:rsidR="00B00D01" w:rsidRDefault="00B00D01" w:rsidP="00B00D01">
      <w:pPr>
        <w:widowControl w:val="0"/>
        <w:autoSpaceDE w:val="0"/>
        <w:autoSpaceDN w:val="0"/>
        <w:adjustRightInd w:val="0"/>
        <w:ind w:left="3261"/>
        <w:jc w:val="right"/>
        <w:outlineLvl w:val="1"/>
      </w:pPr>
    </w:p>
    <w:p w:rsidR="00B00D01" w:rsidRDefault="00B00D01" w:rsidP="00B00D01">
      <w:pPr>
        <w:widowControl w:val="0"/>
        <w:autoSpaceDE w:val="0"/>
        <w:autoSpaceDN w:val="0"/>
        <w:adjustRightInd w:val="0"/>
        <w:ind w:left="3261"/>
        <w:jc w:val="right"/>
        <w:outlineLvl w:val="1"/>
      </w:pPr>
    </w:p>
    <w:p w:rsidR="00B00D01" w:rsidRDefault="00B00D01" w:rsidP="00B00D01">
      <w:pPr>
        <w:widowControl w:val="0"/>
        <w:autoSpaceDE w:val="0"/>
        <w:autoSpaceDN w:val="0"/>
        <w:adjustRightInd w:val="0"/>
        <w:ind w:left="3261"/>
        <w:jc w:val="right"/>
        <w:outlineLvl w:val="1"/>
      </w:pPr>
    </w:p>
    <w:p w:rsidR="00B00D01" w:rsidRDefault="00B00D01" w:rsidP="00B00D01">
      <w:pPr>
        <w:widowControl w:val="0"/>
        <w:autoSpaceDE w:val="0"/>
        <w:autoSpaceDN w:val="0"/>
        <w:adjustRightInd w:val="0"/>
        <w:ind w:left="3261"/>
        <w:jc w:val="right"/>
        <w:outlineLvl w:val="1"/>
      </w:pPr>
    </w:p>
    <w:p w:rsidR="00B00D01" w:rsidRDefault="00B00D01" w:rsidP="00B00D01">
      <w:pPr>
        <w:widowControl w:val="0"/>
        <w:autoSpaceDE w:val="0"/>
        <w:autoSpaceDN w:val="0"/>
        <w:adjustRightInd w:val="0"/>
        <w:ind w:left="3261"/>
        <w:jc w:val="right"/>
        <w:outlineLvl w:val="1"/>
      </w:pPr>
      <w:r>
        <w:lastRenderedPageBreak/>
        <w:t xml:space="preserve">Приложение № 1 </w:t>
      </w:r>
    </w:p>
    <w:p w:rsidR="00B00D01" w:rsidRDefault="00B00D01" w:rsidP="00B00D01">
      <w:pPr>
        <w:pStyle w:val="ConsPlusNonformat"/>
        <w:ind w:left="4820"/>
      </w:pPr>
      <w:r>
        <w:t xml:space="preserve">                                        В конкурсную комиссию по проведению конкурса по отбору кандидатур на должность главы муниципального образования «</w:t>
      </w:r>
      <w:proofErr w:type="spellStart"/>
      <w:r>
        <w:t>Парское</w:t>
      </w:r>
      <w:proofErr w:type="spellEnd"/>
      <w:r>
        <w:t xml:space="preserve"> сельское поселение Родниковского муниципального района Ивановской области»</w:t>
      </w:r>
    </w:p>
    <w:p w:rsidR="00B00D01" w:rsidRDefault="00B00D01" w:rsidP="00B00D01">
      <w:pPr>
        <w:pStyle w:val="ConsPlusNonformat"/>
        <w:ind w:left="4820"/>
      </w:pPr>
      <w:r>
        <w:t xml:space="preserve">                                        </w:t>
      </w:r>
      <w:proofErr w:type="gramStart"/>
      <w:r>
        <w:t>от</w:t>
      </w:r>
      <w:proofErr w:type="gramEnd"/>
      <w:r>
        <w:t xml:space="preserve"> ________________________________</w:t>
      </w:r>
    </w:p>
    <w:p w:rsidR="00B00D01" w:rsidRDefault="00B00D01" w:rsidP="00B00D01">
      <w:pPr>
        <w:pStyle w:val="ConsPlusNonformat"/>
      </w:pPr>
      <w:r>
        <w:t xml:space="preserve">                                                 </w:t>
      </w:r>
      <w:proofErr w:type="gramStart"/>
      <w:r>
        <w:t>фамилия</w:t>
      </w:r>
      <w:proofErr w:type="gramEnd"/>
      <w:r>
        <w:t>, имя, отчество</w:t>
      </w:r>
    </w:p>
    <w:p w:rsidR="00B00D01" w:rsidRDefault="00B00D01" w:rsidP="00B00D01">
      <w:pPr>
        <w:pStyle w:val="ConsPlusNonformat"/>
      </w:pPr>
      <w:r>
        <w:t xml:space="preserve">                                        __________________________________,</w:t>
      </w:r>
    </w:p>
    <w:p w:rsidR="00B00D01" w:rsidRDefault="00B00D01" w:rsidP="00B00D01">
      <w:pPr>
        <w:pStyle w:val="ConsPlusNonformat"/>
      </w:pPr>
      <w:r>
        <w:t xml:space="preserve">                                        </w:t>
      </w:r>
      <w:proofErr w:type="gramStart"/>
      <w:r>
        <w:t>год</w:t>
      </w:r>
      <w:proofErr w:type="gramEnd"/>
      <w:r>
        <w:t xml:space="preserve"> рождения _____________________,</w:t>
      </w:r>
    </w:p>
    <w:p w:rsidR="00B00D01" w:rsidRDefault="00B00D01" w:rsidP="00B00D01">
      <w:pPr>
        <w:pStyle w:val="ConsPlusNonformat"/>
      </w:pPr>
      <w:r>
        <w:t xml:space="preserve">                                        </w:t>
      </w:r>
      <w:proofErr w:type="gramStart"/>
      <w:r>
        <w:t>зарегистрированного</w:t>
      </w:r>
      <w:proofErr w:type="gramEnd"/>
      <w:r>
        <w:t>(ой) по адресу:</w:t>
      </w:r>
    </w:p>
    <w:p w:rsidR="00B00D01" w:rsidRDefault="00B00D01" w:rsidP="00B00D01">
      <w:pPr>
        <w:pStyle w:val="ConsPlusNonformat"/>
      </w:pPr>
      <w:r>
        <w:t xml:space="preserve">                                        __________________________________,</w:t>
      </w:r>
    </w:p>
    <w:p w:rsidR="00B00D01" w:rsidRDefault="00B00D01" w:rsidP="00B00D01">
      <w:pPr>
        <w:pStyle w:val="ConsPlusNonformat"/>
      </w:pPr>
      <w:r>
        <w:t xml:space="preserve">                                        </w:t>
      </w:r>
      <w:proofErr w:type="gramStart"/>
      <w:r>
        <w:t>проживающего</w:t>
      </w:r>
      <w:proofErr w:type="gramEnd"/>
      <w:r>
        <w:t>(ей) по адресу: _______</w:t>
      </w:r>
    </w:p>
    <w:p w:rsidR="00B00D01" w:rsidRDefault="00B00D01" w:rsidP="00B00D01">
      <w:pPr>
        <w:pStyle w:val="ConsPlusNonformat"/>
      </w:pPr>
      <w:r>
        <w:t xml:space="preserve">                                        __________________________________,</w:t>
      </w:r>
    </w:p>
    <w:p w:rsidR="00B00D01" w:rsidRDefault="00B00D01" w:rsidP="00B00D01">
      <w:pPr>
        <w:pStyle w:val="ConsPlusNonformat"/>
      </w:pPr>
      <w:r>
        <w:t xml:space="preserve">                                        </w:t>
      </w:r>
      <w:proofErr w:type="gramStart"/>
      <w:r>
        <w:t>паспорт</w:t>
      </w:r>
      <w:proofErr w:type="gramEnd"/>
      <w:r>
        <w:t xml:space="preserve"> ___________________________</w:t>
      </w:r>
    </w:p>
    <w:p w:rsidR="00B00D01" w:rsidRDefault="00B00D01" w:rsidP="00B00D01">
      <w:pPr>
        <w:pStyle w:val="ConsPlusNonformat"/>
      </w:pPr>
      <w:r>
        <w:t xml:space="preserve">                                        __________________________________,</w:t>
      </w:r>
    </w:p>
    <w:p w:rsidR="00B00D01" w:rsidRDefault="00B00D01" w:rsidP="00B00D01">
      <w:pPr>
        <w:pStyle w:val="ConsPlusNonformat"/>
      </w:pPr>
      <w:r>
        <w:t xml:space="preserve">                                        </w:t>
      </w:r>
      <w:proofErr w:type="gramStart"/>
      <w:r>
        <w:t>телефон</w:t>
      </w:r>
      <w:proofErr w:type="gramEnd"/>
      <w:r>
        <w:t xml:space="preserve"> ___________________________</w:t>
      </w:r>
    </w:p>
    <w:p w:rsidR="00B00D01" w:rsidRDefault="00B00D01" w:rsidP="00B00D01">
      <w:pPr>
        <w:pStyle w:val="ConsPlusNonformat"/>
      </w:pPr>
    </w:p>
    <w:p w:rsidR="00B00D01" w:rsidRDefault="00B00D01" w:rsidP="00B00D01">
      <w:pPr>
        <w:pStyle w:val="ConsPlusNonformat"/>
        <w:jc w:val="both"/>
      </w:pPr>
      <w:r>
        <w:t xml:space="preserve">                                 Заявление</w:t>
      </w:r>
    </w:p>
    <w:p w:rsidR="00B00D01" w:rsidRDefault="00B00D01" w:rsidP="00B00D01">
      <w:pPr>
        <w:pStyle w:val="ConsPlusNonformat"/>
        <w:jc w:val="both"/>
      </w:pPr>
    </w:p>
    <w:p w:rsidR="00B00D01" w:rsidRDefault="00B00D01" w:rsidP="00B00D01">
      <w:pPr>
        <w:pStyle w:val="ConsPlusNonformat"/>
        <w:ind w:firstLine="426"/>
        <w:jc w:val="both"/>
      </w:pPr>
      <w:proofErr w:type="gramStart"/>
      <w:r>
        <w:t>Прошу  допустить</w:t>
      </w:r>
      <w:proofErr w:type="gramEnd"/>
      <w:r>
        <w:t xml:space="preserve"> к участию в конкурсе по отбору кандидатур на должность главы муниципального образования «</w:t>
      </w:r>
      <w:proofErr w:type="spellStart"/>
      <w:r>
        <w:t>Парское</w:t>
      </w:r>
      <w:proofErr w:type="spellEnd"/>
      <w:r>
        <w:t xml:space="preserve"> сельское поселение Родниковского муниципального района Ивановской области».</w:t>
      </w:r>
    </w:p>
    <w:p w:rsidR="00B00D01" w:rsidRDefault="00B00D01" w:rsidP="00B00D01">
      <w:pPr>
        <w:autoSpaceDE w:val="0"/>
        <w:autoSpaceDN w:val="0"/>
        <w:adjustRightInd w:val="0"/>
        <w:ind w:firstLine="426"/>
        <w:rPr>
          <w:rFonts w:ascii="Courier New" w:hAnsi="Courier New" w:cs="Courier New"/>
          <w:sz w:val="20"/>
          <w:szCs w:val="20"/>
          <w:lang w:eastAsia="ru-RU"/>
        </w:rPr>
      </w:pPr>
      <w:r>
        <w:rPr>
          <w:rFonts w:ascii="Courier New" w:hAnsi="Courier New" w:cs="Courier New"/>
          <w:sz w:val="20"/>
          <w:szCs w:val="20"/>
          <w:lang w:eastAsia="ru-RU"/>
        </w:rPr>
        <w:t xml:space="preserve">Сообщаю следующие </w:t>
      </w:r>
      <w:proofErr w:type="gramStart"/>
      <w:r>
        <w:rPr>
          <w:rFonts w:ascii="Courier New" w:hAnsi="Courier New" w:cs="Courier New"/>
          <w:sz w:val="20"/>
          <w:szCs w:val="20"/>
          <w:lang w:eastAsia="ru-RU"/>
        </w:rPr>
        <w:t>сведения  о</w:t>
      </w:r>
      <w:proofErr w:type="gramEnd"/>
      <w:r>
        <w:rPr>
          <w:rFonts w:ascii="Courier New" w:hAnsi="Courier New" w:cs="Courier New"/>
          <w:sz w:val="20"/>
          <w:szCs w:val="20"/>
          <w:lang w:eastAsia="ru-RU"/>
        </w:rPr>
        <w:t xml:space="preserve">  судимости</w:t>
      </w:r>
      <w:hyperlink r:id="rId31" w:history="1">
        <w:r>
          <w:rPr>
            <w:rStyle w:val="a3"/>
            <w:rFonts w:ascii="Courier New" w:hAnsi="Courier New" w:cs="Courier New"/>
            <w:color w:val="auto"/>
            <w:sz w:val="20"/>
            <w:szCs w:val="20"/>
            <w:u w:val="none"/>
            <w:lang w:eastAsia="ru-RU"/>
          </w:rPr>
          <w:t>&lt;1&gt;</w:t>
        </w:r>
      </w:hyperlink>
      <w:r>
        <w:rPr>
          <w:rFonts w:ascii="Courier New" w:hAnsi="Courier New" w:cs="Courier New"/>
          <w:sz w:val="20"/>
          <w:szCs w:val="20"/>
          <w:lang w:eastAsia="ru-RU"/>
        </w:rPr>
        <w:t>_____________________________.</w:t>
      </w:r>
    </w:p>
    <w:p w:rsidR="00B00D01" w:rsidRDefault="00B00D01" w:rsidP="00B00D01">
      <w:pPr>
        <w:autoSpaceDE w:val="0"/>
        <w:autoSpaceDN w:val="0"/>
        <w:adjustRightInd w:val="0"/>
        <w:ind w:firstLine="426"/>
        <w:jc w:val="both"/>
        <w:rPr>
          <w:rFonts w:ascii="Courier New" w:eastAsia="Calibri" w:hAnsi="Courier New" w:cs="Courier New"/>
          <w:sz w:val="20"/>
          <w:szCs w:val="20"/>
          <w:lang w:eastAsia="ru-RU"/>
        </w:rPr>
      </w:pPr>
      <w:r>
        <w:rPr>
          <w:rFonts w:ascii="Courier New" w:eastAsia="Calibri" w:hAnsi="Courier New" w:cs="Courier New"/>
          <w:sz w:val="20"/>
          <w:szCs w:val="20"/>
          <w:lang w:eastAsia="ru-RU"/>
        </w:rPr>
        <w:lastRenderedPageBreak/>
        <w:t>Информирую о том, что осуществляю полномочия депутата представительного органа ________________ на непостоянной основе</w:t>
      </w:r>
      <w:hyperlink r:id="rId32" w:history="1">
        <w:r>
          <w:rPr>
            <w:rStyle w:val="a3"/>
            <w:rFonts w:ascii="Courier New" w:hAnsi="Courier New" w:cs="Courier New"/>
            <w:color w:val="auto"/>
            <w:sz w:val="20"/>
            <w:szCs w:val="20"/>
            <w:u w:val="none"/>
            <w:lang w:eastAsia="ru-RU"/>
          </w:rPr>
          <w:t>&lt;2&gt;</w:t>
        </w:r>
      </w:hyperlink>
      <w:r>
        <w:rPr>
          <w:rFonts w:ascii="Courier New" w:eastAsia="Calibri" w:hAnsi="Courier New" w:cs="Courier New"/>
          <w:sz w:val="20"/>
          <w:szCs w:val="20"/>
          <w:lang w:eastAsia="ru-RU"/>
        </w:rPr>
        <w:t>.</w:t>
      </w:r>
    </w:p>
    <w:p w:rsidR="00B00D01" w:rsidRDefault="00B00D01" w:rsidP="00B00D01">
      <w:pPr>
        <w:pStyle w:val="ConsPlusNonformat"/>
        <w:ind w:firstLine="426"/>
        <w:jc w:val="both"/>
      </w:pPr>
      <w:r>
        <w:t xml:space="preserve">С </w:t>
      </w:r>
      <w:proofErr w:type="gramStart"/>
      <w:r>
        <w:t>проведением  процедуры</w:t>
      </w:r>
      <w:proofErr w:type="gramEnd"/>
      <w:r>
        <w:t xml:space="preserve">  оформления допуска к сведениям, составляющим государственную и иную охраняемую законом тайну, согласен(а).</w:t>
      </w:r>
    </w:p>
    <w:p w:rsidR="00B00D01" w:rsidRDefault="00B00D01" w:rsidP="00B00D01">
      <w:pPr>
        <w:pStyle w:val="ConsPlusNonformat"/>
        <w:ind w:firstLine="426"/>
        <w:jc w:val="both"/>
      </w:pPr>
      <w:r>
        <w:t xml:space="preserve">Обязуюсь прекратить деятельность, несовместимую с замещением выборной должности главы муниципального образования, в случае избрания меня главой муниципального образования ___________________ представительным органом муниципального образования из числа кандидатов, представленных конкурсной комиссией по результатам конкурса. </w:t>
      </w:r>
    </w:p>
    <w:p w:rsidR="00B00D01" w:rsidRDefault="00B00D01" w:rsidP="00B00D01">
      <w:pPr>
        <w:pStyle w:val="ConsPlusNonformat"/>
      </w:pPr>
    </w:p>
    <w:p w:rsidR="00B00D01" w:rsidRDefault="00B00D01" w:rsidP="00B00D01">
      <w:pPr>
        <w:pStyle w:val="ConsPlusNonformat"/>
      </w:pPr>
      <w:r>
        <w:t xml:space="preserve">    Приложение (перечень представленных документов:</w:t>
      </w:r>
    </w:p>
    <w:p w:rsidR="00B00D01" w:rsidRDefault="00B00D01" w:rsidP="00B00D01">
      <w:pPr>
        <w:pStyle w:val="ConsPlusNonformat"/>
      </w:pPr>
      <w:r>
        <w:t>1. ______________________________________________________, на _____ листах;</w:t>
      </w:r>
    </w:p>
    <w:p w:rsidR="00B00D01" w:rsidRDefault="00B00D01" w:rsidP="00B00D01">
      <w:pPr>
        <w:pStyle w:val="ConsPlusNonformat"/>
      </w:pPr>
      <w:r>
        <w:t>2. ______________________________________________________, на _____ листах;</w:t>
      </w:r>
    </w:p>
    <w:p w:rsidR="00B00D01" w:rsidRDefault="00B00D01" w:rsidP="00B00D01">
      <w:pPr>
        <w:pStyle w:val="ConsPlusNonformat"/>
      </w:pPr>
      <w:r>
        <w:t>3. ______________________________________________________, на _____ листах;</w:t>
      </w:r>
    </w:p>
    <w:p w:rsidR="00B00D01" w:rsidRDefault="00B00D01" w:rsidP="00B00D01">
      <w:pPr>
        <w:pStyle w:val="ConsPlusNonformat"/>
      </w:pPr>
      <w:r>
        <w:t>4. ______________________________________________________, на _____ листах.</w:t>
      </w:r>
    </w:p>
    <w:p w:rsidR="00B00D01" w:rsidRDefault="00B00D01" w:rsidP="00B00D01">
      <w:pPr>
        <w:pStyle w:val="ConsPlusNonformat"/>
      </w:pPr>
    </w:p>
    <w:p w:rsidR="00B00D01" w:rsidRDefault="00B00D01" w:rsidP="00B00D01">
      <w:pPr>
        <w:pStyle w:val="ConsPlusNonformat"/>
      </w:pPr>
      <w:r>
        <w:t>"___" __________________ 20___ г. ___________________</w:t>
      </w:r>
    </w:p>
    <w:p w:rsidR="00B00D01" w:rsidRDefault="00B00D01" w:rsidP="00B00D01">
      <w:pPr>
        <w:pStyle w:val="ConsPlusNonformat"/>
      </w:pPr>
      <w:r>
        <w:t xml:space="preserve">                                       Подпись</w:t>
      </w:r>
    </w:p>
    <w:p w:rsidR="00B00D01" w:rsidRDefault="00B00D01" w:rsidP="00B00D01">
      <w:pPr>
        <w:pStyle w:val="ConsPlusNonformat"/>
      </w:pPr>
    </w:p>
    <w:p w:rsidR="00B00D01" w:rsidRDefault="00B00D01" w:rsidP="00B00D01">
      <w:pPr>
        <w:pStyle w:val="ConsPlusNonformat"/>
      </w:pPr>
      <w:r>
        <w:t>Заявление и указанные документы к нему принял(а):</w:t>
      </w:r>
    </w:p>
    <w:p w:rsidR="00B00D01" w:rsidRDefault="00B00D01" w:rsidP="00B00D01">
      <w:pPr>
        <w:pStyle w:val="ConsPlusNonformat"/>
      </w:pPr>
      <w:proofErr w:type="gramStart"/>
      <w:r>
        <w:t>секретарь</w:t>
      </w:r>
      <w:proofErr w:type="gramEnd"/>
      <w:r>
        <w:t xml:space="preserve"> конкурсной комиссии _____________________________________________</w:t>
      </w:r>
    </w:p>
    <w:p w:rsidR="00B00D01" w:rsidRDefault="00B00D01" w:rsidP="00B00D01">
      <w:pPr>
        <w:pStyle w:val="ConsPlusNonformat"/>
      </w:pPr>
      <w:r>
        <w:t xml:space="preserve">                                                (ФИО)</w:t>
      </w:r>
    </w:p>
    <w:p w:rsidR="00B00D01" w:rsidRDefault="00B00D01" w:rsidP="00B00D01">
      <w:pPr>
        <w:pStyle w:val="ConsPlusNonformat"/>
      </w:pPr>
      <w:r>
        <w:t>"___" __________________ 20___ г. ___________________</w:t>
      </w:r>
    </w:p>
    <w:p w:rsidR="00B00D01" w:rsidRDefault="00B00D01" w:rsidP="00B00D01">
      <w:pPr>
        <w:pStyle w:val="ConsPlusNonformat"/>
      </w:pPr>
      <w:r>
        <w:t xml:space="preserve">                                       Подпись</w:t>
      </w:r>
    </w:p>
    <w:p w:rsidR="00B00D01" w:rsidRDefault="00B00D01" w:rsidP="00B00D01">
      <w:pPr>
        <w:autoSpaceDE w:val="0"/>
        <w:autoSpaceDN w:val="0"/>
        <w:adjustRightInd w:val="0"/>
        <w:ind w:firstLine="426"/>
        <w:jc w:val="both"/>
        <w:rPr>
          <w:rFonts w:ascii="Courier New" w:hAnsi="Courier New" w:cs="Courier New"/>
          <w:sz w:val="20"/>
          <w:szCs w:val="20"/>
          <w:lang w:eastAsia="ru-RU"/>
        </w:rPr>
      </w:pPr>
      <w:hyperlink r:id="rId33" w:history="1">
        <w:r>
          <w:rPr>
            <w:rStyle w:val="a3"/>
            <w:rFonts w:ascii="Courier New" w:hAnsi="Courier New" w:cs="Courier New"/>
            <w:color w:val="auto"/>
            <w:sz w:val="20"/>
            <w:szCs w:val="20"/>
            <w:u w:val="none"/>
            <w:lang w:eastAsia="ru-RU"/>
          </w:rPr>
          <w:t>&lt;1&gt;</w:t>
        </w:r>
      </w:hyperlink>
      <w:r>
        <w:rPr>
          <w:rFonts w:ascii="Courier New" w:hAnsi="Courier New" w:cs="Courier New"/>
          <w:sz w:val="20"/>
          <w:szCs w:val="20"/>
          <w:lang w:eastAsia="ru-RU"/>
        </w:rPr>
        <w:t xml:space="preserve"> Если у претендента имелась или имеется судимость, указываются сведения о судимости. </w:t>
      </w:r>
      <w:proofErr w:type="gramStart"/>
      <w:r>
        <w:rPr>
          <w:rFonts w:ascii="Courier New" w:hAnsi="Courier New" w:cs="Courier New"/>
          <w:sz w:val="20"/>
          <w:szCs w:val="20"/>
          <w:lang w:eastAsia="ru-RU"/>
        </w:rPr>
        <w:t>Если  судимость</w:t>
      </w:r>
      <w:proofErr w:type="gramEnd"/>
      <w:r>
        <w:rPr>
          <w:rFonts w:ascii="Courier New" w:hAnsi="Courier New" w:cs="Courier New"/>
          <w:sz w:val="20"/>
          <w:szCs w:val="20"/>
          <w:lang w:eastAsia="ru-RU"/>
        </w:rPr>
        <w:t xml:space="preserve">  снята  или погашена - сведения о дате снятия или погашения судимости. Если претендент не имеет (не имел) судимости, то в соответствующей строке проставляется прочерк.</w:t>
      </w:r>
    </w:p>
    <w:p w:rsidR="00B00D01" w:rsidRDefault="00B00D01" w:rsidP="00B00D01">
      <w:pPr>
        <w:pStyle w:val="ConsPlusNormal"/>
        <w:ind w:firstLine="540"/>
        <w:jc w:val="both"/>
      </w:pPr>
      <w:hyperlink r:id="rId34" w:history="1">
        <w:r>
          <w:rPr>
            <w:rStyle w:val="a3"/>
            <w:rFonts w:ascii="Courier New" w:hAnsi="Courier New" w:cs="Courier New"/>
            <w:color w:val="auto"/>
            <w:u w:val="none"/>
          </w:rPr>
          <w:t>&lt;2&gt;</w:t>
        </w:r>
      </w:hyperlink>
      <w:r>
        <w:rPr>
          <w:rFonts w:ascii="Courier New" w:hAnsi="Courier New" w:cs="Courier New"/>
        </w:rPr>
        <w:t xml:space="preserve"> Указывается наименование соответствующего представительного </w:t>
      </w:r>
      <w:proofErr w:type="gramStart"/>
      <w:r>
        <w:rPr>
          <w:rFonts w:ascii="Courier New" w:hAnsi="Courier New" w:cs="Courier New"/>
        </w:rPr>
        <w:t xml:space="preserve">органа,   </w:t>
      </w:r>
      <w:proofErr w:type="gramEnd"/>
      <w:r>
        <w:rPr>
          <w:rFonts w:ascii="Courier New" w:hAnsi="Courier New" w:cs="Courier New"/>
        </w:rPr>
        <w:t xml:space="preserve">          депутатом которого является претендент. Если претендент не исполняет обязанности депутата на непостоянной основе, то в соответствующей строке проставляется прочерк.</w:t>
      </w:r>
    </w:p>
    <w:p w:rsidR="00B00D01" w:rsidRDefault="00B00D01" w:rsidP="00B00D01">
      <w:pPr>
        <w:widowControl w:val="0"/>
        <w:autoSpaceDE w:val="0"/>
        <w:autoSpaceDN w:val="0"/>
        <w:adjustRightInd w:val="0"/>
        <w:ind w:left="3261"/>
        <w:jc w:val="right"/>
        <w:outlineLvl w:val="1"/>
      </w:pPr>
    </w:p>
    <w:p w:rsidR="00B00D01" w:rsidRDefault="00B00D01" w:rsidP="00B00D01">
      <w:pPr>
        <w:widowControl w:val="0"/>
        <w:autoSpaceDE w:val="0"/>
        <w:autoSpaceDN w:val="0"/>
        <w:adjustRightInd w:val="0"/>
        <w:ind w:left="3261"/>
        <w:jc w:val="right"/>
        <w:outlineLvl w:val="1"/>
      </w:pPr>
    </w:p>
    <w:p w:rsidR="00B50FBA" w:rsidRDefault="00B50FBA" w:rsidP="00B00D01">
      <w:pPr>
        <w:widowControl w:val="0"/>
        <w:autoSpaceDE w:val="0"/>
        <w:autoSpaceDN w:val="0"/>
        <w:adjustRightInd w:val="0"/>
        <w:ind w:left="3261"/>
        <w:jc w:val="right"/>
        <w:outlineLvl w:val="1"/>
      </w:pPr>
    </w:p>
    <w:p w:rsidR="00B50FBA" w:rsidRDefault="00B50FBA" w:rsidP="00B00D01">
      <w:pPr>
        <w:widowControl w:val="0"/>
        <w:autoSpaceDE w:val="0"/>
        <w:autoSpaceDN w:val="0"/>
        <w:adjustRightInd w:val="0"/>
        <w:ind w:left="3261"/>
        <w:jc w:val="right"/>
        <w:outlineLvl w:val="1"/>
      </w:pPr>
    </w:p>
    <w:p w:rsidR="00B00D01" w:rsidRDefault="00B00D01" w:rsidP="00B00D01">
      <w:pPr>
        <w:widowControl w:val="0"/>
        <w:autoSpaceDE w:val="0"/>
        <w:autoSpaceDN w:val="0"/>
        <w:adjustRightInd w:val="0"/>
        <w:ind w:left="3261"/>
        <w:jc w:val="right"/>
        <w:outlineLvl w:val="1"/>
      </w:pPr>
      <w:r>
        <w:t xml:space="preserve">Приложение № 2 </w:t>
      </w:r>
    </w:p>
    <w:p w:rsidR="00B00D01" w:rsidRDefault="00B00D01" w:rsidP="00B00D01">
      <w:pPr>
        <w:widowControl w:val="0"/>
        <w:autoSpaceDE w:val="0"/>
        <w:autoSpaceDN w:val="0"/>
        <w:adjustRightInd w:val="0"/>
        <w:ind w:left="3261" w:firstLine="540"/>
        <w:jc w:val="both"/>
      </w:pPr>
    </w:p>
    <w:p w:rsidR="00B00D01" w:rsidRDefault="00B00D01" w:rsidP="00B00D01">
      <w:pPr>
        <w:widowControl w:val="0"/>
        <w:autoSpaceDE w:val="0"/>
        <w:autoSpaceDN w:val="0"/>
        <w:adjustRightInd w:val="0"/>
        <w:jc w:val="right"/>
      </w:pPr>
    </w:p>
    <w:p w:rsidR="00B00D01" w:rsidRDefault="00B00D01" w:rsidP="00B00D01">
      <w:pPr>
        <w:pStyle w:val="ConsPlusNonformat"/>
        <w:ind w:left="3119"/>
        <w:jc w:val="both"/>
      </w:pPr>
      <w:r>
        <w:t>В конкурсную комиссию по проведению конкурса по отбору кандидатур на должность Главы муниципального образования «</w:t>
      </w:r>
      <w:proofErr w:type="spellStart"/>
      <w:r>
        <w:t>Парское</w:t>
      </w:r>
      <w:proofErr w:type="spellEnd"/>
      <w:r>
        <w:t xml:space="preserve"> сельское поселение Родниковского муниципального района Ивановской </w:t>
      </w:r>
      <w:proofErr w:type="gramStart"/>
      <w:r>
        <w:t>области»(</w:t>
      </w:r>
      <w:proofErr w:type="gramEnd"/>
      <w:r>
        <w:t>далее - комиссия)</w:t>
      </w:r>
    </w:p>
    <w:p w:rsidR="00B00D01" w:rsidRDefault="00B00D01" w:rsidP="00B00D01">
      <w:pPr>
        <w:pStyle w:val="ConsPlusNonformat"/>
      </w:pPr>
      <w:r>
        <w:t xml:space="preserve">                          </w:t>
      </w:r>
      <w:proofErr w:type="gramStart"/>
      <w:r>
        <w:t>от</w:t>
      </w:r>
      <w:proofErr w:type="gramEnd"/>
      <w:r>
        <w:t xml:space="preserve"> ______________________________________________</w:t>
      </w:r>
    </w:p>
    <w:p w:rsidR="00B00D01" w:rsidRDefault="00B00D01" w:rsidP="00B00D01">
      <w:pPr>
        <w:pStyle w:val="ConsPlusNonformat"/>
      </w:pPr>
      <w:r>
        <w:t xml:space="preserve">                          ________________________________________________,</w:t>
      </w:r>
    </w:p>
    <w:p w:rsidR="00B00D01" w:rsidRDefault="00B00D01" w:rsidP="00B00D01">
      <w:pPr>
        <w:pStyle w:val="ConsPlusNonformat"/>
      </w:pPr>
      <w:r>
        <w:t xml:space="preserve">                          </w:t>
      </w:r>
      <w:proofErr w:type="gramStart"/>
      <w:r>
        <w:t>проживающего</w:t>
      </w:r>
      <w:proofErr w:type="gramEnd"/>
      <w:r>
        <w:t>(ей) по адресу:______________________</w:t>
      </w:r>
    </w:p>
    <w:p w:rsidR="00B00D01" w:rsidRDefault="00B00D01" w:rsidP="00B00D01">
      <w:pPr>
        <w:pStyle w:val="ConsPlusNonformat"/>
      </w:pPr>
      <w:r>
        <w:t xml:space="preserve">                          _________________________________________________</w:t>
      </w:r>
    </w:p>
    <w:p w:rsidR="00B00D01" w:rsidRDefault="00B00D01" w:rsidP="00B00D01">
      <w:pPr>
        <w:pStyle w:val="ConsPlusNonformat"/>
      </w:pPr>
      <w:r>
        <w:t xml:space="preserve">                          ________________________________________________,</w:t>
      </w:r>
    </w:p>
    <w:p w:rsidR="00B00D01" w:rsidRDefault="00B00D01" w:rsidP="00B00D01">
      <w:pPr>
        <w:pStyle w:val="ConsPlusNonformat"/>
      </w:pPr>
      <w:r>
        <w:t xml:space="preserve">                          </w:t>
      </w:r>
      <w:proofErr w:type="gramStart"/>
      <w:r>
        <w:t>документ</w:t>
      </w:r>
      <w:proofErr w:type="gramEnd"/>
      <w:r>
        <w:t>, удостоверяющий личность:</w:t>
      </w:r>
    </w:p>
    <w:p w:rsidR="00B00D01" w:rsidRDefault="00B00D01" w:rsidP="00B00D01">
      <w:pPr>
        <w:pStyle w:val="ConsPlusNonformat"/>
      </w:pPr>
      <w:r>
        <w:t xml:space="preserve">                          ___________________ серия _________ N __________,</w:t>
      </w:r>
    </w:p>
    <w:p w:rsidR="00B00D01" w:rsidRDefault="00B00D01" w:rsidP="00B00D01">
      <w:pPr>
        <w:pStyle w:val="ConsPlusNonformat"/>
      </w:pPr>
      <w:r>
        <w:t xml:space="preserve">                          </w:t>
      </w:r>
      <w:proofErr w:type="gramStart"/>
      <w:r>
        <w:t>когда</w:t>
      </w:r>
      <w:proofErr w:type="gramEnd"/>
      <w:r>
        <w:t>, кем выдан ________________________________</w:t>
      </w:r>
    </w:p>
    <w:p w:rsidR="00B00D01" w:rsidRDefault="00B00D01" w:rsidP="00B00D01">
      <w:pPr>
        <w:pStyle w:val="ConsPlusNonformat"/>
      </w:pPr>
      <w:r>
        <w:t xml:space="preserve">                          _________________________________________________</w:t>
      </w:r>
    </w:p>
    <w:p w:rsidR="00B00D01" w:rsidRDefault="00B00D01" w:rsidP="00B00D01">
      <w:pPr>
        <w:pStyle w:val="ConsPlusNonformat"/>
      </w:pPr>
    </w:p>
    <w:p w:rsidR="00B00D01" w:rsidRDefault="00B00D01" w:rsidP="00B00D01">
      <w:pPr>
        <w:pStyle w:val="ConsPlusNonformat"/>
        <w:ind w:right="284"/>
        <w:jc w:val="both"/>
      </w:pPr>
      <w:r>
        <w:t xml:space="preserve">                 Согласие на обработку персональных данных</w:t>
      </w:r>
    </w:p>
    <w:p w:rsidR="00B00D01" w:rsidRDefault="00B00D01" w:rsidP="00B00D01">
      <w:pPr>
        <w:pStyle w:val="ConsPlusNonformat"/>
        <w:ind w:right="284"/>
        <w:jc w:val="both"/>
      </w:pPr>
    </w:p>
    <w:p w:rsidR="00B00D01" w:rsidRDefault="00B00D01" w:rsidP="00B00D01">
      <w:pPr>
        <w:pStyle w:val="ConsPlusNonformat"/>
        <w:ind w:right="284"/>
        <w:jc w:val="both"/>
      </w:pPr>
      <w:r>
        <w:t xml:space="preserve">    Даю согласие на обработку Советом муниципального образования «</w:t>
      </w:r>
      <w:proofErr w:type="spellStart"/>
      <w:r>
        <w:t>Парское</w:t>
      </w:r>
      <w:proofErr w:type="spellEnd"/>
      <w:r>
        <w:t xml:space="preserve"> сельское поселение Родниковского муниципального района Ивановской области» и комиссией своих персональных данных с использованием средств автоматизации и без  использования средств автоматизации, включая их получение в письменной  и устной формах у третьей стороны, в соответствии с Федеральным законом от 27.07.2006 N 152-ФЗ «О персональных данных», с целью подготовки документов для проведения конкурса по отбору кандидатур на должность Главы муниципального образования «</w:t>
      </w:r>
      <w:proofErr w:type="spellStart"/>
      <w:r>
        <w:t>Парское</w:t>
      </w:r>
      <w:proofErr w:type="spellEnd"/>
      <w:r>
        <w:t xml:space="preserve"> сельское поселение Родниковского муниципального района Ивановской области.</w:t>
      </w:r>
    </w:p>
    <w:p w:rsidR="00B00D01" w:rsidRDefault="00B00D01" w:rsidP="00B00D01">
      <w:pPr>
        <w:pStyle w:val="ConsPlusNonformat"/>
        <w:jc w:val="both"/>
      </w:pPr>
      <w:r>
        <w:t xml:space="preserve">    Согласие дано на обработку следующих персональных данных:</w:t>
      </w:r>
    </w:p>
    <w:p w:rsidR="00B00D01" w:rsidRDefault="00B00D01" w:rsidP="00B00D01">
      <w:pPr>
        <w:pStyle w:val="ConsPlusNonformat"/>
        <w:jc w:val="both"/>
      </w:pPr>
      <w:r>
        <w:t xml:space="preserve">    - фамилия, имя, отчество;</w:t>
      </w:r>
    </w:p>
    <w:p w:rsidR="00B00D01" w:rsidRDefault="00B00D01" w:rsidP="00B00D01">
      <w:pPr>
        <w:pStyle w:val="ConsPlusNonformat"/>
        <w:jc w:val="both"/>
      </w:pPr>
      <w:r>
        <w:lastRenderedPageBreak/>
        <w:t xml:space="preserve">    - должность и место работы;</w:t>
      </w:r>
    </w:p>
    <w:p w:rsidR="00B00D01" w:rsidRDefault="00B00D01" w:rsidP="00B00D01">
      <w:pPr>
        <w:pStyle w:val="ConsPlusNonformat"/>
        <w:jc w:val="both"/>
      </w:pPr>
      <w:r>
        <w:t xml:space="preserve">    - дата рождения;</w:t>
      </w:r>
    </w:p>
    <w:p w:rsidR="00B00D01" w:rsidRDefault="00B00D01" w:rsidP="00B00D01">
      <w:pPr>
        <w:pStyle w:val="ConsPlusNonformat"/>
        <w:jc w:val="both"/>
      </w:pPr>
      <w:r>
        <w:t xml:space="preserve">    - место рождения;</w:t>
      </w:r>
    </w:p>
    <w:p w:rsidR="00B00D01" w:rsidRDefault="00B00D01" w:rsidP="00B00D01">
      <w:pPr>
        <w:pStyle w:val="ConsPlusNonformat"/>
        <w:jc w:val="both"/>
      </w:pPr>
      <w:r>
        <w:t xml:space="preserve">    - домашний адрес;</w:t>
      </w:r>
    </w:p>
    <w:p w:rsidR="00B00D01" w:rsidRDefault="00B00D01" w:rsidP="00B00D01">
      <w:pPr>
        <w:pStyle w:val="ConsPlusNonformat"/>
        <w:jc w:val="both"/>
      </w:pPr>
      <w:r>
        <w:t xml:space="preserve">    -  сведения   </w:t>
      </w:r>
      <w:proofErr w:type="gramStart"/>
      <w:r>
        <w:t>об  образовании</w:t>
      </w:r>
      <w:proofErr w:type="gramEnd"/>
      <w:r>
        <w:t xml:space="preserve">  (с  указанием  года  окончания  учебного</w:t>
      </w:r>
    </w:p>
    <w:p w:rsidR="00B00D01" w:rsidRDefault="00B00D01" w:rsidP="00B00D01">
      <w:pPr>
        <w:pStyle w:val="ConsPlusNonformat"/>
        <w:jc w:val="both"/>
      </w:pPr>
      <w:proofErr w:type="gramStart"/>
      <w:r>
        <w:t>заведения</w:t>
      </w:r>
      <w:proofErr w:type="gramEnd"/>
      <w:r>
        <w:t>, наименования учебного заведения, специальности по диплому);</w:t>
      </w:r>
    </w:p>
    <w:p w:rsidR="00B00D01" w:rsidRDefault="00B00D01" w:rsidP="00B00D01">
      <w:pPr>
        <w:pStyle w:val="ConsPlusNonformat"/>
        <w:jc w:val="both"/>
      </w:pPr>
      <w:r>
        <w:t xml:space="preserve">    - ученая степень, ученое звание;</w:t>
      </w:r>
    </w:p>
    <w:p w:rsidR="00B00D01" w:rsidRDefault="00B00D01" w:rsidP="00B00D01">
      <w:pPr>
        <w:pStyle w:val="ConsPlusNonformat"/>
        <w:jc w:val="both"/>
      </w:pPr>
      <w:r>
        <w:t xml:space="preserve">    - сведения о трудовой деятельности;</w:t>
      </w:r>
    </w:p>
    <w:p w:rsidR="00B00D01" w:rsidRDefault="00B00D01" w:rsidP="00B00D01">
      <w:pPr>
        <w:pStyle w:val="ConsPlusNonformat"/>
        <w:jc w:val="both"/>
      </w:pPr>
      <w:r>
        <w:t xml:space="preserve">    - сведения о семейном положении;</w:t>
      </w:r>
    </w:p>
    <w:p w:rsidR="00B00D01" w:rsidRDefault="00B00D01" w:rsidP="00B00D01">
      <w:pPr>
        <w:pStyle w:val="ConsPlusNonformat"/>
        <w:jc w:val="both"/>
      </w:pPr>
      <w:r>
        <w:t xml:space="preserve">    -  </w:t>
      </w:r>
      <w:proofErr w:type="gramStart"/>
      <w:r>
        <w:t>сведения  о</w:t>
      </w:r>
      <w:proofErr w:type="gramEnd"/>
      <w:r>
        <w:t xml:space="preserve">  наградах  (поощрениях)  и  званиях  (с указанием даты и</w:t>
      </w:r>
    </w:p>
    <w:p w:rsidR="00B00D01" w:rsidRDefault="00B00D01" w:rsidP="00B00D01">
      <w:pPr>
        <w:pStyle w:val="ConsPlusNonformat"/>
        <w:ind w:right="284" w:firstLine="426"/>
        <w:jc w:val="both"/>
      </w:pPr>
      <w:proofErr w:type="gramStart"/>
      <w:r>
        <w:t>номера</w:t>
      </w:r>
      <w:proofErr w:type="gramEnd"/>
      <w:r>
        <w:t xml:space="preserve"> документа, подтверждающего награждение (поощрение));</w:t>
      </w:r>
    </w:p>
    <w:p w:rsidR="00B00D01" w:rsidRDefault="00B00D01" w:rsidP="00B00D01">
      <w:pPr>
        <w:pStyle w:val="ConsPlusNonformat"/>
        <w:ind w:right="284" w:firstLine="426"/>
        <w:jc w:val="both"/>
      </w:pPr>
      <w:r>
        <w:t>- сведения о судимости;</w:t>
      </w:r>
    </w:p>
    <w:p w:rsidR="00B00D01" w:rsidRDefault="00B00D01" w:rsidP="00B00D01">
      <w:pPr>
        <w:pStyle w:val="ConsPlusNonformat"/>
        <w:ind w:right="284" w:firstLine="426"/>
        <w:jc w:val="both"/>
      </w:pPr>
      <w:r>
        <w:t>- ________________________</w:t>
      </w:r>
      <w:proofErr w:type="gramStart"/>
      <w:r>
        <w:t>_(</w:t>
      </w:r>
      <w:proofErr w:type="gramEnd"/>
      <w:r>
        <w:t>ПОДЛЕЖИТ ЗАПОЛНЕНИЮ при наличии иных персональных данных).</w:t>
      </w:r>
    </w:p>
    <w:p w:rsidR="00B00D01" w:rsidRDefault="00B00D01" w:rsidP="00B00D01">
      <w:pPr>
        <w:pStyle w:val="ConsPlusNonformat"/>
        <w:ind w:right="284"/>
        <w:jc w:val="both"/>
      </w:pPr>
      <w:r>
        <w:t xml:space="preserve">    Действия с моими персональным данными при подготовке документов для проведения конкурса по отбору кандидатур на должность Главы муниципального образования включают в себя сбор персональных данных, их накопление, систематизацию и </w:t>
      </w:r>
      <w:proofErr w:type="gramStart"/>
      <w:r>
        <w:t>уточнение(</w:t>
      </w:r>
      <w:proofErr w:type="gramEnd"/>
      <w:r>
        <w:t>обновление, изменение), обезличивание и передачу (распространение) сторонним организациям.</w:t>
      </w:r>
    </w:p>
    <w:p w:rsidR="00B00D01" w:rsidRDefault="00B00D01" w:rsidP="00B00D01">
      <w:pPr>
        <w:pStyle w:val="ConsPlusNonformat"/>
        <w:ind w:right="284"/>
        <w:jc w:val="both"/>
      </w:pPr>
      <w:r>
        <w:t xml:space="preserve">    Настоящее согласие действует с даты его представления в комиссию до даты его отзыва. Отзыв </w:t>
      </w:r>
      <w:proofErr w:type="gramStart"/>
      <w:r>
        <w:t>настоящего  согласия</w:t>
      </w:r>
      <w:proofErr w:type="gramEnd"/>
      <w:r>
        <w:t xml:space="preserve"> осуществляется в письменной форме путем подачи письменного заявления в Совет </w:t>
      </w:r>
      <w:proofErr w:type="spellStart"/>
      <w:r>
        <w:t>Парского</w:t>
      </w:r>
      <w:proofErr w:type="spellEnd"/>
      <w:r>
        <w:t xml:space="preserve"> сельского поселения и (или) в комиссию.</w:t>
      </w:r>
    </w:p>
    <w:p w:rsidR="00B00D01" w:rsidRDefault="00B00D01" w:rsidP="00B00D01">
      <w:pPr>
        <w:pStyle w:val="ConsPlusNonformat"/>
      </w:pPr>
    </w:p>
    <w:p w:rsidR="00B00D01" w:rsidRDefault="00B00D01" w:rsidP="00B00D01">
      <w:pPr>
        <w:pStyle w:val="ConsPlusNonformat"/>
      </w:pPr>
      <w:r>
        <w:t>"___" __________________ 20___ г.           ___________________</w:t>
      </w:r>
    </w:p>
    <w:p w:rsidR="00B00D01" w:rsidRDefault="00B00D01" w:rsidP="00B00D01">
      <w:pPr>
        <w:pStyle w:val="ConsPlusNonformat"/>
      </w:pPr>
      <w:r>
        <w:t xml:space="preserve">                                                  Подпись</w:t>
      </w:r>
    </w:p>
    <w:p w:rsidR="00B00D01" w:rsidRDefault="00B00D01" w:rsidP="00B00D01">
      <w:pPr>
        <w:widowControl w:val="0"/>
        <w:autoSpaceDE w:val="0"/>
        <w:autoSpaceDN w:val="0"/>
        <w:adjustRightInd w:val="0"/>
      </w:pPr>
    </w:p>
    <w:p w:rsidR="00B00D01" w:rsidRDefault="00B00D01" w:rsidP="00B00D01">
      <w:pPr>
        <w:widowControl w:val="0"/>
        <w:autoSpaceDE w:val="0"/>
        <w:autoSpaceDN w:val="0"/>
        <w:adjustRightInd w:val="0"/>
        <w:outlineLvl w:val="1"/>
      </w:pPr>
    </w:p>
    <w:p w:rsidR="00B00D01" w:rsidRDefault="00B00D01" w:rsidP="00B00D01">
      <w:pPr>
        <w:widowControl w:val="0"/>
        <w:autoSpaceDE w:val="0"/>
        <w:autoSpaceDN w:val="0"/>
        <w:adjustRightInd w:val="0"/>
        <w:outlineLvl w:val="1"/>
      </w:pPr>
    </w:p>
    <w:p w:rsidR="00B50FBA" w:rsidRDefault="00B50FBA" w:rsidP="00B00D01">
      <w:pPr>
        <w:widowControl w:val="0"/>
        <w:autoSpaceDE w:val="0"/>
        <w:autoSpaceDN w:val="0"/>
        <w:adjustRightInd w:val="0"/>
        <w:outlineLvl w:val="1"/>
      </w:pPr>
    </w:p>
    <w:p w:rsidR="00B50FBA" w:rsidRDefault="00B50FBA" w:rsidP="00B00D01">
      <w:pPr>
        <w:widowControl w:val="0"/>
        <w:autoSpaceDE w:val="0"/>
        <w:autoSpaceDN w:val="0"/>
        <w:adjustRightInd w:val="0"/>
        <w:outlineLvl w:val="1"/>
      </w:pPr>
    </w:p>
    <w:p w:rsidR="00B00D01" w:rsidRDefault="00B00D01" w:rsidP="00B00D01">
      <w:pPr>
        <w:widowControl w:val="0"/>
        <w:autoSpaceDE w:val="0"/>
        <w:autoSpaceDN w:val="0"/>
        <w:adjustRightInd w:val="0"/>
        <w:ind w:left="3261"/>
        <w:jc w:val="right"/>
        <w:outlineLvl w:val="1"/>
      </w:pPr>
    </w:p>
    <w:p w:rsidR="00B00D01" w:rsidRDefault="00B00D01" w:rsidP="00B00D01">
      <w:pPr>
        <w:widowControl w:val="0"/>
        <w:autoSpaceDE w:val="0"/>
        <w:autoSpaceDN w:val="0"/>
        <w:adjustRightInd w:val="0"/>
        <w:ind w:left="3261"/>
        <w:jc w:val="right"/>
        <w:outlineLvl w:val="1"/>
      </w:pPr>
      <w:r>
        <w:t>Приложение № 3</w:t>
      </w:r>
    </w:p>
    <w:p w:rsidR="00B00D01" w:rsidRDefault="00B00D01" w:rsidP="00B00D01">
      <w:pPr>
        <w:widowControl w:val="0"/>
        <w:autoSpaceDE w:val="0"/>
        <w:autoSpaceDN w:val="0"/>
        <w:adjustRightInd w:val="0"/>
        <w:ind w:left="3261"/>
        <w:jc w:val="right"/>
        <w:outlineLvl w:val="1"/>
      </w:pPr>
    </w:p>
    <w:p w:rsidR="00B00D01" w:rsidRDefault="00B00D01" w:rsidP="00B00D01">
      <w:pPr>
        <w:autoSpaceDE w:val="0"/>
        <w:autoSpaceDN w:val="0"/>
        <w:adjustRightInd w:val="0"/>
        <w:rPr>
          <w:rFonts w:ascii="Courier New" w:hAnsi="Courier New" w:cs="Courier New"/>
          <w:sz w:val="20"/>
          <w:szCs w:val="20"/>
          <w:lang w:eastAsia="ru-RU"/>
        </w:rPr>
      </w:pPr>
      <w:r>
        <w:rPr>
          <w:rFonts w:ascii="Courier New" w:hAnsi="Courier New" w:cs="Courier New"/>
          <w:sz w:val="20"/>
          <w:szCs w:val="20"/>
          <w:lang w:eastAsia="ru-RU"/>
        </w:rPr>
        <w:t xml:space="preserve">          Сведения о размере и об источниках доходов, имуществе,</w:t>
      </w:r>
    </w:p>
    <w:p w:rsidR="00B00D01" w:rsidRDefault="00B00D01" w:rsidP="00B00D01">
      <w:pPr>
        <w:autoSpaceDE w:val="0"/>
        <w:autoSpaceDN w:val="0"/>
        <w:adjustRightInd w:val="0"/>
        <w:rPr>
          <w:rFonts w:ascii="Courier New" w:hAnsi="Courier New" w:cs="Courier New"/>
          <w:sz w:val="20"/>
          <w:szCs w:val="20"/>
          <w:lang w:eastAsia="ru-RU"/>
        </w:rPr>
      </w:pPr>
      <w:r>
        <w:rPr>
          <w:rFonts w:ascii="Courier New" w:hAnsi="Courier New" w:cs="Courier New"/>
          <w:sz w:val="20"/>
          <w:szCs w:val="20"/>
          <w:lang w:eastAsia="ru-RU"/>
        </w:rPr>
        <w:t xml:space="preserve">              </w:t>
      </w:r>
      <w:proofErr w:type="gramStart"/>
      <w:r>
        <w:rPr>
          <w:rFonts w:ascii="Courier New" w:hAnsi="Courier New" w:cs="Courier New"/>
          <w:sz w:val="20"/>
          <w:szCs w:val="20"/>
          <w:lang w:eastAsia="ru-RU"/>
        </w:rPr>
        <w:t>принадлежащем</w:t>
      </w:r>
      <w:proofErr w:type="gramEnd"/>
      <w:r>
        <w:rPr>
          <w:rFonts w:ascii="Courier New" w:hAnsi="Courier New" w:cs="Courier New"/>
          <w:sz w:val="20"/>
          <w:szCs w:val="20"/>
          <w:lang w:eastAsia="ru-RU"/>
        </w:rPr>
        <w:t xml:space="preserve"> претенденту на праве собственности,</w:t>
      </w:r>
    </w:p>
    <w:p w:rsidR="00B00D01" w:rsidRDefault="00B00D01" w:rsidP="00B00D01">
      <w:pPr>
        <w:autoSpaceDE w:val="0"/>
        <w:autoSpaceDN w:val="0"/>
        <w:adjustRightInd w:val="0"/>
        <w:rPr>
          <w:rFonts w:ascii="Courier New" w:hAnsi="Courier New" w:cs="Courier New"/>
          <w:sz w:val="20"/>
          <w:szCs w:val="20"/>
          <w:lang w:eastAsia="ru-RU"/>
        </w:rPr>
      </w:pPr>
      <w:r>
        <w:rPr>
          <w:rFonts w:ascii="Courier New" w:hAnsi="Courier New" w:cs="Courier New"/>
          <w:sz w:val="20"/>
          <w:szCs w:val="20"/>
          <w:lang w:eastAsia="ru-RU"/>
        </w:rPr>
        <w:t xml:space="preserve">                  </w:t>
      </w:r>
      <w:proofErr w:type="gramStart"/>
      <w:r>
        <w:rPr>
          <w:rFonts w:ascii="Courier New" w:hAnsi="Courier New" w:cs="Courier New"/>
          <w:sz w:val="20"/>
          <w:szCs w:val="20"/>
          <w:lang w:eastAsia="ru-RU"/>
        </w:rPr>
        <w:t>о</w:t>
      </w:r>
      <w:proofErr w:type="gramEnd"/>
      <w:r>
        <w:rPr>
          <w:rFonts w:ascii="Courier New" w:hAnsi="Courier New" w:cs="Courier New"/>
          <w:sz w:val="20"/>
          <w:szCs w:val="20"/>
          <w:lang w:eastAsia="ru-RU"/>
        </w:rPr>
        <w:t xml:space="preserve"> вкладах в банках, ценных бумагах </w:t>
      </w:r>
      <w:hyperlink r:id="rId35" w:anchor="Par54#Par54" w:history="1">
        <w:r>
          <w:rPr>
            <w:rStyle w:val="a3"/>
            <w:rFonts w:ascii="Courier New" w:hAnsi="Courier New" w:cs="Courier New"/>
            <w:color w:val="auto"/>
            <w:sz w:val="20"/>
            <w:szCs w:val="20"/>
            <w:u w:val="none"/>
            <w:lang w:eastAsia="ru-RU"/>
          </w:rPr>
          <w:t>&lt;1&gt;</w:t>
        </w:r>
      </w:hyperlink>
    </w:p>
    <w:p w:rsidR="00B00D01" w:rsidRDefault="00B00D01" w:rsidP="00B00D01">
      <w:pPr>
        <w:autoSpaceDE w:val="0"/>
        <w:autoSpaceDN w:val="0"/>
        <w:adjustRightInd w:val="0"/>
        <w:outlineLvl w:val="0"/>
        <w:rPr>
          <w:rFonts w:ascii="Courier New" w:hAnsi="Courier New" w:cs="Courier New"/>
          <w:sz w:val="20"/>
          <w:szCs w:val="20"/>
          <w:lang w:eastAsia="ru-RU"/>
        </w:rPr>
      </w:pPr>
    </w:p>
    <w:p w:rsidR="00B00D01" w:rsidRDefault="00B00D01" w:rsidP="00B00D01">
      <w:pPr>
        <w:autoSpaceDE w:val="0"/>
        <w:autoSpaceDN w:val="0"/>
        <w:adjustRightInd w:val="0"/>
        <w:rPr>
          <w:rFonts w:ascii="Courier New" w:hAnsi="Courier New" w:cs="Courier New"/>
          <w:sz w:val="20"/>
          <w:szCs w:val="20"/>
          <w:lang w:eastAsia="ru-RU"/>
        </w:rPr>
      </w:pPr>
      <w:proofErr w:type="gramStart"/>
      <w:r>
        <w:rPr>
          <w:rFonts w:ascii="Courier New" w:hAnsi="Courier New" w:cs="Courier New"/>
          <w:sz w:val="20"/>
          <w:szCs w:val="20"/>
          <w:lang w:eastAsia="ru-RU"/>
        </w:rPr>
        <w:t>Я,  _</w:t>
      </w:r>
      <w:proofErr w:type="gramEnd"/>
      <w:r>
        <w:rPr>
          <w:rFonts w:ascii="Courier New" w:hAnsi="Courier New" w:cs="Courier New"/>
          <w:sz w:val="20"/>
          <w:szCs w:val="20"/>
          <w:lang w:eastAsia="ru-RU"/>
        </w:rPr>
        <w:t>_____________________________________________________________,</w:t>
      </w:r>
    </w:p>
    <w:p w:rsidR="00B00D01" w:rsidRDefault="00B00D01" w:rsidP="00B00D01">
      <w:pPr>
        <w:autoSpaceDE w:val="0"/>
        <w:autoSpaceDN w:val="0"/>
        <w:adjustRightInd w:val="0"/>
        <w:rPr>
          <w:rFonts w:ascii="Courier New" w:hAnsi="Courier New" w:cs="Courier New"/>
          <w:sz w:val="20"/>
          <w:szCs w:val="20"/>
          <w:lang w:eastAsia="ru-RU"/>
        </w:rPr>
      </w:pPr>
      <w:r>
        <w:rPr>
          <w:rFonts w:ascii="Courier New" w:hAnsi="Courier New" w:cs="Courier New"/>
          <w:sz w:val="20"/>
          <w:szCs w:val="20"/>
          <w:lang w:eastAsia="ru-RU"/>
        </w:rPr>
        <w:t xml:space="preserve">                              (</w:t>
      </w:r>
      <w:proofErr w:type="gramStart"/>
      <w:r>
        <w:rPr>
          <w:rFonts w:ascii="Courier New" w:hAnsi="Courier New" w:cs="Courier New"/>
          <w:sz w:val="20"/>
          <w:szCs w:val="20"/>
          <w:lang w:eastAsia="ru-RU"/>
        </w:rPr>
        <w:t>фамилия</w:t>
      </w:r>
      <w:proofErr w:type="gramEnd"/>
      <w:r>
        <w:rPr>
          <w:rFonts w:ascii="Courier New" w:hAnsi="Courier New" w:cs="Courier New"/>
          <w:sz w:val="20"/>
          <w:szCs w:val="20"/>
          <w:lang w:eastAsia="ru-RU"/>
        </w:rPr>
        <w:t>, имя, отчество)</w:t>
      </w:r>
    </w:p>
    <w:p w:rsidR="00B00D01" w:rsidRDefault="00B00D01" w:rsidP="00B00D01">
      <w:pPr>
        <w:autoSpaceDE w:val="0"/>
        <w:autoSpaceDN w:val="0"/>
        <w:adjustRightInd w:val="0"/>
        <w:rPr>
          <w:rFonts w:ascii="Courier New" w:hAnsi="Courier New" w:cs="Courier New"/>
          <w:sz w:val="20"/>
          <w:szCs w:val="20"/>
          <w:lang w:eastAsia="ru-RU"/>
        </w:rPr>
      </w:pPr>
      <w:proofErr w:type="gramStart"/>
      <w:r>
        <w:rPr>
          <w:rFonts w:ascii="Courier New" w:hAnsi="Courier New" w:cs="Courier New"/>
          <w:sz w:val="20"/>
          <w:szCs w:val="20"/>
          <w:lang w:eastAsia="ru-RU"/>
        </w:rPr>
        <w:t>сообщаю  сведения</w:t>
      </w:r>
      <w:proofErr w:type="gramEnd"/>
      <w:r>
        <w:rPr>
          <w:rFonts w:ascii="Courier New" w:hAnsi="Courier New" w:cs="Courier New"/>
          <w:sz w:val="20"/>
          <w:szCs w:val="20"/>
          <w:lang w:eastAsia="ru-RU"/>
        </w:rPr>
        <w:t xml:space="preserve">  о  размере  и об источниках своих доходов (доходов моего</w:t>
      </w:r>
    </w:p>
    <w:p w:rsidR="00B00D01" w:rsidRDefault="00B00D01" w:rsidP="00B00D01">
      <w:pPr>
        <w:autoSpaceDE w:val="0"/>
        <w:autoSpaceDN w:val="0"/>
        <w:adjustRightInd w:val="0"/>
        <w:rPr>
          <w:rFonts w:ascii="Courier New" w:hAnsi="Courier New" w:cs="Courier New"/>
          <w:sz w:val="20"/>
          <w:szCs w:val="20"/>
          <w:lang w:eastAsia="ru-RU"/>
        </w:rPr>
      </w:pPr>
      <w:proofErr w:type="gramStart"/>
      <w:r>
        <w:rPr>
          <w:rFonts w:ascii="Courier New" w:hAnsi="Courier New" w:cs="Courier New"/>
          <w:sz w:val="20"/>
          <w:szCs w:val="20"/>
          <w:lang w:eastAsia="ru-RU"/>
        </w:rPr>
        <w:t>супруга</w:t>
      </w:r>
      <w:proofErr w:type="gramEnd"/>
      <w:r>
        <w:rPr>
          <w:rFonts w:ascii="Courier New" w:hAnsi="Courier New" w:cs="Courier New"/>
          <w:sz w:val="20"/>
          <w:szCs w:val="20"/>
          <w:lang w:eastAsia="ru-RU"/>
        </w:rPr>
        <w:t>),   имуществе,   принадлежащем   мне   (моему   супругу)  на  праве</w:t>
      </w:r>
    </w:p>
    <w:p w:rsidR="00B00D01" w:rsidRDefault="00B00D01" w:rsidP="00B00D01">
      <w:pPr>
        <w:autoSpaceDE w:val="0"/>
        <w:autoSpaceDN w:val="0"/>
        <w:adjustRightInd w:val="0"/>
        <w:rPr>
          <w:rFonts w:ascii="Courier New" w:hAnsi="Courier New" w:cs="Courier New"/>
          <w:sz w:val="20"/>
          <w:szCs w:val="20"/>
          <w:lang w:eastAsia="ru-RU"/>
        </w:rPr>
      </w:pPr>
      <w:proofErr w:type="gramStart"/>
      <w:r>
        <w:rPr>
          <w:rFonts w:ascii="Courier New" w:hAnsi="Courier New" w:cs="Courier New"/>
          <w:sz w:val="20"/>
          <w:szCs w:val="20"/>
          <w:lang w:eastAsia="ru-RU"/>
        </w:rPr>
        <w:t>собственности</w:t>
      </w:r>
      <w:proofErr w:type="gramEnd"/>
      <w:r>
        <w:rPr>
          <w:rFonts w:ascii="Courier New" w:hAnsi="Courier New" w:cs="Courier New"/>
          <w:sz w:val="20"/>
          <w:szCs w:val="20"/>
          <w:lang w:eastAsia="ru-RU"/>
        </w:rPr>
        <w:t xml:space="preserve"> (в том числе совместной), о вкладах в банках, ценных бумагах:</w:t>
      </w:r>
    </w:p>
    <w:p w:rsidR="00B00D01" w:rsidRDefault="00B00D01" w:rsidP="00B00D01">
      <w:pPr>
        <w:autoSpaceDE w:val="0"/>
        <w:autoSpaceDN w:val="0"/>
        <w:adjustRightInd w:val="0"/>
        <w:jc w:val="both"/>
        <w:rPr>
          <w:rFonts w:ascii="Arial" w:hAnsi="Arial" w:cs="Arial"/>
          <w:sz w:val="20"/>
          <w:szCs w:val="20"/>
          <w:lang w:eastAsia="ru-RU"/>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67"/>
        <w:gridCol w:w="709"/>
        <w:gridCol w:w="567"/>
        <w:gridCol w:w="850"/>
        <w:gridCol w:w="709"/>
        <w:gridCol w:w="851"/>
        <w:gridCol w:w="708"/>
        <w:gridCol w:w="851"/>
        <w:gridCol w:w="850"/>
        <w:gridCol w:w="709"/>
        <w:gridCol w:w="851"/>
        <w:gridCol w:w="850"/>
        <w:gridCol w:w="709"/>
      </w:tblGrid>
      <w:tr w:rsidR="00B00D01" w:rsidTr="00FE591D">
        <w:tc>
          <w:tcPr>
            <w:tcW w:w="567" w:type="dxa"/>
            <w:vMerge w:val="restart"/>
            <w:tcBorders>
              <w:top w:val="single" w:sz="4" w:space="0" w:color="auto"/>
              <w:left w:val="single" w:sz="4" w:space="0" w:color="auto"/>
              <w:bottom w:val="single" w:sz="4" w:space="0" w:color="auto"/>
              <w:right w:val="single" w:sz="4" w:space="0" w:color="auto"/>
            </w:tcBorders>
          </w:tcPr>
          <w:p w:rsidR="00B00D01" w:rsidRDefault="00B00D01" w:rsidP="00FE591D">
            <w:pPr>
              <w:autoSpaceDE w:val="0"/>
              <w:autoSpaceDN w:val="0"/>
              <w:adjustRightInd w:val="0"/>
              <w:jc w:val="center"/>
              <w:rPr>
                <w:rFonts w:ascii="Arial" w:hAnsi="Arial" w:cs="Arial"/>
                <w:sz w:val="16"/>
                <w:szCs w:val="16"/>
                <w:lang w:eastAsia="ru-RU"/>
              </w:rPr>
            </w:pPr>
            <w:r>
              <w:rPr>
                <w:rFonts w:ascii="Arial" w:hAnsi="Arial" w:cs="Arial"/>
                <w:sz w:val="16"/>
                <w:szCs w:val="16"/>
                <w:lang w:eastAsia="ru-RU"/>
              </w:rPr>
              <w:t>Фамилия, имя и отчество</w:t>
            </w:r>
          </w:p>
        </w:tc>
        <w:tc>
          <w:tcPr>
            <w:tcW w:w="709" w:type="dxa"/>
            <w:vMerge w:val="restart"/>
            <w:tcBorders>
              <w:top w:val="single" w:sz="4" w:space="0" w:color="auto"/>
              <w:left w:val="single" w:sz="4" w:space="0" w:color="auto"/>
              <w:bottom w:val="single" w:sz="4" w:space="0" w:color="auto"/>
              <w:right w:val="single" w:sz="4" w:space="0" w:color="auto"/>
            </w:tcBorders>
          </w:tcPr>
          <w:p w:rsidR="00B00D01" w:rsidRDefault="00B00D01" w:rsidP="00FE591D">
            <w:pPr>
              <w:autoSpaceDE w:val="0"/>
              <w:autoSpaceDN w:val="0"/>
              <w:adjustRightInd w:val="0"/>
              <w:jc w:val="center"/>
              <w:rPr>
                <w:rFonts w:ascii="Arial" w:hAnsi="Arial" w:cs="Arial"/>
                <w:sz w:val="16"/>
                <w:szCs w:val="16"/>
                <w:lang w:eastAsia="ru-RU"/>
              </w:rPr>
            </w:pPr>
            <w:r>
              <w:rPr>
                <w:rFonts w:ascii="Arial" w:hAnsi="Arial" w:cs="Arial"/>
                <w:sz w:val="16"/>
                <w:szCs w:val="16"/>
                <w:lang w:eastAsia="ru-RU"/>
              </w:rPr>
              <w:t>Серия и номер паспорта или документа, заменяющего паспорт гражданина</w:t>
            </w:r>
          </w:p>
        </w:tc>
        <w:tc>
          <w:tcPr>
            <w:tcW w:w="567" w:type="dxa"/>
            <w:vMerge w:val="restart"/>
            <w:tcBorders>
              <w:top w:val="single" w:sz="4" w:space="0" w:color="auto"/>
              <w:left w:val="single" w:sz="4" w:space="0" w:color="auto"/>
              <w:bottom w:val="single" w:sz="4" w:space="0" w:color="auto"/>
              <w:right w:val="single" w:sz="4" w:space="0" w:color="auto"/>
            </w:tcBorders>
          </w:tcPr>
          <w:p w:rsidR="00B00D01" w:rsidRDefault="00B00D01" w:rsidP="00FE591D">
            <w:pPr>
              <w:autoSpaceDE w:val="0"/>
              <w:autoSpaceDN w:val="0"/>
              <w:adjustRightInd w:val="0"/>
              <w:jc w:val="center"/>
              <w:rPr>
                <w:rFonts w:ascii="Arial" w:hAnsi="Arial" w:cs="Arial"/>
                <w:sz w:val="16"/>
                <w:szCs w:val="16"/>
                <w:lang w:eastAsia="ru-RU"/>
              </w:rPr>
            </w:pPr>
            <w:r>
              <w:rPr>
                <w:rFonts w:ascii="Arial" w:hAnsi="Arial" w:cs="Arial"/>
                <w:sz w:val="16"/>
                <w:szCs w:val="16"/>
                <w:lang w:eastAsia="ru-RU"/>
              </w:rPr>
              <w:t xml:space="preserve">Доходы </w:t>
            </w:r>
            <w:hyperlink r:id="rId36" w:anchor="Par55#Par55" w:history="1">
              <w:r>
                <w:rPr>
                  <w:rStyle w:val="a3"/>
                  <w:rFonts w:ascii="Arial" w:hAnsi="Arial" w:cs="Arial"/>
                  <w:color w:val="auto"/>
                  <w:sz w:val="16"/>
                  <w:szCs w:val="16"/>
                  <w:u w:val="none"/>
                  <w:lang w:eastAsia="ru-RU"/>
                </w:rPr>
                <w:t>&lt;2&gt;</w:t>
              </w:r>
            </w:hyperlink>
          </w:p>
        </w:tc>
        <w:tc>
          <w:tcPr>
            <w:tcW w:w="5528" w:type="dxa"/>
            <w:gridSpan w:val="7"/>
            <w:tcBorders>
              <w:top w:val="single" w:sz="4" w:space="0" w:color="auto"/>
              <w:left w:val="single" w:sz="4" w:space="0" w:color="auto"/>
              <w:bottom w:val="single" w:sz="4" w:space="0" w:color="auto"/>
              <w:right w:val="single" w:sz="4" w:space="0" w:color="auto"/>
            </w:tcBorders>
          </w:tcPr>
          <w:p w:rsidR="00B00D01" w:rsidRDefault="00B00D01" w:rsidP="00FE591D">
            <w:pPr>
              <w:autoSpaceDE w:val="0"/>
              <w:autoSpaceDN w:val="0"/>
              <w:adjustRightInd w:val="0"/>
              <w:jc w:val="center"/>
              <w:rPr>
                <w:rFonts w:ascii="Arial" w:hAnsi="Arial" w:cs="Arial"/>
                <w:sz w:val="16"/>
                <w:szCs w:val="16"/>
                <w:lang w:eastAsia="ru-RU"/>
              </w:rPr>
            </w:pPr>
            <w:r>
              <w:rPr>
                <w:rFonts w:ascii="Arial" w:hAnsi="Arial" w:cs="Arial"/>
                <w:sz w:val="16"/>
                <w:szCs w:val="16"/>
                <w:lang w:eastAsia="ru-RU"/>
              </w:rPr>
              <w:t>Имущество</w:t>
            </w:r>
          </w:p>
        </w:tc>
        <w:tc>
          <w:tcPr>
            <w:tcW w:w="85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00D01" w:rsidRDefault="00B00D01" w:rsidP="00FE591D">
            <w:pPr>
              <w:autoSpaceDE w:val="0"/>
              <w:autoSpaceDN w:val="0"/>
              <w:adjustRightInd w:val="0"/>
              <w:jc w:val="center"/>
              <w:rPr>
                <w:rFonts w:ascii="Arial" w:hAnsi="Arial" w:cs="Arial"/>
                <w:sz w:val="16"/>
                <w:szCs w:val="16"/>
                <w:lang w:eastAsia="ru-RU"/>
              </w:rPr>
            </w:pPr>
            <w:r>
              <w:rPr>
                <w:rFonts w:ascii="Arial" w:hAnsi="Arial" w:cs="Arial"/>
                <w:sz w:val="16"/>
                <w:szCs w:val="16"/>
                <w:lang w:eastAsia="ru-RU"/>
              </w:rPr>
              <w:t>Денежные средства, находящиеся на счетах в банках</w:t>
            </w:r>
          </w:p>
        </w:tc>
        <w:tc>
          <w:tcPr>
            <w:tcW w:w="85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00D01" w:rsidRDefault="00B00D01" w:rsidP="00FE591D">
            <w:pPr>
              <w:autoSpaceDE w:val="0"/>
              <w:autoSpaceDN w:val="0"/>
              <w:adjustRightInd w:val="0"/>
              <w:jc w:val="center"/>
              <w:rPr>
                <w:rFonts w:ascii="Arial" w:hAnsi="Arial" w:cs="Arial"/>
                <w:sz w:val="16"/>
                <w:szCs w:val="16"/>
                <w:lang w:eastAsia="ru-RU"/>
              </w:rPr>
            </w:pPr>
            <w:r>
              <w:rPr>
                <w:rFonts w:ascii="Arial" w:hAnsi="Arial" w:cs="Arial"/>
                <w:sz w:val="16"/>
                <w:szCs w:val="16"/>
                <w:lang w:eastAsia="ru-RU"/>
              </w:rPr>
              <w:t>Акции и иное участие в коммерческих организациях</w:t>
            </w:r>
          </w:p>
        </w:tc>
        <w:tc>
          <w:tcPr>
            <w:tcW w:w="70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00D01" w:rsidRDefault="00B00D01" w:rsidP="00FE591D">
            <w:pPr>
              <w:autoSpaceDE w:val="0"/>
              <w:autoSpaceDN w:val="0"/>
              <w:adjustRightInd w:val="0"/>
              <w:jc w:val="center"/>
              <w:rPr>
                <w:rFonts w:ascii="Arial" w:hAnsi="Arial" w:cs="Arial"/>
                <w:sz w:val="16"/>
                <w:szCs w:val="16"/>
                <w:lang w:eastAsia="ru-RU"/>
              </w:rPr>
            </w:pPr>
            <w:r>
              <w:rPr>
                <w:rFonts w:ascii="Arial" w:hAnsi="Arial" w:cs="Arial"/>
                <w:sz w:val="16"/>
                <w:szCs w:val="16"/>
                <w:lang w:eastAsia="ru-RU"/>
              </w:rPr>
              <w:t>Иные ценные бумаги</w:t>
            </w:r>
          </w:p>
        </w:tc>
      </w:tr>
      <w:tr w:rsidR="00B00D01" w:rsidTr="00FE591D">
        <w:tc>
          <w:tcPr>
            <w:tcW w:w="567" w:type="dxa"/>
            <w:vMerge/>
            <w:tcBorders>
              <w:top w:val="single" w:sz="4" w:space="0" w:color="auto"/>
              <w:left w:val="single" w:sz="4" w:space="0" w:color="auto"/>
              <w:bottom w:val="single" w:sz="4" w:space="0" w:color="auto"/>
              <w:right w:val="single" w:sz="4" w:space="0" w:color="auto"/>
            </w:tcBorders>
            <w:vAlign w:val="center"/>
          </w:tcPr>
          <w:p w:rsidR="00B00D01" w:rsidRDefault="00B00D01" w:rsidP="00FE591D">
            <w:pPr>
              <w:rPr>
                <w:rFonts w:ascii="Arial" w:hAnsi="Arial" w:cs="Arial"/>
                <w:sz w:val="16"/>
                <w:szCs w:val="16"/>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B00D01" w:rsidRDefault="00B00D01" w:rsidP="00FE591D">
            <w:pPr>
              <w:rPr>
                <w:rFonts w:ascii="Arial" w:hAnsi="Arial" w:cs="Arial"/>
                <w:sz w:val="16"/>
                <w:szCs w:val="16"/>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B00D01" w:rsidRDefault="00B00D01" w:rsidP="00FE591D">
            <w:pPr>
              <w:rPr>
                <w:rFonts w:ascii="Arial" w:hAnsi="Arial" w:cs="Arial"/>
                <w:sz w:val="16"/>
                <w:szCs w:val="16"/>
                <w:lang w:eastAsia="ru-RU"/>
              </w:rPr>
            </w:pPr>
          </w:p>
        </w:tc>
        <w:tc>
          <w:tcPr>
            <w:tcW w:w="4819"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00D01" w:rsidRDefault="00B00D01" w:rsidP="00FE591D">
            <w:pPr>
              <w:autoSpaceDE w:val="0"/>
              <w:autoSpaceDN w:val="0"/>
              <w:adjustRightInd w:val="0"/>
              <w:jc w:val="center"/>
              <w:rPr>
                <w:rFonts w:ascii="Arial" w:hAnsi="Arial" w:cs="Arial"/>
                <w:sz w:val="16"/>
                <w:szCs w:val="16"/>
                <w:lang w:eastAsia="ru-RU"/>
              </w:rPr>
            </w:pPr>
            <w:r>
              <w:rPr>
                <w:rFonts w:ascii="Arial" w:hAnsi="Arial" w:cs="Arial"/>
                <w:sz w:val="16"/>
                <w:szCs w:val="16"/>
                <w:lang w:eastAsia="ru-RU"/>
              </w:rPr>
              <w:t>Недвижимое имущество</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00D01" w:rsidRDefault="00B00D01" w:rsidP="00FE591D">
            <w:pPr>
              <w:autoSpaceDE w:val="0"/>
              <w:autoSpaceDN w:val="0"/>
              <w:adjustRightInd w:val="0"/>
              <w:jc w:val="center"/>
              <w:rPr>
                <w:rFonts w:ascii="Arial" w:hAnsi="Arial" w:cs="Arial"/>
                <w:sz w:val="16"/>
                <w:szCs w:val="16"/>
                <w:lang w:eastAsia="ru-RU"/>
              </w:rPr>
            </w:pPr>
            <w:r>
              <w:rPr>
                <w:rFonts w:ascii="Arial" w:hAnsi="Arial" w:cs="Arial"/>
                <w:sz w:val="16"/>
                <w:szCs w:val="16"/>
                <w:lang w:eastAsia="ru-RU"/>
              </w:rPr>
              <w:t>Транспортные средства</w:t>
            </w:r>
          </w:p>
        </w:tc>
        <w:tc>
          <w:tcPr>
            <w:tcW w:w="851" w:type="dxa"/>
            <w:vMerge/>
            <w:tcBorders>
              <w:top w:val="single" w:sz="4" w:space="0" w:color="auto"/>
              <w:left w:val="single" w:sz="4" w:space="0" w:color="auto"/>
              <w:bottom w:val="single" w:sz="4" w:space="0" w:color="auto"/>
              <w:right w:val="single" w:sz="4" w:space="0" w:color="auto"/>
            </w:tcBorders>
            <w:vAlign w:val="center"/>
          </w:tcPr>
          <w:p w:rsidR="00B00D01" w:rsidRDefault="00B00D01" w:rsidP="00FE591D">
            <w:pPr>
              <w:rPr>
                <w:rFonts w:ascii="Arial" w:hAnsi="Arial" w:cs="Arial"/>
                <w:sz w:val="16"/>
                <w:szCs w:val="16"/>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B00D01" w:rsidRDefault="00B00D01" w:rsidP="00FE591D">
            <w:pPr>
              <w:rPr>
                <w:rFonts w:ascii="Arial" w:hAnsi="Arial" w:cs="Arial"/>
                <w:sz w:val="16"/>
                <w:szCs w:val="16"/>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B00D01" w:rsidRDefault="00B00D01" w:rsidP="00FE591D">
            <w:pPr>
              <w:rPr>
                <w:rFonts w:ascii="Arial" w:hAnsi="Arial" w:cs="Arial"/>
                <w:sz w:val="16"/>
                <w:szCs w:val="16"/>
                <w:lang w:eastAsia="ru-RU"/>
              </w:rPr>
            </w:pPr>
          </w:p>
        </w:tc>
      </w:tr>
      <w:tr w:rsidR="00B00D01" w:rsidTr="00FE591D">
        <w:tc>
          <w:tcPr>
            <w:tcW w:w="567" w:type="dxa"/>
            <w:vMerge/>
            <w:tcBorders>
              <w:top w:val="single" w:sz="4" w:space="0" w:color="auto"/>
              <w:left w:val="single" w:sz="4" w:space="0" w:color="auto"/>
              <w:bottom w:val="single" w:sz="4" w:space="0" w:color="auto"/>
              <w:right w:val="single" w:sz="4" w:space="0" w:color="auto"/>
            </w:tcBorders>
            <w:vAlign w:val="center"/>
          </w:tcPr>
          <w:p w:rsidR="00B00D01" w:rsidRDefault="00B00D01" w:rsidP="00FE591D">
            <w:pPr>
              <w:rPr>
                <w:rFonts w:ascii="Arial" w:hAnsi="Arial" w:cs="Arial"/>
                <w:sz w:val="16"/>
                <w:szCs w:val="16"/>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B00D01" w:rsidRDefault="00B00D01" w:rsidP="00FE591D">
            <w:pPr>
              <w:rPr>
                <w:rFonts w:ascii="Arial" w:hAnsi="Arial" w:cs="Arial"/>
                <w:sz w:val="16"/>
                <w:szCs w:val="16"/>
                <w:lang w:eastAsia="ru-RU"/>
              </w:rPr>
            </w:pPr>
          </w:p>
        </w:tc>
        <w:tc>
          <w:tcPr>
            <w:tcW w:w="56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00D01" w:rsidRDefault="00B00D01" w:rsidP="00FE591D">
            <w:pPr>
              <w:autoSpaceDE w:val="0"/>
              <w:autoSpaceDN w:val="0"/>
              <w:adjustRightInd w:val="0"/>
              <w:jc w:val="center"/>
              <w:rPr>
                <w:rFonts w:ascii="Arial" w:hAnsi="Arial" w:cs="Arial"/>
                <w:sz w:val="16"/>
                <w:szCs w:val="16"/>
                <w:lang w:eastAsia="ru-RU"/>
              </w:rPr>
            </w:pPr>
            <w:r>
              <w:rPr>
                <w:rFonts w:ascii="Arial" w:hAnsi="Arial" w:cs="Arial"/>
                <w:sz w:val="16"/>
                <w:szCs w:val="16"/>
                <w:lang w:eastAsia="ru-RU"/>
              </w:rPr>
              <w:t xml:space="preserve">Источник выплаты дохода, сумма (руб.) </w:t>
            </w:r>
            <w:hyperlink r:id="rId37" w:anchor="Par56#Par56" w:history="1">
              <w:r>
                <w:rPr>
                  <w:rStyle w:val="a3"/>
                  <w:rFonts w:ascii="Arial" w:hAnsi="Arial" w:cs="Arial"/>
                  <w:color w:val="auto"/>
                  <w:sz w:val="16"/>
                  <w:szCs w:val="16"/>
                  <w:u w:val="none"/>
                  <w:lang w:eastAsia="ru-RU"/>
                </w:rPr>
                <w:t>&lt;3&gt;</w:t>
              </w:r>
            </w:hyperlink>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00D01" w:rsidRDefault="00B00D01" w:rsidP="00FE591D">
            <w:pPr>
              <w:autoSpaceDE w:val="0"/>
              <w:autoSpaceDN w:val="0"/>
              <w:adjustRightInd w:val="0"/>
              <w:jc w:val="center"/>
              <w:rPr>
                <w:rFonts w:ascii="Arial" w:hAnsi="Arial" w:cs="Arial"/>
                <w:sz w:val="16"/>
                <w:szCs w:val="16"/>
                <w:lang w:eastAsia="ru-RU"/>
              </w:rPr>
            </w:pPr>
            <w:r>
              <w:rPr>
                <w:rFonts w:ascii="Arial" w:hAnsi="Arial" w:cs="Arial"/>
                <w:sz w:val="16"/>
                <w:szCs w:val="16"/>
                <w:lang w:eastAsia="ru-RU"/>
              </w:rPr>
              <w:t>Земельные участки</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00D01" w:rsidRDefault="00B00D01" w:rsidP="00FE591D">
            <w:pPr>
              <w:autoSpaceDE w:val="0"/>
              <w:autoSpaceDN w:val="0"/>
              <w:adjustRightInd w:val="0"/>
              <w:jc w:val="center"/>
              <w:rPr>
                <w:rFonts w:ascii="Arial" w:hAnsi="Arial" w:cs="Arial"/>
                <w:sz w:val="16"/>
                <w:szCs w:val="16"/>
                <w:lang w:eastAsia="ru-RU"/>
              </w:rPr>
            </w:pPr>
            <w:r>
              <w:rPr>
                <w:rFonts w:ascii="Arial" w:hAnsi="Arial" w:cs="Arial"/>
                <w:sz w:val="16"/>
                <w:szCs w:val="16"/>
                <w:lang w:eastAsia="ru-RU"/>
              </w:rPr>
              <w:t>Жилые дома</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00D01" w:rsidRDefault="00B00D01" w:rsidP="00FE591D">
            <w:pPr>
              <w:autoSpaceDE w:val="0"/>
              <w:autoSpaceDN w:val="0"/>
              <w:adjustRightInd w:val="0"/>
              <w:jc w:val="center"/>
              <w:rPr>
                <w:rFonts w:ascii="Arial" w:hAnsi="Arial" w:cs="Arial"/>
                <w:sz w:val="16"/>
                <w:szCs w:val="16"/>
                <w:lang w:eastAsia="ru-RU"/>
              </w:rPr>
            </w:pPr>
            <w:r>
              <w:rPr>
                <w:rFonts w:ascii="Arial" w:hAnsi="Arial" w:cs="Arial"/>
                <w:sz w:val="16"/>
                <w:szCs w:val="16"/>
                <w:lang w:eastAsia="ru-RU"/>
              </w:rPr>
              <w:t>Квартиры</w:t>
            </w: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00D01" w:rsidRDefault="00B00D01" w:rsidP="00FE591D">
            <w:pPr>
              <w:autoSpaceDE w:val="0"/>
              <w:autoSpaceDN w:val="0"/>
              <w:adjustRightInd w:val="0"/>
              <w:jc w:val="center"/>
              <w:rPr>
                <w:rFonts w:ascii="Arial" w:hAnsi="Arial" w:cs="Arial"/>
                <w:sz w:val="16"/>
                <w:szCs w:val="16"/>
                <w:lang w:eastAsia="ru-RU"/>
              </w:rPr>
            </w:pPr>
            <w:r>
              <w:rPr>
                <w:rFonts w:ascii="Arial" w:hAnsi="Arial" w:cs="Arial"/>
                <w:sz w:val="16"/>
                <w:szCs w:val="16"/>
                <w:lang w:eastAsia="ru-RU"/>
              </w:rPr>
              <w:t>Дачи</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00D01" w:rsidRDefault="00B00D01" w:rsidP="00FE591D">
            <w:pPr>
              <w:autoSpaceDE w:val="0"/>
              <w:autoSpaceDN w:val="0"/>
              <w:adjustRightInd w:val="0"/>
              <w:jc w:val="center"/>
              <w:rPr>
                <w:rFonts w:ascii="Arial" w:hAnsi="Arial" w:cs="Arial"/>
                <w:sz w:val="16"/>
                <w:szCs w:val="16"/>
                <w:lang w:eastAsia="ru-RU"/>
              </w:rPr>
            </w:pPr>
            <w:r>
              <w:rPr>
                <w:rFonts w:ascii="Arial" w:hAnsi="Arial" w:cs="Arial"/>
                <w:sz w:val="16"/>
                <w:szCs w:val="16"/>
                <w:lang w:eastAsia="ru-RU"/>
              </w:rPr>
              <w:t>Гаражи</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00D01" w:rsidRDefault="00B00D01" w:rsidP="00FE591D">
            <w:pPr>
              <w:autoSpaceDE w:val="0"/>
              <w:autoSpaceDN w:val="0"/>
              <w:adjustRightInd w:val="0"/>
              <w:jc w:val="center"/>
              <w:rPr>
                <w:rFonts w:ascii="Arial" w:hAnsi="Arial" w:cs="Arial"/>
                <w:sz w:val="16"/>
                <w:szCs w:val="16"/>
                <w:lang w:eastAsia="ru-RU"/>
              </w:rPr>
            </w:pPr>
            <w:r>
              <w:rPr>
                <w:rFonts w:ascii="Arial" w:hAnsi="Arial" w:cs="Arial"/>
                <w:sz w:val="16"/>
                <w:szCs w:val="16"/>
                <w:lang w:eastAsia="ru-RU"/>
              </w:rPr>
              <w:t>Иное недвижимое имущество</w:t>
            </w:r>
          </w:p>
        </w:tc>
        <w:tc>
          <w:tcPr>
            <w:tcW w:w="70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00D01" w:rsidRDefault="00B00D01" w:rsidP="00FE591D">
            <w:pPr>
              <w:autoSpaceDE w:val="0"/>
              <w:autoSpaceDN w:val="0"/>
              <w:adjustRightInd w:val="0"/>
              <w:jc w:val="center"/>
              <w:rPr>
                <w:rFonts w:ascii="Arial" w:hAnsi="Arial" w:cs="Arial"/>
                <w:sz w:val="16"/>
                <w:szCs w:val="16"/>
                <w:lang w:eastAsia="ru-RU"/>
              </w:rPr>
            </w:pPr>
            <w:r>
              <w:rPr>
                <w:rFonts w:ascii="Arial" w:hAnsi="Arial" w:cs="Arial"/>
                <w:sz w:val="16"/>
                <w:szCs w:val="16"/>
                <w:lang w:eastAsia="ru-RU"/>
              </w:rPr>
              <w:t xml:space="preserve">Вид </w:t>
            </w:r>
            <w:hyperlink r:id="rId38" w:anchor="Par57#Par57" w:history="1">
              <w:r>
                <w:rPr>
                  <w:rStyle w:val="a3"/>
                  <w:rFonts w:ascii="Arial" w:hAnsi="Arial" w:cs="Arial"/>
                  <w:color w:val="auto"/>
                  <w:sz w:val="16"/>
                  <w:szCs w:val="16"/>
                  <w:u w:val="none"/>
                  <w:lang w:eastAsia="ru-RU"/>
                </w:rPr>
                <w:t>&lt;4&gt;</w:t>
              </w:r>
            </w:hyperlink>
            <w:r>
              <w:rPr>
                <w:rFonts w:ascii="Arial" w:hAnsi="Arial" w:cs="Arial"/>
                <w:sz w:val="16"/>
                <w:szCs w:val="16"/>
                <w:lang w:eastAsia="ru-RU"/>
              </w:rPr>
              <w:t>, марка, модель, год выпуска</w:t>
            </w:r>
          </w:p>
        </w:tc>
        <w:tc>
          <w:tcPr>
            <w:tcW w:w="85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00D01" w:rsidRDefault="00B00D01" w:rsidP="00FE591D">
            <w:pPr>
              <w:autoSpaceDE w:val="0"/>
              <w:autoSpaceDN w:val="0"/>
              <w:adjustRightInd w:val="0"/>
              <w:jc w:val="center"/>
              <w:rPr>
                <w:rFonts w:ascii="Arial" w:hAnsi="Arial" w:cs="Arial"/>
                <w:sz w:val="16"/>
                <w:szCs w:val="16"/>
                <w:lang w:eastAsia="ru-RU"/>
              </w:rPr>
            </w:pPr>
            <w:r>
              <w:rPr>
                <w:rFonts w:ascii="Arial" w:hAnsi="Arial" w:cs="Arial"/>
                <w:sz w:val="16"/>
                <w:szCs w:val="16"/>
                <w:lang w:eastAsia="ru-RU"/>
              </w:rPr>
              <w:t xml:space="preserve">Наименование и место нахождения (адрес) банка, номер счета, остаток (руб.) </w:t>
            </w:r>
            <w:hyperlink r:id="rId39" w:anchor="Par58#Par58" w:history="1">
              <w:r>
                <w:rPr>
                  <w:rStyle w:val="a3"/>
                  <w:rFonts w:ascii="Arial" w:hAnsi="Arial" w:cs="Arial"/>
                  <w:color w:val="auto"/>
                  <w:sz w:val="16"/>
                  <w:szCs w:val="16"/>
                  <w:u w:val="none"/>
                  <w:lang w:eastAsia="ru-RU"/>
                </w:rPr>
                <w:t>&lt;5&gt;</w:t>
              </w:r>
            </w:hyperlink>
          </w:p>
        </w:tc>
        <w:tc>
          <w:tcPr>
            <w:tcW w:w="85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00D01" w:rsidRDefault="00B00D01" w:rsidP="00FE591D">
            <w:pPr>
              <w:autoSpaceDE w:val="0"/>
              <w:autoSpaceDN w:val="0"/>
              <w:adjustRightInd w:val="0"/>
              <w:jc w:val="center"/>
              <w:rPr>
                <w:rFonts w:ascii="Arial" w:hAnsi="Arial" w:cs="Arial"/>
                <w:sz w:val="16"/>
                <w:szCs w:val="16"/>
                <w:lang w:eastAsia="ru-RU"/>
              </w:rPr>
            </w:pPr>
            <w:r>
              <w:rPr>
                <w:rFonts w:ascii="Arial" w:hAnsi="Arial" w:cs="Arial"/>
                <w:sz w:val="16"/>
                <w:szCs w:val="16"/>
                <w:lang w:eastAsia="ru-RU"/>
              </w:rPr>
              <w:t xml:space="preserve">Наименование и организационно-правовая форма организации </w:t>
            </w:r>
            <w:hyperlink r:id="rId40" w:anchor="Par59#Par59" w:history="1">
              <w:r>
                <w:rPr>
                  <w:rStyle w:val="a3"/>
                  <w:rFonts w:ascii="Arial" w:hAnsi="Arial" w:cs="Arial"/>
                  <w:color w:val="auto"/>
                  <w:sz w:val="16"/>
                  <w:szCs w:val="16"/>
                  <w:u w:val="none"/>
                  <w:lang w:eastAsia="ru-RU"/>
                </w:rPr>
                <w:t>&lt;6&gt;</w:t>
              </w:r>
            </w:hyperlink>
            <w:r>
              <w:rPr>
                <w:rFonts w:ascii="Arial" w:hAnsi="Arial" w:cs="Arial"/>
                <w:sz w:val="16"/>
                <w:szCs w:val="16"/>
                <w:lang w:eastAsia="ru-RU"/>
              </w:rPr>
              <w:t xml:space="preserve">, место нахождения (адрес), доля участия (%) </w:t>
            </w:r>
            <w:hyperlink r:id="rId41" w:anchor="Par60#Par60" w:history="1">
              <w:r>
                <w:rPr>
                  <w:rStyle w:val="a3"/>
                  <w:rFonts w:ascii="Arial" w:hAnsi="Arial" w:cs="Arial"/>
                  <w:color w:val="auto"/>
                  <w:sz w:val="16"/>
                  <w:szCs w:val="16"/>
                  <w:u w:val="none"/>
                  <w:lang w:eastAsia="ru-RU"/>
                </w:rPr>
                <w:t>&lt;7&gt;</w:t>
              </w:r>
            </w:hyperlink>
          </w:p>
        </w:tc>
        <w:tc>
          <w:tcPr>
            <w:tcW w:w="70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00D01" w:rsidRDefault="00B00D01" w:rsidP="00FE591D">
            <w:pPr>
              <w:autoSpaceDE w:val="0"/>
              <w:autoSpaceDN w:val="0"/>
              <w:adjustRightInd w:val="0"/>
              <w:jc w:val="center"/>
              <w:rPr>
                <w:rFonts w:ascii="Arial" w:hAnsi="Arial" w:cs="Arial"/>
                <w:sz w:val="16"/>
                <w:szCs w:val="16"/>
                <w:lang w:eastAsia="ru-RU"/>
              </w:rPr>
            </w:pPr>
            <w:r>
              <w:rPr>
                <w:rFonts w:ascii="Arial" w:hAnsi="Arial" w:cs="Arial"/>
                <w:sz w:val="16"/>
                <w:szCs w:val="16"/>
                <w:lang w:eastAsia="ru-RU"/>
              </w:rPr>
              <w:t xml:space="preserve">Вид ценной бумаги </w:t>
            </w:r>
            <w:hyperlink r:id="rId42" w:anchor="Par61#Par61" w:history="1">
              <w:r>
                <w:rPr>
                  <w:rStyle w:val="a3"/>
                  <w:rFonts w:ascii="Arial" w:hAnsi="Arial" w:cs="Arial"/>
                  <w:color w:val="auto"/>
                  <w:sz w:val="16"/>
                  <w:szCs w:val="16"/>
                  <w:u w:val="none"/>
                  <w:lang w:eastAsia="ru-RU"/>
                </w:rPr>
                <w:t>&lt;8&gt;</w:t>
              </w:r>
            </w:hyperlink>
            <w:r>
              <w:rPr>
                <w:rFonts w:ascii="Arial" w:hAnsi="Arial" w:cs="Arial"/>
                <w:sz w:val="16"/>
                <w:szCs w:val="16"/>
                <w:lang w:eastAsia="ru-RU"/>
              </w:rPr>
              <w:t>, лицо, выпустившее ценную бумагу, общая стоимость (руб.)</w:t>
            </w:r>
          </w:p>
        </w:tc>
      </w:tr>
      <w:tr w:rsidR="00B00D01" w:rsidTr="00FE591D">
        <w:tc>
          <w:tcPr>
            <w:tcW w:w="567" w:type="dxa"/>
            <w:vMerge/>
            <w:tcBorders>
              <w:top w:val="single" w:sz="4" w:space="0" w:color="auto"/>
              <w:left w:val="single" w:sz="4" w:space="0" w:color="auto"/>
              <w:bottom w:val="single" w:sz="4" w:space="0" w:color="auto"/>
              <w:right w:val="single" w:sz="4" w:space="0" w:color="auto"/>
            </w:tcBorders>
            <w:vAlign w:val="center"/>
          </w:tcPr>
          <w:p w:rsidR="00B00D01" w:rsidRDefault="00B00D01" w:rsidP="00FE591D">
            <w:pPr>
              <w:rPr>
                <w:rFonts w:ascii="Arial" w:hAnsi="Arial" w:cs="Arial"/>
                <w:sz w:val="16"/>
                <w:szCs w:val="16"/>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B00D01" w:rsidRDefault="00B00D01" w:rsidP="00FE591D">
            <w:pPr>
              <w:rPr>
                <w:rFonts w:ascii="Arial" w:hAnsi="Arial" w:cs="Arial"/>
                <w:sz w:val="16"/>
                <w:szCs w:val="16"/>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B00D01" w:rsidRDefault="00B00D01" w:rsidP="00FE591D">
            <w:pPr>
              <w:rPr>
                <w:rFonts w:ascii="Arial" w:hAnsi="Arial" w:cs="Arial"/>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00D01" w:rsidRDefault="00B00D01" w:rsidP="00FE591D">
            <w:pPr>
              <w:autoSpaceDE w:val="0"/>
              <w:autoSpaceDN w:val="0"/>
              <w:adjustRightInd w:val="0"/>
              <w:jc w:val="center"/>
              <w:rPr>
                <w:rFonts w:ascii="Arial" w:hAnsi="Arial" w:cs="Arial"/>
                <w:sz w:val="16"/>
                <w:szCs w:val="16"/>
                <w:lang w:eastAsia="ru-RU"/>
              </w:rPr>
            </w:pPr>
            <w:r>
              <w:rPr>
                <w:rFonts w:ascii="Arial" w:hAnsi="Arial" w:cs="Arial"/>
                <w:sz w:val="16"/>
                <w:szCs w:val="16"/>
                <w:lang w:eastAsia="ru-RU"/>
              </w:rPr>
              <w:t>Место нахождения (адрес), общая площадь (кв. м)</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00D01" w:rsidRDefault="00B00D01" w:rsidP="00FE591D">
            <w:pPr>
              <w:autoSpaceDE w:val="0"/>
              <w:autoSpaceDN w:val="0"/>
              <w:adjustRightInd w:val="0"/>
              <w:jc w:val="center"/>
              <w:rPr>
                <w:rFonts w:ascii="Arial" w:hAnsi="Arial" w:cs="Arial"/>
                <w:sz w:val="16"/>
                <w:szCs w:val="16"/>
                <w:lang w:eastAsia="ru-RU"/>
              </w:rPr>
            </w:pPr>
            <w:r>
              <w:rPr>
                <w:rFonts w:ascii="Arial" w:hAnsi="Arial" w:cs="Arial"/>
                <w:sz w:val="16"/>
                <w:szCs w:val="16"/>
                <w:lang w:eastAsia="ru-RU"/>
              </w:rPr>
              <w:t>Место нахождения (адрес), общая площадь (кв. м)</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00D01" w:rsidRDefault="00B00D01" w:rsidP="00FE591D">
            <w:pPr>
              <w:autoSpaceDE w:val="0"/>
              <w:autoSpaceDN w:val="0"/>
              <w:adjustRightInd w:val="0"/>
              <w:jc w:val="center"/>
              <w:rPr>
                <w:rFonts w:ascii="Arial" w:hAnsi="Arial" w:cs="Arial"/>
                <w:sz w:val="16"/>
                <w:szCs w:val="16"/>
                <w:lang w:eastAsia="ru-RU"/>
              </w:rPr>
            </w:pPr>
            <w:r>
              <w:rPr>
                <w:rFonts w:ascii="Arial" w:hAnsi="Arial" w:cs="Arial"/>
                <w:sz w:val="16"/>
                <w:szCs w:val="16"/>
                <w:lang w:eastAsia="ru-RU"/>
              </w:rPr>
              <w:t>Место нахождения (адрес), общая площадь (кв. м)</w:t>
            </w: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00D01" w:rsidRDefault="00B00D01" w:rsidP="00FE591D">
            <w:pPr>
              <w:autoSpaceDE w:val="0"/>
              <w:autoSpaceDN w:val="0"/>
              <w:adjustRightInd w:val="0"/>
              <w:jc w:val="center"/>
              <w:rPr>
                <w:rFonts w:ascii="Arial" w:hAnsi="Arial" w:cs="Arial"/>
                <w:sz w:val="16"/>
                <w:szCs w:val="16"/>
                <w:lang w:eastAsia="ru-RU"/>
              </w:rPr>
            </w:pPr>
            <w:r>
              <w:rPr>
                <w:rFonts w:ascii="Arial" w:hAnsi="Arial" w:cs="Arial"/>
                <w:sz w:val="16"/>
                <w:szCs w:val="16"/>
                <w:lang w:eastAsia="ru-RU"/>
              </w:rPr>
              <w:t>Место нахождения (адрес), общая площадь (кв. м)</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00D01" w:rsidRDefault="00B00D01" w:rsidP="00FE591D">
            <w:pPr>
              <w:autoSpaceDE w:val="0"/>
              <w:autoSpaceDN w:val="0"/>
              <w:adjustRightInd w:val="0"/>
              <w:jc w:val="center"/>
              <w:rPr>
                <w:rFonts w:ascii="Arial" w:hAnsi="Arial" w:cs="Arial"/>
                <w:sz w:val="16"/>
                <w:szCs w:val="16"/>
                <w:lang w:eastAsia="ru-RU"/>
              </w:rPr>
            </w:pPr>
            <w:r>
              <w:rPr>
                <w:rFonts w:ascii="Arial" w:hAnsi="Arial" w:cs="Arial"/>
                <w:sz w:val="16"/>
                <w:szCs w:val="16"/>
                <w:lang w:eastAsia="ru-RU"/>
              </w:rPr>
              <w:t>Место нахождения (адрес), общая площадь (кв. м)</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00D01" w:rsidRDefault="00B00D01" w:rsidP="00FE591D">
            <w:pPr>
              <w:autoSpaceDE w:val="0"/>
              <w:autoSpaceDN w:val="0"/>
              <w:adjustRightInd w:val="0"/>
              <w:jc w:val="center"/>
              <w:rPr>
                <w:rFonts w:ascii="Arial" w:hAnsi="Arial" w:cs="Arial"/>
                <w:sz w:val="16"/>
                <w:szCs w:val="16"/>
                <w:lang w:eastAsia="ru-RU"/>
              </w:rPr>
            </w:pPr>
            <w:r>
              <w:rPr>
                <w:rFonts w:ascii="Arial" w:hAnsi="Arial" w:cs="Arial"/>
                <w:sz w:val="16"/>
                <w:szCs w:val="16"/>
                <w:lang w:eastAsia="ru-RU"/>
              </w:rPr>
              <w:t>Место нахождения (адрес), общая площадь (кв. м)</w:t>
            </w:r>
          </w:p>
        </w:tc>
        <w:tc>
          <w:tcPr>
            <w:tcW w:w="709" w:type="dxa"/>
            <w:vMerge/>
            <w:tcBorders>
              <w:top w:val="single" w:sz="4" w:space="0" w:color="auto"/>
              <w:left w:val="single" w:sz="4" w:space="0" w:color="auto"/>
              <w:bottom w:val="single" w:sz="4" w:space="0" w:color="auto"/>
              <w:right w:val="single" w:sz="4" w:space="0" w:color="auto"/>
            </w:tcBorders>
            <w:vAlign w:val="center"/>
          </w:tcPr>
          <w:p w:rsidR="00B00D01" w:rsidRDefault="00B00D01" w:rsidP="00FE591D">
            <w:pPr>
              <w:rPr>
                <w:rFonts w:ascii="Arial" w:hAnsi="Arial" w:cs="Arial"/>
                <w:sz w:val="16"/>
                <w:szCs w:val="16"/>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B00D01" w:rsidRDefault="00B00D01" w:rsidP="00FE591D">
            <w:pPr>
              <w:rPr>
                <w:rFonts w:ascii="Arial" w:hAnsi="Arial" w:cs="Arial"/>
                <w:sz w:val="16"/>
                <w:szCs w:val="16"/>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B00D01" w:rsidRDefault="00B00D01" w:rsidP="00FE591D">
            <w:pPr>
              <w:rPr>
                <w:rFonts w:ascii="Arial" w:hAnsi="Arial" w:cs="Arial"/>
                <w:sz w:val="16"/>
                <w:szCs w:val="16"/>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B00D01" w:rsidRDefault="00B00D01" w:rsidP="00FE591D">
            <w:pPr>
              <w:rPr>
                <w:rFonts w:ascii="Arial" w:hAnsi="Arial" w:cs="Arial"/>
                <w:sz w:val="16"/>
                <w:szCs w:val="16"/>
                <w:lang w:eastAsia="ru-RU"/>
              </w:rPr>
            </w:pPr>
          </w:p>
        </w:tc>
      </w:tr>
      <w:tr w:rsidR="00B00D01" w:rsidTr="00FE591D">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00D01" w:rsidRDefault="00B00D01" w:rsidP="00FE591D">
            <w:pPr>
              <w:autoSpaceDE w:val="0"/>
              <w:autoSpaceDN w:val="0"/>
              <w:adjustRightInd w:val="0"/>
              <w:jc w:val="both"/>
              <w:rPr>
                <w:rFonts w:ascii="Arial" w:hAnsi="Arial" w:cs="Arial"/>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00D01" w:rsidRDefault="00B00D01" w:rsidP="00FE591D">
            <w:pPr>
              <w:autoSpaceDE w:val="0"/>
              <w:autoSpaceDN w:val="0"/>
              <w:adjustRightInd w:val="0"/>
              <w:jc w:val="both"/>
              <w:rPr>
                <w:rFonts w:ascii="Arial" w:hAnsi="Arial" w:cs="Arial"/>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00D01" w:rsidRDefault="00B00D01" w:rsidP="00FE591D">
            <w:pPr>
              <w:autoSpaceDE w:val="0"/>
              <w:autoSpaceDN w:val="0"/>
              <w:adjustRightInd w:val="0"/>
              <w:jc w:val="both"/>
              <w:rPr>
                <w:rFonts w:ascii="Arial" w:hAnsi="Arial" w:cs="Arial"/>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00D01" w:rsidRDefault="00B00D01" w:rsidP="00FE591D">
            <w:pPr>
              <w:autoSpaceDE w:val="0"/>
              <w:autoSpaceDN w:val="0"/>
              <w:adjustRightInd w:val="0"/>
              <w:jc w:val="both"/>
              <w:rPr>
                <w:rFonts w:ascii="Arial" w:hAnsi="Arial" w:cs="Arial"/>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00D01" w:rsidRDefault="00B00D01" w:rsidP="00FE591D">
            <w:pPr>
              <w:autoSpaceDE w:val="0"/>
              <w:autoSpaceDN w:val="0"/>
              <w:adjustRightInd w:val="0"/>
              <w:jc w:val="both"/>
              <w:rPr>
                <w:rFonts w:ascii="Arial" w:hAnsi="Arial" w:cs="Arial"/>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00D01" w:rsidRDefault="00B00D01" w:rsidP="00FE591D">
            <w:pPr>
              <w:autoSpaceDE w:val="0"/>
              <w:autoSpaceDN w:val="0"/>
              <w:adjustRightInd w:val="0"/>
              <w:jc w:val="both"/>
              <w:rPr>
                <w:rFonts w:ascii="Arial" w:hAnsi="Arial" w:cs="Arial"/>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00D01" w:rsidRDefault="00B00D01" w:rsidP="00FE591D">
            <w:pPr>
              <w:autoSpaceDE w:val="0"/>
              <w:autoSpaceDN w:val="0"/>
              <w:adjustRightInd w:val="0"/>
              <w:jc w:val="both"/>
              <w:rPr>
                <w:rFonts w:ascii="Arial" w:hAnsi="Arial" w:cs="Arial"/>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00D01" w:rsidRDefault="00B00D01" w:rsidP="00FE591D">
            <w:pPr>
              <w:autoSpaceDE w:val="0"/>
              <w:autoSpaceDN w:val="0"/>
              <w:adjustRightInd w:val="0"/>
              <w:jc w:val="both"/>
              <w:rPr>
                <w:rFonts w:ascii="Arial" w:hAnsi="Arial" w:cs="Arial"/>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00D01" w:rsidRDefault="00B00D01" w:rsidP="00FE591D">
            <w:pPr>
              <w:autoSpaceDE w:val="0"/>
              <w:autoSpaceDN w:val="0"/>
              <w:adjustRightInd w:val="0"/>
              <w:jc w:val="both"/>
              <w:rPr>
                <w:rFonts w:ascii="Arial" w:hAnsi="Arial" w:cs="Arial"/>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00D01" w:rsidRDefault="00B00D01" w:rsidP="00FE591D">
            <w:pPr>
              <w:autoSpaceDE w:val="0"/>
              <w:autoSpaceDN w:val="0"/>
              <w:adjustRightInd w:val="0"/>
              <w:jc w:val="both"/>
              <w:rPr>
                <w:rFonts w:ascii="Arial" w:hAnsi="Arial" w:cs="Arial"/>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00D01" w:rsidRDefault="00B00D01" w:rsidP="00FE591D">
            <w:pPr>
              <w:autoSpaceDE w:val="0"/>
              <w:autoSpaceDN w:val="0"/>
              <w:adjustRightInd w:val="0"/>
              <w:jc w:val="both"/>
              <w:rPr>
                <w:rFonts w:ascii="Arial" w:hAnsi="Arial" w:cs="Arial"/>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00D01" w:rsidRDefault="00B00D01" w:rsidP="00FE591D">
            <w:pPr>
              <w:autoSpaceDE w:val="0"/>
              <w:autoSpaceDN w:val="0"/>
              <w:adjustRightInd w:val="0"/>
              <w:jc w:val="both"/>
              <w:rPr>
                <w:rFonts w:ascii="Arial" w:hAnsi="Arial" w:cs="Arial"/>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00D01" w:rsidRDefault="00B00D01" w:rsidP="00FE591D">
            <w:pPr>
              <w:autoSpaceDE w:val="0"/>
              <w:autoSpaceDN w:val="0"/>
              <w:adjustRightInd w:val="0"/>
              <w:jc w:val="both"/>
              <w:rPr>
                <w:rFonts w:ascii="Arial" w:hAnsi="Arial" w:cs="Arial"/>
                <w:sz w:val="16"/>
                <w:szCs w:val="16"/>
                <w:lang w:eastAsia="ru-RU"/>
              </w:rPr>
            </w:pPr>
          </w:p>
        </w:tc>
      </w:tr>
    </w:tbl>
    <w:p w:rsidR="00B00D01" w:rsidRDefault="00B00D01" w:rsidP="00B00D01">
      <w:pPr>
        <w:autoSpaceDE w:val="0"/>
        <w:autoSpaceDN w:val="0"/>
        <w:adjustRightInd w:val="0"/>
        <w:ind w:firstLine="540"/>
        <w:jc w:val="both"/>
        <w:rPr>
          <w:rFonts w:ascii="Arial" w:hAnsi="Arial" w:cs="Arial"/>
          <w:sz w:val="16"/>
          <w:szCs w:val="16"/>
          <w:lang w:eastAsia="ru-RU"/>
        </w:rPr>
      </w:pPr>
    </w:p>
    <w:p w:rsidR="00B00D01" w:rsidRDefault="00B00D01" w:rsidP="00B00D01">
      <w:pPr>
        <w:autoSpaceDE w:val="0"/>
        <w:autoSpaceDN w:val="0"/>
        <w:adjustRightInd w:val="0"/>
        <w:rPr>
          <w:rFonts w:ascii="Courier New" w:hAnsi="Courier New" w:cs="Courier New"/>
          <w:sz w:val="20"/>
          <w:szCs w:val="20"/>
          <w:lang w:eastAsia="ru-RU"/>
        </w:rPr>
      </w:pPr>
      <w:r>
        <w:rPr>
          <w:rFonts w:ascii="Courier New" w:hAnsi="Courier New" w:cs="Courier New"/>
          <w:sz w:val="20"/>
          <w:szCs w:val="20"/>
          <w:lang w:eastAsia="ru-RU"/>
        </w:rPr>
        <w:lastRenderedPageBreak/>
        <w:t xml:space="preserve">    Достоверность и полноту настоящих сведений подтверждаю: _______________</w:t>
      </w:r>
    </w:p>
    <w:p w:rsidR="00B00D01" w:rsidRDefault="00B00D01" w:rsidP="00B00D01">
      <w:pPr>
        <w:autoSpaceDE w:val="0"/>
        <w:autoSpaceDN w:val="0"/>
        <w:adjustRightInd w:val="0"/>
        <w:rPr>
          <w:rFonts w:ascii="Courier New" w:hAnsi="Courier New" w:cs="Courier New"/>
          <w:sz w:val="20"/>
          <w:szCs w:val="20"/>
          <w:lang w:eastAsia="ru-RU"/>
        </w:rPr>
      </w:pPr>
      <w:r>
        <w:rPr>
          <w:rFonts w:ascii="Courier New" w:hAnsi="Courier New" w:cs="Courier New"/>
          <w:sz w:val="20"/>
          <w:szCs w:val="20"/>
          <w:lang w:eastAsia="ru-RU"/>
        </w:rPr>
        <w:t xml:space="preserve">                                                        (</w:t>
      </w:r>
      <w:proofErr w:type="gramStart"/>
      <w:r>
        <w:rPr>
          <w:rFonts w:ascii="Courier New" w:hAnsi="Courier New" w:cs="Courier New"/>
          <w:sz w:val="20"/>
          <w:szCs w:val="20"/>
          <w:lang w:eastAsia="ru-RU"/>
        </w:rPr>
        <w:t>подпись</w:t>
      </w:r>
      <w:proofErr w:type="gramEnd"/>
      <w:r>
        <w:rPr>
          <w:rFonts w:ascii="Courier New" w:hAnsi="Courier New" w:cs="Courier New"/>
          <w:sz w:val="20"/>
          <w:szCs w:val="20"/>
          <w:lang w:eastAsia="ru-RU"/>
        </w:rPr>
        <w:t xml:space="preserve"> претендента)</w:t>
      </w:r>
    </w:p>
    <w:p w:rsidR="00B00D01" w:rsidRDefault="00B00D01" w:rsidP="00B00D01">
      <w:pPr>
        <w:autoSpaceDE w:val="0"/>
        <w:autoSpaceDN w:val="0"/>
        <w:adjustRightInd w:val="0"/>
        <w:rPr>
          <w:rFonts w:ascii="Courier New" w:hAnsi="Courier New" w:cs="Courier New"/>
          <w:sz w:val="20"/>
          <w:szCs w:val="20"/>
          <w:lang w:eastAsia="ru-RU"/>
        </w:rPr>
      </w:pPr>
      <w:r>
        <w:rPr>
          <w:rFonts w:ascii="Courier New" w:hAnsi="Courier New" w:cs="Courier New"/>
          <w:sz w:val="20"/>
          <w:szCs w:val="20"/>
          <w:lang w:eastAsia="ru-RU"/>
        </w:rPr>
        <w:t xml:space="preserve">    "______" ____________ _____ г.</w:t>
      </w:r>
    </w:p>
    <w:p w:rsidR="00B00D01" w:rsidRDefault="00B00D01" w:rsidP="00B00D01">
      <w:pPr>
        <w:autoSpaceDE w:val="0"/>
        <w:autoSpaceDN w:val="0"/>
        <w:adjustRightInd w:val="0"/>
        <w:ind w:firstLine="540"/>
        <w:jc w:val="both"/>
        <w:rPr>
          <w:rFonts w:ascii="Arial" w:hAnsi="Arial" w:cs="Arial"/>
          <w:sz w:val="20"/>
          <w:szCs w:val="20"/>
          <w:lang w:eastAsia="ru-RU"/>
        </w:rPr>
      </w:pPr>
      <w:r>
        <w:rPr>
          <w:rFonts w:ascii="Arial" w:hAnsi="Arial" w:cs="Arial"/>
          <w:sz w:val="20"/>
          <w:szCs w:val="20"/>
          <w:lang w:eastAsia="ru-RU"/>
        </w:rPr>
        <w:t>--------------------------------</w:t>
      </w:r>
    </w:p>
    <w:p w:rsidR="00B00D01" w:rsidRDefault="00B00D01" w:rsidP="00B00D01">
      <w:pPr>
        <w:autoSpaceDE w:val="0"/>
        <w:autoSpaceDN w:val="0"/>
        <w:adjustRightInd w:val="0"/>
        <w:ind w:firstLine="540"/>
        <w:jc w:val="both"/>
        <w:rPr>
          <w:rFonts w:ascii="Arial" w:hAnsi="Arial" w:cs="Arial"/>
          <w:sz w:val="20"/>
          <w:szCs w:val="20"/>
          <w:lang w:eastAsia="ru-RU"/>
        </w:rPr>
      </w:pPr>
      <w:r>
        <w:rPr>
          <w:rFonts w:ascii="Arial" w:hAnsi="Arial" w:cs="Arial"/>
          <w:sz w:val="20"/>
          <w:szCs w:val="20"/>
          <w:lang w:eastAsia="ru-RU"/>
        </w:rPr>
        <w:t>&lt;1&gt; Сведения, за исключением сведений о доходах, указываются по состоянию на первое число месяца, в котором осуществлено официальное опубликование (публикация) решения о проведении конкурса.</w:t>
      </w:r>
    </w:p>
    <w:p w:rsidR="00B00D01" w:rsidRDefault="00B00D01" w:rsidP="00B00D01">
      <w:pPr>
        <w:autoSpaceDE w:val="0"/>
        <w:autoSpaceDN w:val="0"/>
        <w:adjustRightInd w:val="0"/>
        <w:ind w:firstLine="540"/>
        <w:jc w:val="both"/>
        <w:rPr>
          <w:rFonts w:ascii="Arial" w:hAnsi="Arial" w:cs="Arial"/>
          <w:sz w:val="20"/>
          <w:szCs w:val="20"/>
          <w:lang w:eastAsia="ru-RU"/>
        </w:rPr>
      </w:pPr>
      <w:r>
        <w:rPr>
          <w:rFonts w:ascii="Arial" w:hAnsi="Arial" w:cs="Arial"/>
          <w:sz w:val="20"/>
          <w:szCs w:val="20"/>
          <w:lang w:eastAsia="ru-RU"/>
        </w:rPr>
        <w:t>&lt;2&gt; Указываются доходы (включая пенсии, пособия, иные выплаты) за год, предшествующий году проведения конкурса, полученные от физических и (или) юридических лиц, являющихся налоговыми агентами в соответствии с федеральными законами, организаций, осуществляющих соответствующие выплаты.</w:t>
      </w:r>
    </w:p>
    <w:p w:rsidR="00B00D01" w:rsidRDefault="00B00D01" w:rsidP="00B00D01">
      <w:pPr>
        <w:autoSpaceDE w:val="0"/>
        <w:autoSpaceDN w:val="0"/>
        <w:adjustRightInd w:val="0"/>
        <w:ind w:firstLine="540"/>
        <w:jc w:val="both"/>
        <w:rPr>
          <w:rFonts w:ascii="Arial" w:hAnsi="Arial" w:cs="Arial"/>
          <w:sz w:val="20"/>
          <w:szCs w:val="20"/>
          <w:lang w:eastAsia="ru-RU"/>
        </w:rPr>
      </w:pPr>
      <w:r>
        <w:rPr>
          <w:rFonts w:ascii="Arial" w:hAnsi="Arial" w:cs="Arial"/>
          <w:sz w:val="20"/>
          <w:szCs w:val="20"/>
          <w:lang w:eastAsia="ru-RU"/>
        </w:rPr>
        <w:t>&lt;3&gt; Доход, полученный в иностранной валюте, указывается в рублях по курсу Центрального банка Российской Федерации на дату получения дохода.</w:t>
      </w:r>
    </w:p>
    <w:p w:rsidR="00B00D01" w:rsidRDefault="00B00D01" w:rsidP="00B00D01">
      <w:pPr>
        <w:autoSpaceDE w:val="0"/>
        <w:autoSpaceDN w:val="0"/>
        <w:adjustRightInd w:val="0"/>
        <w:ind w:firstLine="540"/>
        <w:jc w:val="both"/>
        <w:rPr>
          <w:rFonts w:ascii="Arial" w:hAnsi="Arial" w:cs="Arial"/>
          <w:sz w:val="20"/>
          <w:szCs w:val="20"/>
          <w:lang w:eastAsia="ru-RU"/>
        </w:rPr>
      </w:pPr>
      <w:r>
        <w:rPr>
          <w:rFonts w:ascii="Arial" w:hAnsi="Arial" w:cs="Arial"/>
          <w:sz w:val="20"/>
          <w:szCs w:val="20"/>
          <w:lang w:eastAsia="ru-RU"/>
        </w:rPr>
        <w:t>&lt;4&gt; Указывается вид транспортного средства: легковой автотранспорт, грузовой автотранспорт, прицепы, водный транспорт и другие виды транспорта.</w:t>
      </w:r>
    </w:p>
    <w:p w:rsidR="00B00D01" w:rsidRDefault="00B00D01" w:rsidP="00B00D01">
      <w:pPr>
        <w:autoSpaceDE w:val="0"/>
        <w:autoSpaceDN w:val="0"/>
        <w:adjustRightInd w:val="0"/>
        <w:ind w:firstLine="540"/>
        <w:jc w:val="both"/>
        <w:rPr>
          <w:rFonts w:ascii="Arial" w:hAnsi="Arial" w:cs="Arial"/>
          <w:sz w:val="20"/>
          <w:szCs w:val="20"/>
          <w:lang w:eastAsia="ru-RU"/>
        </w:rPr>
      </w:pPr>
      <w:r>
        <w:rPr>
          <w:rFonts w:ascii="Arial" w:hAnsi="Arial" w:cs="Arial"/>
          <w:sz w:val="20"/>
          <w:szCs w:val="20"/>
          <w:lang w:eastAsia="ru-RU"/>
        </w:rPr>
        <w:t>&lt;5&gt; Для счетов в иностранной валюте остаток указывается в рублях по курсу Центрального банка Российской Федерации.</w:t>
      </w:r>
    </w:p>
    <w:p w:rsidR="00B00D01" w:rsidRDefault="00B00D01" w:rsidP="00B00D01">
      <w:pPr>
        <w:autoSpaceDE w:val="0"/>
        <w:autoSpaceDN w:val="0"/>
        <w:adjustRightInd w:val="0"/>
        <w:ind w:firstLine="540"/>
        <w:jc w:val="both"/>
        <w:rPr>
          <w:rFonts w:ascii="Arial" w:hAnsi="Arial" w:cs="Arial"/>
          <w:sz w:val="20"/>
          <w:szCs w:val="20"/>
          <w:lang w:eastAsia="ru-RU"/>
        </w:rPr>
      </w:pPr>
      <w:r>
        <w:rPr>
          <w:rFonts w:ascii="Arial" w:hAnsi="Arial" w:cs="Arial"/>
          <w:sz w:val="20"/>
          <w:szCs w:val="20"/>
          <w:lang w:eastAsia="ru-RU"/>
        </w:rPr>
        <w:t>&lt;6&gt; Указываются полное или сокращенное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и другие).</w:t>
      </w:r>
    </w:p>
    <w:p w:rsidR="00B00D01" w:rsidRDefault="00B00D01" w:rsidP="00B00D01">
      <w:pPr>
        <w:autoSpaceDE w:val="0"/>
        <w:autoSpaceDN w:val="0"/>
        <w:adjustRightInd w:val="0"/>
        <w:ind w:firstLine="540"/>
        <w:jc w:val="both"/>
        <w:rPr>
          <w:rFonts w:ascii="Arial" w:hAnsi="Arial" w:cs="Arial"/>
          <w:sz w:val="20"/>
          <w:szCs w:val="20"/>
          <w:lang w:eastAsia="ru-RU"/>
        </w:rPr>
      </w:pPr>
      <w:r>
        <w:rPr>
          <w:rFonts w:ascii="Arial" w:hAnsi="Arial" w:cs="Arial"/>
          <w:sz w:val="20"/>
          <w:szCs w:val="20"/>
          <w:lang w:eastAsia="ru-RU"/>
        </w:rPr>
        <w:t>&lt;7&gt; Доля участия выражается в процентах от уставного капитала. Для акционерных обществ указываются номинальная стоимость и количество акций.</w:t>
      </w:r>
    </w:p>
    <w:p w:rsidR="00B00D01" w:rsidRDefault="00B00D01" w:rsidP="00B00D01">
      <w:pPr>
        <w:autoSpaceDE w:val="0"/>
        <w:autoSpaceDN w:val="0"/>
        <w:adjustRightInd w:val="0"/>
        <w:ind w:firstLine="540"/>
        <w:jc w:val="both"/>
        <w:rPr>
          <w:rFonts w:ascii="Arial" w:hAnsi="Arial" w:cs="Arial"/>
          <w:sz w:val="20"/>
          <w:szCs w:val="20"/>
          <w:lang w:eastAsia="ru-RU"/>
        </w:rPr>
      </w:pPr>
      <w:r>
        <w:rPr>
          <w:rFonts w:ascii="Arial" w:hAnsi="Arial" w:cs="Arial"/>
          <w:sz w:val="20"/>
          <w:szCs w:val="20"/>
          <w:lang w:eastAsia="ru-RU"/>
        </w:rPr>
        <w:t>&lt;8&gt; Указываются все ценные бумаги по видам (облигации, векселя, чеки, сертификаты и другие), за исключением акций.</w:t>
      </w:r>
    </w:p>
    <w:p w:rsidR="00B00D01" w:rsidRDefault="00B00D01" w:rsidP="00B00D01">
      <w:pPr>
        <w:widowControl w:val="0"/>
        <w:autoSpaceDE w:val="0"/>
        <w:autoSpaceDN w:val="0"/>
        <w:adjustRightInd w:val="0"/>
        <w:ind w:left="3261"/>
        <w:jc w:val="right"/>
        <w:outlineLvl w:val="1"/>
      </w:pPr>
      <w:r>
        <w:t xml:space="preserve"> </w:t>
      </w:r>
    </w:p>
    <w:p w:rsidR="00B00D01" w:rsidRDefault="00B00D01" w:rsidP="00B00D01">
      <w:pPr>
        <w:jc w:val="right"/>
      </w:pPr>
    </w:p>
    <w:p w:rsidR="00B00D01" w:rsidRDefault="00B00D01" w:rsidP="00B00D01">
      <w:pPr>
        <w:jc w:val="center"/>
        <w:rPr>
          <w:sz w:val="20"/>
          <w:szCs w:val="20"/>
        </w:rPr>
      </w:pPr>
      <w:r>
        <w:rPr>
          <w:noProof/>
          <w:sz w:val="20"/>
          <w:szCs w:val="20"/>
          <w:lang w:eastAsia="ru-RU"/>
        </w:rPr>
        <w:drawing>
          <wp:inline distT="0" distB="0" distL="0" distR="0">
            <wp:extent cx="647700" cy="790575"/>
            <wp:effectExtent l="0" t="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solidFill>
                      <a:srgbClr val="FFFFFF"/>
                    </a:solidFill>
                    <a:ln>
                      <a:noFill/>
                    </a:ln>
                  </pic:spPr>
                </pic:pic>
              </a:graphicData>
            </a:graphic>
          </wp:inline>
        </w:drawing>
      </w:r>
    </w:p>
    <w:p w:rsidR="00B00D01" w:rsidRDefault="00B00D01" w:rsidP="00B00D01">
      <w:pPr>
        <w:jc w:val="center"/>
        <w:rPr>
          <w:sz w:val="20"/>
          <w:szCs w:val="20"/>
        </w:rPr>
      </w:pPr>
    </w:p>
    <w:p w:rsidR="00B00D01" w:rsidRDefault="00B00D01" w:rsidP="00B00D01">
      <w:pPr>
        <w:jc w:val="center"/>
        <w:rPr>
          <w:b/>
          <w:sz w:val="20"/>
          <w:szCs w:val="20"/>
        </w:rPr>
      </w:pPr>
      <w:r>
        <w:rPr>
          <w:b/>
          <w:sz w:val="20"/>
          <w:szCs w:val="20"/>
        </w:rPr>
        <w:t>Российская Федерация</w:t>
      </w:r>
    </w:p>
    <w:p w:rsidR="00B00D01" w:rsidRDefault="00B00D01" w:rsidP="00B00D01">
      <w:pPr>
        <w:jc w:val="center"/>
        <w:rPr>
          <w:b/>
          <w:sz w:val="20"/>
          <w:szCs w:val="20"/>
        </w:rPr>
      </w:pPr>
      <w:proofErr w:type="gramStart"/>
      <w:r>
        <w:rPr>
          <w:b/>
          <w:sz w:val="20"/>
          <w:szCs w:val="20"/>
        </w:rPr>
        <w:t>муниципальное</w:t>
      </w:r>
      <w:proofErr w:type="gramEnd"/>
      <w:r>
        <w:rPr>
          <w:b/>
          <w:sz w:val="20"/>
          <w:szCs w:val="20"/>
        </w:rPr>
        <w:t xml:space="preserve"> образование «</w:t>
      </w:r>
      <w:proofErr w:type="spellStart"/>
      <w:r>
        <w:rPr>
          <w:b/>
          <w:sz w:val="20"/>
          <w:szCs w:val="20"/>
        </w:rPr>
        <w:t>Парское</w:t>
      </w:r>
      <w:proofErr w:type="spellEnd"/>
      <w:r>
        <w:rPr>
          <w:b/>
          <w:sz w:val="20"/>
          <w:szCs w:val="20"/>
        </w:rPr>
        <w:t xml:space="preserve"> сельское поселение </w:t>
      </w:r>
    </w:p>
    <w:p w:rsidR="00B00D01" w:rsidRDefault="00B00D01" w:rsidP="00B00D01">
      <w:pPr>
        <w:jc w:val="center"/>
        <w:rPr>
          <w:b/>
          <w:sz w:val="20"/>
          <w:szCs w:val="20"/>
        </w:rPr>
      </w:pPr>
      <w:r>
        <w:rPr>
          <w:b/>
          <w:sz w:val="20"/>
          <w:szCs w:val="20"/>
        </w:rPr>
        <w:t>Родниковского муниципального района Ивановской области»</w:t>
      </w:r>
    </w:p>
    <w:p w:rsidR="00B00D01" w:rsidRDefault="00B00D01" w:rsidP="00B00D01">
      <w:pPr>
        <w:jc w:val="center"/>
        <w:rPr>
          <w:sz w:val="20"/>
          <w:szCs w:val="20"/>
        </w:rPr>
      </w:pPr>
    </w:p>
    <w:p w:rsidR="00B00D01" w:rsidRPr="002F39C9" w:rsidRDefault="00B00D01" w:rsidP="00B00D01">
      <w:pPr>
        <w:jc w:val="center"/>
        <w:rPr>
          <w:b/>
        </w:rPr>
      </w:pPr>
      <w:r w:rsidRPr="002F39C9">
        <w:rPr>
          <w:b/>
        </w:rPr>
        <w:t>С О В Е Т</w:t>
      </w:r>
    </w:p>
    <w:p w:rsidR="00B00D01" w:rsidRPr="002F39C9" w:rsidRDefault="00B00D01" w:rsidP="00B00D01">
      <w:pPr>
        <w:jc w:val="center"/>
        <w:rPr>
          <w:b/>
        </w:rPr>
      </w:pPr>
      <w:r w:rsidRPr="002F39C9">
        <w:rPr>
          <w:b/>
        </w:rPr>
        <w:t xml:space="preserve">МУНИЦИПАЛЬНОГО ОБРАЗОВАНИЯ </w:t>
      </w:r>
    </w:p>
    <w:p w:rsidR="00B00D01" w:rsidRPr="002F39C9" w:rsidRDefault="00B00D01" w:rsidP="00B00D01">
      <w:pPr>
        <w:jc w:val="center"/>
        <w:rPr>
          <w:b/>
        </w:rPr>
      </w:pPr>
      <w:r w:rsidRPr="002F39C9">
        <w:rPr>
          <w:b/>
        </w:rPr>
        <w:t xml:space="preserve">«ПАРСКОЕ СЕЛЬСКОЕ ПОСЕЛЕНИЕ </w:t>
      </w:r>
    </w:p>
    <w:p w:rsidR="00B00D01" w:rsidRPr="002F39C9" w:rsidRDefault="00B00D01" w:rsidP="00B00D01">
      <w:pPr>
        <w:jc w:val="center"/>
        <w:rPr>
          <w:b/>
        </w:rPr>
      </w:pPr>
      <w:r w:rsidRPr="002F39C9">
        <w:rPr>
          <w:b/>
        </w:rPr>
        <w:t xml:space="preserve">РОДНИКОВСКОГО МУНИЦИПАЛЬНОГО РАЙОНА </w:t>
      </w:r>
    </w:p>
    <w:p w:rsidR="00B00D01" w:rsidRPr="002F39C9" w:rsidRDefault="00B00D01" w:rsidP="00B00D01">
      <w:pPr>
        <w:jc w:val="center"/>
        <w:rPr>
          <w:b/>
        </w:rPr>
      </w:pPr>
      <w:r w:rsidRPr="002F39C9">
        <w:rPr>
          <w:b/>
        </w:rPr>
        <w:t>ИВАНОВСКОЙ ОБЛАСТИ»</w:t>
      </w:r>
    </w:p>
    <w:p w:rsidR="00B00D01" w:rsidRPr="002F39C9" w:rsidRDefault="00B00D01" w:rsidP="00B00D01">
      <w:pPr>
        <w:jc w:val="center"/>
        <w:rPr>
          <w:b/>
        </w:rPr>
      </w:pPr>
      <w:proofErr w:type="gramStart"/>
      <w:r w:rsidRPr="002F39C9">
        <w:rPr>
          <w:b/>
        </w:rPr>
        <w:t>первого</w:t>
      </w:r>
      <w:proofErr w:type="gramEnd"/>
      <w:r w:rsidRPr="002F39C9">
        <w:rPr>
          <w:b/>
        </w:rPr>
        <w:t xml:space="preserve"> созыва</w:t>
      </w:r>
    </w:p>
    <w:p w:rsidR="00B00D01" w:rsidRDefault="00B00D01" w:rsidP="00B00D01">
      <w:pPr>
        <w:jc w:val="center"/>
      </w:pPr>
    </w:p>
    <w:p w:rsidR="00B00D01" w:rsidRDefault="00B00D01" w:rsidP="00B00D01">
      <w:pPr>
        <w:jc w:val="center"/>
        <w:rPr>
          <w:b/>
          <w:sz w:val="32"/>
          <w:szCs w:val="32"/>
        </w:rPr>
      </w:pPr>
      <w:r>
        <w:rPr>
          <w:b/>
          <w:sz w:val="32"/>
          <w:szCs w:val="32"/>
        </w:rPr>
        <w:t>РЕШЕНИЕ</w:t>
      </w:r>
    </w:p>
    <w:p w:rsidR="00B00D01" w:rsidRDefault="00B00D01" w:rsidP="00B00D01">
      <w:pPr>
        <w:shd w:val="clear" w:color="auto" w:fill="FFFFFF"/>
        <w:tabs>
          <w:tab w:val="left" w:pos="10596"/>
        </w:tabs>
        <w:ind w:hanging="14"/>
        <w:rPr>
          <w:color w:val="000000"/>
        </w:rPr>
      </w:pPr>
    </w:p>
    <w:p w:rsidR="00B00D01" w:rsidRPr="00C277C2" w:rsidRDefault="00B00D01" w:rsidP="00B00D01">
      <w:pPr>
        <w:shd w:val="clear" w:color="auto" w:fill="FFFFFF"/>
        <w:tabs>
          <w:tab w:val="left" w:pos="10596"/>
        </w:tabs>
        <w:ind w:hanging="14"/>
        <w:rPr>
          <w:color w:val="000000"/>
        </w:rPr>
      </w:pPr>
    </w:p>
    <w:p w:rsidR="00B00D01" w:rsidRPr="007E698C" w:rsidRDefault="00B00D01" w:rsidP="00B00D01">
      <w:pPr>
        <w:shd w:val="clear" w:color="auto" w:fill="FFFFFF"/>
        <w:tabs>
          <w:tab w:val="left" w:pos="10596"/>
        </w:tabs>
        <w:ind w:hanging="14"/>
        <w:jc w:val="center"/>
        <w:rPr>
          <w:color w:val="000000"/>
        </w:rPr>
      </w:pPr>
      <w:proofErr w:type="gramStart"/>
      <w:r>
        <w:rPr>
          <w:color w:val="000000"/>
        </w:rPr>
        <w:t>от</w:t>
      </w:r>
      <w:proofErr w:type="gramEnd"/>
      <w:r>
        <w:rPr>
          <w:color w:val="000000"/>
        </w:rPr>
        <w:t xml:space="preserve"> 10</w:t>
      </w:r>
      <w:r w:rsidRPr="007E698C">
        <w:rPr>
          <w:color w:val="000000"/>
        </w:rPr>
        <w:t xml:space="preserve"> сентября  2015 года   № 4</w:t>
      </w:r>
      <w:r>
        <w:rPr>
          <w:color w:val="000000"/>
        </w:rPr>
        <w:t>1</w:t>
      </w:r>
    </w:p>
    <w:p w:rsidR="00B00D01" w:rsidRPr="00EB5ACD" w:rsidRDefault="00B00D01" w:rsidP="00B00D01"/>
    <w:p w:rsidR="00B00D01" w:rsidRPr="00EB5ACD" w:rsidRDefault="00B00D01" w:rsidP="00B00D01">
      <w:pPr>
        <w:jc w:val="center"/>
        <w:rPr>
          <w:b/>
        </w:rPr>
      </w:pPr>
      <w:r w:rsidRPr="00EB5ACD">
        <w:rPr>
          <w:b/>
        </w:rPr>
        <w:t>О</w:t>
      </w:r>
      <w:r>
        <w:rPr>
          <w:b/>
        </w:rPr>
        <w:t xml:space="preserve"> проведении</w:t>
      </w:r>
      <w:r w:rsidRPr="00EB5ACD">
        <w:rPr>
          <w:b/>
        </w:rPr>
        <w:t xml:space="preserve"> конкурса по отбору кандидатур на должность Главы муниципального образования «</w:t>
      </w:r>
      <w:proofErr w:type="spellStart"/>
      <w:r>
        <w:rPr>
          <w:b/>
        </w:rPr>
        <w:t>Парское</w:t>
      </w:r>
      <w:proofErr w:type="spellEnd"/>
      <w:r w:rsidRPr="00EB5ACD">
        <w:rPr>
          <w:b/>
        </w:rPr>
        <w:t xml:space="preserve"> сельское поселение Родниковского муниципального района Ивановской области»</w:t>
      </w:r>
    </w:p>
    <w:p w:rsidR="00B00D01" w:rsidRPr="00EB5ACD" w:rsidRDefault="00B00D01" w:rsidP="00B00D01">
      <w:pPr>
        <w:jc w:val="center"/>
        <w:rPr>
          <w:b/>
        </w:rPr>
      </w:pPr>
    </w:p>
    <w:p w:rsidR="00B00D01" w:rsidRPr="00EB5ACD" w:rsidRDefault="00B00D01" w:rsidP="00B00D01">
      <w:pPr>
        <w:jc w:val="both"/>
      </w:pPr>
      <w:r w:rsidRPr="00EB5ACD">
        <w:t xml:space="preserve">     Руководствуясь Федеральным законом от 06.10.2003  № 131-ФЗ «Об общих принципах организации местного самоуправления в Российской Федерации», в соответствии с Законом Ивановской области от 18.11.2014 № 86-ОЗ «О некоторых вопросах формирования, организации и деятельности органов </w:t>
      </w:r>
      <w:r w:rsidRPr="00EB5ACD">
        <w:lastRenderedPageBreak/>
        <w:t>местного самоуправления муниципальных образований Ивановской области», Уставом муниципального образования «</w:t>
      </w:r>
      <w:proofErr w:type="spellStart"/>
      <w:r>
        <w:t>Парское</w:t>
      </w:r>
      <w:proofErr w:type="spellEnd"/>
      <w:r w:rsidRPr="00EB5ACD">
        <w:t xml:space="preserve"> сельское поселение Родниковского муниципального района Ивановской области», Регламентом Совета муниципального образования «</w:t>
      </w:r>
      <w:proofErr w:type="spellStart"/>
      <w:r>
        <w:t>Парское</w:t>
      </w:r>
      <w:proofErr w:type="spellEnd"/>
      <w:r w:rsidRPr="00EB5ACD">
        <w:t xml:space="preserve"> сельское поселение Родниковского муниципального района Ивановской области», </w:t>
      </w:r>
    </w:p>
    <w:p w:rsidR="00B00D01" w:rsidRPr="00EB5ACD" w:rsidRDefault="00B00D01" w:rsidP="00B00D01">
      <w:pPr>
        <w:jc w:val="both"/>
      </w:pPr>
    </w:p>
    <w:p w:rsidR="00B00D01" w:rsidRPr="00EB5ACD" w:rsidRDefault="00B00D01" w:rsidP="00B00D01">
      <w:pPr>
        <w:tabs>
          <w:tab w:val="left" w:pos="2985"/>
        </w:tabs>
        <w:jc w:val="center"/>
        <w:rPr>
          <w:b/>
        </w:rPr>
      </w:pPr>
      <w:r w:rsidRPr="00EB5ACD">
        <w:rPr>
          <w:b/>
        </w:rPr>
        <w:t>Совет муниципального образования «</w:t>
      </w:r>
      <w:proofErr w:type="spellStart"/>
      <w:r>
        <w:rPr>
          <w:b/>
        </w:rPr>
        <w:t>Парское</w:t>
      </w:r>
      <w:proofErr w:type="spellEnd"/>
      <w:r w:rsidRPr="00EB5ACD">
        <w:rPr>
          <w:b/>
        </w:rPr>
        <w:t xml:space="preserve"> сельское поселение Родниковского муниципального района Ивановской области»</w:t>
      </w:r>
      <w:r>
        <w:rPr>
          <w:b/>
        </w:rPr>
        <w:t xml:space="preserve"> решил</w:t>
      </w:r>
      <w:r w:rsidRPr="00EB5ACD">
        <w:rPr>
          <w:b/>
        </w:rPr>
        <w:t>:</w:t>
      </w:r>
    </w:p>
    <w:p w:rsidR="00B00D01" w:rsidRPr="00EB5ACD" w:rsidRDefault="00B00D01" w:rsidP="00B00D01">
      <w:pPr>
        <w:tabs>
          <w:tab w:val="left" w:pos="2985"/>
        </w:tabs>
        <w:jc w:val="center"/>
        <w:rPr>
          <w:b/>
        </w:rPr>
      </w:pPr>
    </w:p>
    <w:p w:rsidR="00B00D01" w:rsidRDefault="00B00D01" w:rsidP="00B00D01">
      <w:pPr>
        <w:tabs>
          <w:tab w:val="left" w:pos="2985"/>
        </w:tabs>
        <w:jc w:val="both"/>
      </w:pPr>
      <w:r>
        <w:t xml:space="preserve">     </w:t>
      </w:r>
      <w:r w:rsidRPr="00EB5ACD">
        <w:t xml:space="preserve">1. </w:t>
      </w:r>
      <w:r>
        <w:t>Провести конкурс</w:t>
      </w:r>
      <w:r w:rsidRPr="00EB5ACD">
        <w:t xml:space="preserve"> по </w:t>
      </w:r>
      <w:r>
        <w:t>отбору кандидатур на должность Г</w:t>
      </w:r>
      <w:r w:rsidRPr="00EB5ACD">
        <w:t>лавы муниципального образования «</w:t>
      </w:r>
      <w:proofErr w:type="spellStart"/>
      <w:r>
        <w:t>Парское</w:t>
      </w:r>
      <w:proofErr w:type="spellEnd"/>
      <w:r w:rsidRPr="00EB5ACD">
        <w:t xml:space="preserve"> сельское поселение Родниковского муниципального района Ива</w:t>
      </w:r>
      <w:r>
        <w:t>новской области» 14 октября 2015 года в 10 часов в помещении Совета муниципального образования «</w:t>
      </w:r>
      <w:proofErr w:type="spellStart"/>
      <w:r>
        <w:t>Парское</w:t>
      </w:r>
      <w:proofErr w:type="spellEnd"/>
      <w:r>
        <w:t xml:space="preserve"> сельское поселение Родниковского муниципального района Ивановской области» по адресу: с. </w:t>
      </w:r>
      <w:proofErr w:type="spellStart"/>
      <w:r>
        <w:t>Парское</w:t>
      </w:r>
      <w:proofErr w:type="spellEnd"/>
      <w:r>
        <w:t xml:space="preserve"> Родниковского района Ивановской области, ул. Светлая, д. 8</w:t>
      </w:r>
      <w:r w:rsidRPr="00EB5ACD">
        <w:t>.</w:t>
      </w:r>
    </w:p>
    <w:p w:rsidR="00B00D01" w:rsidRDefault="00B00D01" w:rsidP="00B00D01">
      <w:pPr>
        <w:tabs>
          <w:tab w:val="left" w:pos="2985"/>
        </w:tabs>
        <w:jc w:val="both"/>
      </w:pPr>
    </w:p>
    <w:p w:rsidR="00B00D01" w:rsidRDefault="00B00D01" w:rsidP="00B00D01">
      <w:pPr>
        <w:tabs>
          <w:tab w:val="left" w:pos="2985"/>
        </w:tabs>
        <w:jc w:val="both"/>
      </w:pPr>
      <w:r>
        <w:t xml:space="preserve">     2. Утвердить извещение об условиях конкурса </w:t>
      </w:r>
      <w:r w:rsidRPr="00EB5ACD">
        <w:t xml:space="preserve">по </w:t>
      </w:r>
      <w:r>
        <w:t>отбору кандидатур на должность Г</w:t>
      </w:r>
      <w:r w:rsidRPr="00EB5ACD">
        <w:t>лавы муниципального образования «</w:t>
      </w:r>
      <w:proofErr w:type="spellStart"/>
      <w:r>
        <w:t>Парское</w:t>
      </w:r>
      <w:proofErr w:type="spellEnd"/>
      <w:r w:rsidRPr="00EB5ACD">
        <w:t xml:space="preserve"> сельское поселение Родниковского муниципального района Ива</w:t>
      </w:r>
      <w:r>
        <w:t>новской области» согласно приложению к настоящему решению.</w:t>
      </w:r>
    </w:p>
    <w:p w:rsidR="00B00D01" w:rsidRDefault="00B00D01" w:rsidP="00B00D01">
      <w:pPr>
        <w:tabs>
          <w:tab w:val="left" w:pos="2985"/>
        </w:tabs>
        <w:jc w:val="both"/>
      </w:pPr>
    </w:p>
    <w:p w:rsidR="00B00D01" w:rsidRDefault="00B00D01" w:rsidP="00B00D01">
      <w:pPr>
        <w:tabs>
          <w:tab w:val="left" w:pos="2985"/>
        </w:tabs>
        <w:jc w:val="both"/>
      </w:pPr>
      <w:r>
        <w:t xml:space="preserve">     3. Назначить в состав комиссии</w:t>
      </w:r>
      <w:r w:rsidRPr="00C635E7">
        <w:t xml:space="preserve"> по проведению конкурса по отбору кандидатур на должность</w:t>
      </w:r>
      <w:r>
        <w:t xml:space="preserve"> Главы муниципального образования «</w:t>
      </w:r>
      <w:proofErr w:type="spellStart"/>
      <w:r>
        <w:t>Парское</w:t>
      </w:r>
      <w:proofErr w:type="spellEnd"/>
      <w:r>
        <w:t xml:space="preserve"> сельское поселение Родниковского муниципального района Ивановской области (конкурсной комиссии):</w:t>
      </w:r>
    </w:p>
    <w:p w:rsidR="00B00D01" w:rsidRDefault="00B00D01" w:rsidP="00B00D01">
      <w:pPr>
        <w:tabs>
          <w:tab w:val="left" w:pos="2985"/>
        </w:tabs>
        <w:jc w:val="both"/>
      </w:pPr>
      <w:r>
        <w:t xml:space="preserve">- Коробов Василий Вадимович, водитель пожарной части № 15 по охране </w:t>
      </w:r>
      <w:proofErr w:type="spellStart"/>
      <w:r>
        <w:t>г.Родники</w:t>
      </w:r>
      <w:proofErr w:type="spellEnd"/>
      <w:r>
        <w:t xml:space="preserve"> и Родниковского района;</w:t>
      </w:r>
    </w:p>
    <w:p w:rsidR="00B00D01" w:rsidRDefault="00B00D01" w:rsidP="00B00D01">
      <w:pPr>
        <w:tabs>
          <w:tab w:val="left" w:pos="2985"/>
        </w:tabs>
        <w:jc w:val="both"/>
      </w:pPr>
      <w:r>
        <w:t xml:space="preserve">- </w:t>
      </w:r>
      <w:proofErr w:type="spellStart"/>
      <w:r>
        <w:t>Крепс</w:t>
      </w:r>
      <w:proofErr w:type="spellEnd"/>
      <w:r>
        <w:t xml:space="preserve"> Любовь Владимировна, участковая медсестра ОБУЗ </w:t>
      </w:r>
      <w:proofErr w:type="spellStart"/>
      <w:r>
        <w:t>Родниковской</w:t>
      </w:r>
      <w:proofErr w:type="spellEnd"/>
      <w:r>
        <w:t xml:space="preserve"> ЦРБ </w:t>
      </w:r>
      <w:proofErr w:type="spellStart"/>
      <w:r>
        <w:t>Парского</w:t>
      </w:r>
      <w:proofErr w:type="spellEnd"/>
      <w:r>
        <w:t xml:space="preserve"> отделения общей врачебной практики;</w:t>
      </w:r>
    </w:p>
    <w:p w:rsidR="00B00D01" w:rsidRDefault="00B00D01" w:rsidP="00B00D01">
      <w:pPr>
        <w:tabs>
          <w:tab w:val="left" w:pos="2985"/>
        </w:tabs>
        <w:jc w:val="both"/>
      </w:pPr>
      <w:r>
        <w:t xml:space="preserve">- Удалов Дмитрий Александрович, председатель СПК </w:t>
      </w:r>
      <w:proofErr w:type="spellStart"/>
      <w:r>
        <w:t>племзавода</w:t>
      </w:r>
      <w:proofErr w:type="spellEnd"/>
      <w:r>
        <w:t xml:space="preserve"> «Возрождение».</w:t>
      </w:r>
    </w:p>
    <w:p w:rsidR="00B00D01" w:rsidRDefault="00B00D01" w:rsidP="00B00D01">
      <w:pPr>
        <w:tabs>
          <w:tab w:val="left" w:pos="2985"/>
        </w:tabs>
        <w:jc w:val="both"/>
      </w:pPr>
    </w:p>
    <w:p w:rsidR="00B00D01" w:rsidRDefault="00B00D01" w:rsidP="00B00D01">
      <w:pPr>
        <w:tabs>
          <w:tab w:val="left" w:pos="2985"/>
        </w:tabs>
        <w:jc w:val="both"/>
      </w:pPr>
      <w:r>
        <w:t xml:space="preserve">     4. Ходатайствовать перед Главой муниципального образования «Родниковский муниципальный район» о назначении трех членов комиссии</w:t>
      </w:r>
      <w:r w:rsidRPr="00C635E7">
        <w:t xml:space="preserve"> по проведению конкурса по отбору кандидатур на должность</w:t>
      </w:r>
      <w:r>
        <w:t xml:space="preserve"> Главы муниципального образования «</w:t>
      </w:r>
      <w:proofErr w:type="spellStart"/>
      <w:r>
        <w:t>Парское</w:t>
      </w:r>
      <w:proofErr w:type="spellEnd"/>
      <w:r>
        <w:t xml:space="preserve"> сельское поселение Родниковского муниципального района Ивановской области (конкурсной комиссии).</w:t>
      </w:r>
    </w:p>
    <w:p w:rsidR="00B00D01" w:rsidRDefault="00B00D01" w:rsidP="00B00D01">
      <w:pPr>
        <w:tabs>
          <w:tab w:val="left" w:pos="2985"/>
        </w:tabs>
        <w:jc w:val="both"/>
      </w:pPr>
    </w:p>
    <w:p w:rsidR="00B00D01" w:rsidRDefault="00B00D01" w:rsidP="00B00D01">
      <w:pPr>
        <w:tabs>
          <w:tab w:val="left" w:pos="2985"/>
        </w:tabs>
        <w:jc w:val="both"/>
      </w:pPr>
      <w:r>
        <w:t xml:space="preserve">     5. Настоящее решение вступает в силу со дня его принятия.</w:t>
      </w:r>
    </w:p>
    <w:p w:rsidR="00B00D01" w:rsidRDefault="00B00D01" w:rsidP="00B00D01">
      <w:pPr>
        <w:tabs>
          <w:tab w:val="left" w:pos="2985"/>
        </w:tabs>
        <w:jc w:val="both"/>
      </w:pPr>
    </w:p>
    <w:p w:rsidR="00B00D01" w:rsidRDefault="00B00D01" w:rsidP="00B00D01">
      <w:pPr>
        <w:tabs>
          <w:tab w:val="left" w:pos="2985"/>
        </w:tabs>
        <w:jc w:val="both"/>
      </w:pPr>
      <w:r>
        <w:t xml:space="preserve">     6. Опубликовать настоящее решение в газете «Родниковский рабочий» и информационном бюллетене «Сборник нормативных актов Родниковского района».</w:t>
      </w:r>
    </w:p>
    <w:p w:rsidR="00B00D01" w:rsidRDefault="00B00D01" w:rsidP="00B00D01">
      <w:pPr>
        <w:tabs>
          <w:tab w:val="left" w:pos="2985"/>
        </w:tabs>
        <w:jc w:val="both"/>
      </w:pPr>
    </w:p>
    <w:p w:rsidR="00B00D01" w:rsidRDefault="00B00D01" w:rsidP="00B00D01">
      <w:pPr>
        <w:tabs>
          <w:tab w:val="left" w:pos="2985"/>
        </w:tabs>
        <w:jc w:val="both"/>
      </w:pPr>
    </w:p>
    <w:p w:rsidR="00B00D01" w:rsidRDefault="00B00D01" w:rsidP="00B00D01">
      <w:pPr>
        <w:tabs>
          <w:tab w:val="left" w:pos="2985"/>
        </w:tabs>
        <w:jc w:val="both"/>
      </w:pPr>
    </w:p>
    <w:p w:rsidR="00B00D01" w:rsidRPr="00EB5ACD" w:rsidRDefault="00B00D01" w:rsidP="00B00D01">
      <w:pPr>
        <w:tabs>
          <w:tab w:val="left" w:pos="2985"/>
        </w:tabs>
        <w:jc w:val="both"/>
      </w:pPr>
    </w:p>
    <w:p w:rsidR="00B00D01" w:rsidRPr="00EB5ACD" w:rsidRDefault="00B00D01" w:rsidP="00B00D01">
      <w:pPr>
        <w:tabs>
          <w:tab w:val="left" w:pos="2985"/>
        </w:tabs>
        <w:jc w:val="both"/>
        <w:rPr>
          <w:b/>
        </w:rPr>
      </w:pPr>
      <w:r w:rsidRPr="00EB5ACD">
        <w:rPr>
          <w:b/>
        </w:rPr>
        <w:t>Глава муниципального образования</w:t>
      </w:r>
    </w:p>
    <w:p w:rsidR="00B00D01" w:rsidRPr="00EB5ACD" w:rsidRDefault="00B00D01" w:rsidP="00B00D01">
      <w:pPr>
        <w:tabs>
          <w:tab w:val="left" w:pos="2985"/>
        </w:tabs>
        <w:jc w:val="both"/>
        <w:rPr>
          <w:b/>
        </w:rPr>
      </w:pPr>
      <w:r w:rsidRPr="00EB5ACD">
        <w:rPr>
          <w:b/>
        </w:rPr>
        <w:t>«</w:t>
      </w:r>
      <w:proofErr w:type="spellStart"/>
      <w:r>
        <w:rPr>
          <w:b/>
        </w:rPr>
        <w:t>Парское</w:t>
      </w:r>
      <w:proofErr w:type="spellEnd"/>
      <w:r w:rsidRPr="00EB5ACD">
        <w:rPr>
          <w:b/>
        </w:rPr>
        <w:t xml:space="preserve"> сельское поселение </w:t>
      </w:r>
    </w:p>
    <w:p w:rsidR="00B00D01" w:rsidRPr="00EB5ACD" w:rsidRDefault="00B00D01" w:rsidP="00B00D01">
      <w:pPr>
        <w:tabs>
          <w:tab w:val="left" w:pos="2985"/>
        </w:tabs>
        <w:jc w:val="both"/>
        <w:rPr>
          <w:b/>
        </w:rPr>
      </w:pPr>
      <w:r w:rsidRPr="00EB5ACD">
        <w:rPr>
          <w:b/>
        </w:rPr>
        <w:t xml:space="preserve">Родниковского муниципального </w:t>
      </w:r>
    </w:p>
    <w:p w:rsidR="00B00D01" w:rsidRPr="00EB5ACD" w:rsidRDefault="00B00D01" w:rsidP="00B00D01">
      <w:pPr>
        <w:tabs>
          <w:tab w:val="left" w:pos="2985"/>
        </w:tabs>
        <w:jc w:val="both"/>
        <w:rPr>
          <w:b/>
        </w:rPr>
      </w:pPr>
      <w:proofErr w:type="gramStart"/>
      <w:r w:rsidRPr="00EB5ACD">
        <w:rPr>
          <w:b/>
        </w:rPr>
        <w:t>района</w:t>
      </w:r>
      <w:proofErr w:type="gramEnd"/>
      <w:r w:rsidRPr="00EB5ACD">
        <w:rPr>
          <w:b/>
        </w:rPr>
        <w:t xml:space="preserve"> Ивановской области»                                                 </w:t>
      </w:r>
      <w:r>
        <w:rPr>
          <w:b/>
        </w:rPr>
        <w:t xml:space="preserve"> </w:t>
      </w:r>
      <w:proofErr w:type="spellStart"/>
      <w:r>
        <w:rPr>
          <w:b/>
        </w:rPr>
        <w:t>О.А.Голубкина</w:t>
      </w:r>
      <w:proofErr w:type="spellEnd"/>
    </w:p>
    <w:p w:rsidR="00B00D01" w:rsidRPr="00EB5ACD" w:rsidRDefault="00B00D01" w:rsidP="00B00D01">
      <w:pPr>
        <w:tabs>
          <w:tab w:val="left" w:pos="2985"/>
        </w:tabs>
        <w:jc w:val="both"/>
        <w:rPr>
          <w:b/>
        </w:rPr>
      </w:pPr>
    </w:p>
    <w:p w:rsidR="00B00D01" w:rsidRPr="00EB5ACD" w:rsidRDefault="00B00D01" w:rsidP="00B00D01">
      <w:pPr>
        <w:tabs>
          <w:tab w:val="left" w:pos="2985"/>
        </w:tabs>
        <w:jc w:val="both"/>
        <w:rPr>
          <w:b/>
        </w:rPr>
      </w:pPr>
    </w:p>
    <w:p w:rsidR="00B00D01" w:rsidRPr="00EB5ACD" w:rsidRDefault="00B00D01" w:rsidP="00B00D01">
      <w:pPr>
        <w:tabs>
          <w:tab w:val="left" w:pos="2985"/>
        </w:tabs>
        <w:jc w:val="both"/>
        <w:rPr>
          <w:b/>
        </w:rPr>
      </w:pPr>
    </w:p>
    <w:p w:rsidR="00B00D01" w:rsidRPr="00EB5ACD" w:rsidRDefault="00B00D01" w:rsidP="00B00D01">
      <w:pPr>
        <w:ind w:left="709" w:right="709"/>
        <w:jc w:val="center"/>
      </w:pPr>
    </w:p>
    <w:p w:rsidR="00B00D01" w:rsidRDefault="00B00D01" w:rsidP="00B00D01">
      <w:pPr>
        <w:tabs>
          <w:tab w:val="left" w:pos="2985"/>
        </w:tabs>
        <w:jc w:val="both"/>
        <w:rPr>
          <w:b/>
        </w:rPr>
      </w:pPr>
    </w:p>
    <w:p w:rsidR="00B00D01" w:rsidRDefault="00B00D01" w:rsidP="00B00D01">
      <w:pPr>
        <w:tabs>
          <w:tab w:val="left" w:pos="2985"/>
        </w:tabs>
        <w:jc w:val="both"/>
        <w:rPr>
          <w:b/>
        </w:rPr>
      </w:pPr>
    </w:p>
    <w:p w:rsidR="00B00D01" w:rsidRDefault="00B00D01" w:rsidP="00B00D01">
      <w:pPr>
        <w:tabs>
          <w:tab w:val="left" w:pos="2985"/>
        </w:tabs>
        <w:jc w:val="both"/>
        <w:rPr>
          <w:b/>
        </w:rPr>
      </w:pPr>
    </w:p>
    <w:p w:rsidR="00B00D01" w:rsidRDefault="00B00D01" w:rsidP="00B00D01">
      <w:pPr>
        <w:tabs>
          <w:tab w:val="left" w:pos="2985"/>
        </w:tabs>
        <w:jc w:val="both"/>
        <w:rPr>
          <w:b/>
        </w:rPr>
      </w:pPr>
    </w:p>
    <w:p w:rsidR="00B00D01" w:rsidRDefault="00B00D01" w:rsidP="00B00D01">
      <w:pPr>
        <w:tabs>
          <w:tab w:val="left" w:pos="2985"/>
        </w:tabs>
        <w:jc w:val="both"/>
        <w:rPr>
          <w:b/>
        </w:rPr>
      </w:pPr>
    </w:p>
    <w:p w:rsidR="00B50FBA" w:rsidRDefault="00B50FBA" w:rsidP="00B00D01">
      <w:pPr>
        <w:tabs>
          <w:tab w:val="left" w:pos="2985"/>
        </w:tabs>
        <w:jc w:val="both"/>
        <w:rPr>
          <w:b/>
        </w:rPr>
      </w:pPr>
    </w:p>
    <w:p w:rsidR="00B50FBA" w:rsidRDefault="00B50FBA" w:rsidP="00B00D01">
      <w:pPr>
        <w:tabs>
          <w:tab w:val="left" w:pos="2985"/>
        </w:tabs>
        <w:jc w:val="both"/>
        <w:rPr>
          <w:b/>
        </w:rPr>
      </w:pPr>
    </w:p>
    <w:p w:rsidR="00B50FBA" w:rsidRDefault="00B50FBA" w:rsidP="00B00D01">
      <w:pPr>
        <w:tabs>
          <w:tab w:val="left" w:pos="2985"/>
        </w:tabs>
        <w:jc w:val="both"/>
        <w:rPr>
          <w:b/>
        </w:rPr>
      </w:pPr>
    </w:p>
    <w:p w:rsidR="00B50FBA" w:rsidRDefault="00B50FBA" w:rsidP="00B00D01">
      <w:pPr>
        <w:tabs>
          <w:tab w:val="left" w:pos="2985"/>
        </w:tabs>
        <w:jc w:val="both"/>
        <w:rPr>
          <w:b/>
        </w:rPr>
      </w:pPr>
    </w:p>
    <w:p w:rsidR="00B00D01" w:rsidRDefault="00B00D01" w:rsidP="00B00D01">
      <w:pPr>
        <w:tabs>
          <w:tab w:val="left" w:pos="2985"/>
        </w:tabs>
        <w:jc w:val="both"/>
        <w:rPr>
          <w:b/>
        </w:rPr>
      </w:pPr>
    </w:p>
    <w:p w:rsidR="00B00D01" w:rsidRDefault="00B00D01" w:rsidP="00B00D01">
      <w:pPr>
        <w:widowControl w:val="0"/>
        <w:autoSpaceDE w:val="0"/>
        <w:autoSpaceDN w:val="0"/>
        <w:adjustRightInd w:val="0"/>
        <w:ind w:left="4962"/>
        <w:jc w:val="both"/>
        <w:rPr>
          <w:bCs/>
        </w:rPr>
      </w:pPr>
      <w:r>
        <w:rPr>
          <w:bCs/>
        </w:rPr>
        <w:t>Приложение к Решению Совета муниципального образования «</w:t>
      </w:r>
      <w:proofErr w:type="spellStart"/>
      <w:r>
        <w:rPr>
          <w:bCs/>
        </w:rPr>
        <w:t>Парское</w:t>
      </w:r>
      <w:proofErr w:type="spellEnd"/>
      <w:r>
        <w:rPr>
          <w:bCs/>
        </w:rPr>
        <w:t xml:space="preserve"> сельское поселение Родниковского муниципального района Ивановской области от 10.09.2015 № 41</w:t>
      </w:r>
    </w:p>
    <w:p w:rsidR="00B00D01" w:rsidRDefault="00B00D01" w:rsidP="00B00D01">
      <w:pPr>
        <w:tabs>
          <w:tab w:val="left" w:pos="2985"/>
        </w:tabs>
        <w:jc w:val="both"/>
        <w:rPr>
          <w:b/>
        </w:rPr>
      </w:pPr>
    </w:p>
    <w:p w:rsidR="00B00D01" w:rsidRDefault="00B00D01" w:rsidP="00B00D01">
      <w:pPr>
        <w:tabs>
          <w:tab w:val="left" w:pos="2985"/>
        </w:tabs>
        <w:jc w:val="both"/>
        <w:rPr>
          <w:b/>
        </w:rPr>
      </w:pPr>
    </w:p>
    <w:p w:rsidR="00B00D01" w:rsidRPr="00C635E7" w:rsidRDefault="00B00D01" w:rsidP="00B00D01">
      <w:pPr>
        <w:tabs>
          <w:tab w:val="left" w:pos="2985"/>
        </w:tabs>
        <w:jc w:val="center"/>
        <w:rPr>
          <w:b/>
        </w:rPr>
      </w:pPr>
      <w:r w:rsidRPr="00C635E7">
        <w:rPr>
          <w:b/>
        </w:rPr>
        <w:t>ИЗВЕЩЕНИЕ</w:t>
      </w:r>
    </w:p>
    <w:p w:rsidR="00B00D01" w:rsidRDefault="00B00D01" w:rsidP="00B00D01">
      <w:pPr>
        <w:tabs>
          <w:tab w:val="left" w:pos="2985"/>
        </w:tabs>
        <w:jc w:val="center"/>
      </w:pPr>
      <w:proofErr w:type="gramStart"/>
      <w:r>
        <w:t>об</w:t>
      </w:r>
      <w:proofErr w:type="gramEnd"/>
      <w:r>
        <w:t xml:space="preserve"> условиях конкурса </w:t>
      </w:r>
      <w:r w:rsidRPr="00EB5ACD">
        <w:t xml:space="preserve">по </w:t>
      </w:r>
      <w:r>
        <w:t>отбору кандидатур на должность Г</w:t>
      </w:r>
      <w:r w:rsidRPr="00EB5ACD">
        <w:t>лавы муниципального образования «</w:t>
      </w:r>
      <w:proofErr w:type="spellStart"/>
      <w:r>
        <w:t>Парское</w:t>
      </w:r>
      <w:proofErr w:type="spellEnd"/>
      <w:r w:rsidRPr="00EB5ACD">
        <w:t xml:space="preserve"> сельское поселение Родниковского муниципального района Ива</w:t>
      </w:r>
      <w:r>
        <w:t>новской области»</w:t>
      </w:r>
    </w:p>
    <w:p w:rsidR="00B00D01" w:rsidRDefault="00B00D01" w:rsidP="00B00D01">
      <w:pPr>
        <w:tabs>
          <w:tab w:val="left" w:pos="2985"/>
        </w:tabs>
        <w:jc w:val="center"/>
      </w:pPr>
    </w:p>
    <w:p w:rsidR="00B00D01" w:rsidRDefault="00B00D01" w:rsidP="00B00D01">
      <w:pPr>
        <w:tabs>
          <w:tab w:val="left" w:pos="2985"/>
        </w:tabs>
        <w:jc w:val="both"/>
      </w:pPr>
      <w:r>
        <w:t xml:space="preserve">1. В соответствии с </w:t>
      </w:r>
      <w:r w:rsidRPr="009C2D51">
        <w:t>Федеральным законом от 06.10.2003 № 131-ФЗ «Об общих принципах организации местного самоуправления в Российской Федерации», Законом Ивановской области от 18.11.2014 № 86-ОЗ «О некоторых вопросах формирования, организации и деятельности органов местного самоуправления муниципальных образований Ивановской области», Уставом муниципального образования «</w:t>
      </w:r>
      <w:proofErr w:type="spellStart"/>
      <w:r>
        <w:t>Парское</w:t>
      </w:r>
      <w:proofErr w:type="spellEnd"/>
      <w:r w:rsidRPr="009C2D51">
        <w:t xml:space="preserve"> сельское поселение Родниковского муниципального района Ивановской области»</w:t>
      </w:r>
      <w:r>
        <w:t xml:space="preserve"> объявляется конкурс </w:t>
      </w:r>
      <w:r w:rsidRPr="00EB5ACD">
        <w:t xml:space="preserve">по </w:t>
      </w:r>
      <w:r>
        <w:t>отбору кандидатур на должность Г</w:t>
      </w:r>
      <w:r w:rsidRPr="00EB5ACD">
        <w:t>лавы муниципального образования «</w:t>
      </w:r>
      <w:proofErr w:type="spellStart"/>
      <w:r>
        <w:t>Парское</w:t>
      </w:r>
      <w:proofErr w:type="spellEnd"/>
      <w:r w:rsidRPr="00EB5ACD">
        <w:t xml:space="preserve"> сельское поселение Родниковского муниципального района Ива</w:t>
      </w:r>
      <w:r>
        <w:t>новской области».</w:t>
      </w:r>
    </w:p>
    <w:p w:rsidR="00B00D01" w:rsidRDefault="00B00D01" w:rsidP="00B00D01">
      <w:pPr>
        <w:tabs>
          <w:tab w:val="left" w:pos="2985"/>
        </w:tabs>
        <w:jc w:val="both"/>
      </w:pPr>
      <w:r>
        <w:t xml:space="preserve">2. Конкурс </w:t>
      </w:r>
      <w:r w:rsidRPr="00EB5ACD">
        <w:t xml:space="preserve">по </w:t>
      </w:r>
      <w:r>
        <w:t>отбору кандидатур на должность Г</w:t>
      </w:r>
      <w:r w:rsidRPr="00EB5ACD">
        <w:t>лавы муниципального образования «</w:t>
      </w:r>
      <w:proofErr w:type="spellStart"/>
      <w:r>
        <w:t>Парское</w:t>
      </w:r>
      <w:proofErr w:type="spellEnd"/>
      <w:r w:rsidRPr="00EB5ACD">
        <w:t xml:space="preserve"> сельское поселение Родниковского муниципального района Ива</w:t>
      </w:r>
      <w:r>
        <w:t>новской области» состоится</w:t>
      </w:r>
      <w:r w:rsidRPr="009C2D51">
        <w:t xml:space="preserve"> </w:t>
      </w:r>
      <w:r>
        <w:t>14 октября 2015 года в 10 часов в помещении Совета муниципального образования «</w:t>
      </w:r>
      <w:proofErr w:type="spellStart"/>
      <w:r>
        <w:t>Парское</w:t>
      </w:r>
      <w:proofErr w:type="spellEnd"/>
      <w:r>
        <w:t xml:space="preserve"> сельское поселение Родниковского муниципального района Ивановской области» по адресу: </w:t>
      </w:r>
      <w:proofErr w:type="spellStart"/>
      <w:r>
        <w:t>с.Парское</w:t>
      </w:r>
      <w:proofErr w:type="spellEnd"/>
      <w:r>
        <w:t xml:space="preserve"> Родниковского района Ивановской области, ул. Светлая, д. 8</w:t>
      </w:r>
      <w:r w:rsidRPr="00EB5ACD">
        <w:t>.</w:t>
      </w:r>
    </w:p>
    <w:p w:rsidR="00B00D01" w:rsidRPr="00951768" w:rsidRDefault="00B00D01" w:rsidP="00B00D01">
      <w:pPr>
        <w:pStyle w:val="ConsPlusNormal"/>
        <w:jc w:val="both"/>
        <w:rPr>
          <w:rFonts w:ascii="Times New Roman" w:hAnsi="Times New Roman" w:cs="Times New Roman"/>
          <w:b/>
          <w:sz w:val="28"/>
          <w:szCs w:val="28"/>
        </w:rPr>
      </w:pPr>
      <w:r w:rsidRPr="009C2D51">
        <w:rPr>
          <w:rFonts w:ascii="Times New Roman" w:hAnsi="Times New Roman" w:cs="Times New Roman"/>
          <w:sz w:val="28"/>
          <w:szCs w:val="28"/>
        </w:rPr>
        <w:t>3.</w:t>
      </w:r>
      <w:r>
        <w:rPr>
          <w:sz w:val="28"/>
          <w:szCs w:val="28"/>
        </w:rPr>
        <w:t xml:space="preserve"> </w:t>
      </w:r>
      <w:r w:rsidRPr="008D7AC0">
        <w:rPr>
          <w:rFonts w:ascii="Times New Roman" w:hAnsi="Times New Roman" w:cs="Times New Roman"/>
          <w:color w:val="000000"/>
          <w:sz w:val="28"/>
          <w:szCs w:val="28"/>
        </w:rPr>
        <w:t>Документы от</w:t>
      </w:r>
      <w:r>
        <w:rPr>
          <w:rFonts w:ascii="Times New Roman" w:hAnsi="Times New Roman" w:cs="Times New Roman"/>
          <w:color w:val="000000"/>
          <w:sz w:val="28"/>
          <w:szCs w:val="28"/>
        </w:rPr>
        <w:t xml:space="preserve"> претендентов</w:t>
      </w:r>
      <w:r w:rsidRPr="008D7AC0">
        <w:rPr>
          <w:rFonts w:ascii="Times New Roman" w:hAnsi="Times New Roman" w:cs="Times New Roman"/>
          <w:color w:val="000000"/>
          <w:sz w:val="28"/>
          <w:szCs w:val="28"/>
        </w:rPr>
        <w:t xml:space="preserve"> на должность</w:t>
      </w:r>
      <w:r w:rsidRPr="008D7AC0">
        <w:rPr>
          <w:rFonts w:ascii="Times New Roman" w:hAnsi="Times New Roman" w:cs="Times New Roman"/>
          <w:sz w:val="28"/>
          <w:szCs w:val="28"/>
        </w:rPr>
        <w:t xml:space="preserve"> Главы муниципального образования </w:t>
      </w:r>
      <w:r>
        <w:rPr>
          <w:rFonts w:ascii="Times New Roman" w:hAnsi="Times New Roman" w:cs="Times New Roman"/>
          <w:sz w:val="28"/>
          <w:szCs w:val="28"/>
        </w:rPr>
        <w:t>«</w:t>
      </w:r>
      <w:proofErr w:type="spellStart"/>
      <w:r>
        <w:rPr>
          <w:rFonts w:ascii="Times New Roman" w:hAnsi="Times New Roman" w:cs="Times New Roman"/>
          <w:sz w:val="28"/>
          <w:szCs w:val="28"/>
        </w:rPr>
        <w:t>Парское</w:t>
      </w:r>
      <w:proofErr w:type="spellEnd"/>
      <w:r>
        <w:rPr>
          <w:rFonts w:ascii="Times New Roman" w:hAnsi="Times New Roman" w:cs="Times New Roman"/>
          <w:sz w:val="28"/>
          <w:szCs w:val="28"/>
        </w:rPr>
        <w:t xml:space="preserve"> сельское поселение Родниковского муниципального </w:t>
      </w:r>
      <w:r>
        <w:rPr>
          <w:rFonts w:ascii="Times New Roman" w:hAnsi="Times New Roman" w:cs="Times New Roman"/>
          <w:sz w:val="28"/>
          <w:szCs w:val="28"/>
        </w:rPr>
        <w:lastRenderedPageBreak/>
        <w:t>района Ивановской области»</w:t>
      </w:r>
      <w:r w:rsidRPr="008D7AC0">
        <w:rPr>
          <w:rFonts w:ascii="Times New Roman" w:hAnsi="Times New Roman" w:cs="Times New Roman"/>
          <w:sz w:val="28"/>
          <w:szCs w:val="28"/>
        </w:rPr>
        <w:t xml:space="preserve"> принимаются ежедневно (кроме выходных и праздничных дней) с 8.00 до 12.00 и 13.00 до 17.00 </w:t>
      </w:r>
      <w:r>
        <w:rPr>
          <w:rFonts w:ascii="Times New Roman" w:hAnsi="Times New Roman" w:cs="Times New Roman"/>
          <w:sz w:val="28"/>
          <w:szCs w:val="28"/>
        </w:rPr>
        <w:t>в срок до 17 часов 9 октября 2015</w:t>
      </w:r>
      <w:r w:rsidRPr="008D7AC0">
        <w:rPr>
          <w:rFonts w:ascii="Times New Roman" w:hAnsi="Times New Roman" w:cs="Times New Roman"/>
          <w:sz w:val="28"/>
          <w:szCs w:val="28"/>
        </w:rPr>
        <w:t xml:space="preserve"> года по адресу:</w:t>
      </w: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с.Парское</w:t>
      </w:r>
      <w:proofErr w:type="spellEnd"/>
      <w:r>
        <w:rPr>
          <w:rFonts w:ascii="Times New Roman" w:hAnsi="Times New Roman" w:cs="Times New Roman"/>
          <w:color w:val="000000"/>
          <w:sz w:val="28"/>
          <w:szCs w:val="28"/>
        </w:rPr>
        <w:t xml:space="preserve"> Родниковского района Ивановской области, ул. Светлая, д. 8, телефон 4-22-42. </w:t>
      </w:r>
      <w:r w:rsidRPr="008D7AC0">
        <w:rPr>
          <w:rFonts w:ascii="Times New Roman" w:hAnsi="Times New Roman" w:cs="Times New Roman"/>
          <w:color w:val="000000"/>
          <w:sz w:val="28"/>
          <w:szCs w:val="28"/>
        </w:rPr>
        <w:t xml:space="preserve"> </w:t>
      </w:r>
      <w:r w:rsidRPr="00951768">
        <w:rPr>
          <w:rFonts w:ascii="Times New Roman" w:hAnsi="Times New Roman" w:cs="Times New Roman"/>
          <w:sz w:val="28"/>
          <w:szCs w:val="28"/>
        </w:rPr>
        <w:t>Гражданин, из</w:t>
      </w:r>
      <w:r>
        <w:rPr>
          <w:rFonts w:ascii="Times New Roman" w:hAnsi="Times New Roman" w:cs="Times New Roman"/>
          <w:sz w:val="28"/>
          <w:szCs w:val="28"/>
        </w:rPr>
        <w:t>ъявивший желание участвовать в к</w:t>
      </w:r>
      <w:r w:rsidRPr="00951768">
        <w:rPr>
          <w:rFonts w:ascii="Times New Roman" w:hAnsi="Times New Roman" w:cs="Times New Roman"/>
          <w:sz w:val="28"/>
          <w:szCs w:val="28"/>
        </w:rPr>
        <w:t>онкурсе, представляет</w:t>
      </w:r>
      <w:r>
        <w:rPr>
          <w:rFonts w:ascii="Times New Roman" w:hAnsi="Times New Roman" w:cs="Times New Roman"/>
          <w:sz w:val="28"/>
          <w:szCs w:val="28"/>
        </w:rPr>
        <w:t xml:space="preserve"> </w:t>
      </w:r>
      <w:r w:rsidRPr="00951768">
        <w:rPr>
          <w:rFonts w:ascii="Times New Roman" w:hAnsi="Times New Roman" w:cs="Times New Roman"/>
          <w:b/>
          <w:sz w:val="28"/>
          <w:szCs w:val="28"/>
        </w:rPr>
        <w:t>лично</w:t>
      </w:r>
      <w:r>
        <w:rPr>
          <w:rFonts w:ascii="Times New Roman" w:hAnsi="Times New Roman" w:cs="Times New Roman"/>
          <w:b/>
          <w:sz w:val="28"/>
          <w:szCs w:val="28"/>
        </w:rPr>
        <w:t>:</w:t>
      </w:r>
    </w:p>
    <w:p w:rsidR="00B00D01" w:rsidRPr="00816931" w:rsidRDefault="00B00D01" w:rsidP="00B00D01">
      <w:pPr>
        <w:pStyle w:val="ConsPlusNormal"/>
        <w:ind w:firstLine="540"/>
        <w:jc w:val="both"/>
        <w:rPr>
          <w:rFonts w:ascii="Times New Roman" w:hAnsi="Times New Roman" w:cs="Times New Roman"/>
          <w:sz w:val="28"/>
          <w:szCs w:val="28"/>
        </w:rPr>
      </w:pPr>
      <w:r w:rsidRPr="00816931">
        <w:rPr>
          <w:rFonts w:ascii="Times New Roman" w:hAnsi="Times New Roman" w:cs="Times New Roman"/>
          <w:sz w:val="28"/>
          <w:szCs w:val="28"/>
        </w:rPr>
        <w:t>1) личное заявление по форме согласно приложению № 1 к Положению о порядке проведения конкурса по отбору кандидатур на должность Главы муниципального образования «</w:t>
      </w:r>
      <w:proofErr w:type="spellStart"/>
      <w:r>
        <w:rPr>
          <w:rFonts w:ascii="Times New Roman" w:hAnsi="Times New Roman" w:cs="Times New Roman"/>
          <w:sz w:val="28"/>
          <w:szCs w:val="28"/>
        </w:rPr>
        <w:t>Парское</w:t>
      </w:r>
      <w:proofErr w:type="spellEnd"/>
      <w:r w:rsidRPr="00816931">
        <w:rPr>
          <w:rFonts w:ascii="Times New Roman" w:hAnsi="Times New Roman" w:cs="Times New Roman"/>
          <w:sz w:val="28"/>
          <w:szCs w:val="28"/>
        </w:rPr>
        <w:t xml:space="preserve"> сельское поселение Родниковского муниципального района Ивановской области»</w:t>
      </w:r>
      <w:r>
        <w:rPr>
          <w:rFonts w:ascii="Times New Roman" w:hAnsi="Times New Roman" w:cs="Times New Roman"/>
          <w:sz w:val="28"/>
          <w:szCs w:val="28"/>
        </w:rPr>
        <w:t xml:space="preserve">, утвержденному решением </w:t>
      </w:r>
      <w:proofErr w:type="gramStart"/>
      <w:r>
        <w:rPr>
          <w:rFonts w:ascii="Times New Roman" w:hAnsi="Times New Roman" w:cs="Times New Roman"/>
          <w:sz w:val="28"/>
          <w:szCs w:val="28"/>
        </w:rPr>
        <w:t xml:space="preserve">Совета  </w:t>
      </w:r>
      <w:proofErr w:type="spellStart"/>
      <w:r>
        <w:rPr>
          <w:rFonts w:ascii="Times New Roman" w:hAnsi="Times New Roman" w:cs="Times New Roman"/>
          <w:sz w:val="28"/>
          <w:szCs w:val="28"/>
        </w:rPr>
        <w:t>Парского</w:t>
      </w:r>
      <w:proofErr w:type="spellEnd"/>
      <w:proofErr w:type="gramEnd"/>
      <w:r>
        <w:rPr>
          <w:rFonts w:ascii="Times New Roman" w:hAnsi="Times New Roman" w:cs="Times New Roman"/>
          <w:sz w:val="28"/>
          <w:szCs w:val="28"/>
        </w:rPr>
        <w:t xml:space="preserve"> сельского поселения от 10.09.2015 № 40</w:t>
      </w:r>
      <w:r w:rsidRPr="00816931">
        <w:rPr>
          <w:rFonts w:ascii="Times New Roman" w:hAnsi="Times New Roman" w:cs="Times New Roman"/>
          <w:sz w:val="28"/>
          <w:szCs w:val="28"/>
        </w:rPr>
        <w:t xml:space="preserve">  с фотографией 3 x </w:t>
      </w:r>
      <w:smartTag w:uri="urn:schemas-microsoft-com:office:smarttags" w:element="metricconverter">
        <w:smartTagPr>
          <w:attr w:name="ProductID" w:val="4 см"/>
        </w:smartTagPr>
        <w:r w:rsidRPr="00816931">
          <w:rPr>
            <w:rFonts w:ascii="Times New Roman" w:hAnsi="Times New Roman" w:cs="Times New Roman"/>
            <w:sz w:val="28"/>
            <w:szCs w:val="28"/>
          </w:rPr>
          <w:t>4 см</w:t>
        </w:r>
      </w:smartTag>
      <w:r w:rsidRPr="00816931">
        <w:rPr>
          <w:rFonts w:ascii="Times New Roman" w:hAnsi="Times New Roman" w:cs="Times New Roman"/>
          <w:sz w:val="28"/>
          <w:szCs w:val="28"/>
        </w:rPr>
        <w:t>;</w:t>
      </w:r>
    </w:p>
    <w:p w:rsidR="00B00D01" w:rsidRPr="00816931" w:rsidRDefault="00B00D01" w:rsidP="00B00D01">
      <w:pPr>
        <w:widowControl w:val="0"/>
        <w:autoSpaceDE w:val="0"/>
        <w:autoSpaceDN w:val="0"/>
        <w:adjustRightInd w:val="0"/>
        <w:ind w:firstLine="540"/>
        <w:jc w:val="both"/>
      </w:pPr>
      <w:r w:rsidRPr="00816931">
        <w:t>2) согласие на обработку персональных данных согл</w:t>
      </w:r>
      <w:r>
        <w:t>асно приложению № 2 к указанному</w:t>
      </w:r>
      <w:r w:rsidRPr="00816931">
        <w:t xml:space="preserve"> Положению;</w:t>
      </w:r>
    </w:p>
    <w:p w:rsidR="00B00D01" w:rsidRPr="00816931" w:rsidRDefault="00B00D01" w:rsidP="00B00D01">
      <w:pPr>
        <w:widowControl w:val="0"/>
        <w:autoSpaceDE w:val="0"/>
        <w:autoSpaceDN w:val="0"/>
        <w:adjustRightInd w:val="0"/>
        <w:ind w:firstLine="540"/>
        <w:jc w:val="both"/>
      </w:pPr>
      <w:r w:rsidRPr="00816931">
        <w:t>3) копию паспорта гражданина Российской Федерации (по прибытии на конкурс - подлинник);</w:t>
      </w:r>
    </w:p>
    <w:p w:rsidR="00B00D01" w:rsidRPr="00816931" w:rsidRDefault="00B00D01" w:rsidP="00B00D01">
      <w:pPr>
        <w:widowControl w:val="0"/>
        <w:autoSpaceDE w:val="0"/>
        <w:autoSpaceDN w:val="0"/>
        <w:adjustRightInd w:val="0"/>
        <w:ind w:firstLine="540"/>
        <w:jc w:val="both"/>
      </w:pPr>
      <w:r w:rsidRPr="00816931">
        <w:t>4) копию трудовой книжки;</w:t>
      </w:r>
    </w:p>
    <w:p w:rsidR="00B00D01" w:rsidRPr="00816931" w:rsidRDefault="00B00D01" w:rsidP="00B00D01">
      <w:pPr>
        <w:widowControl w:val="0"/>
        <w:autoSpaceDE w:val="0"/>
        <w:autoSpaceDN w:val="0"/>
        <w:adjustRightInd w:val="0"/>
        <w:ind w:firstLine="540"/>
        <w:jc w:val="both"/>
      </w:pPr>
      <w:r w:rsidRPr="00816931">
        <w:t>5) копии документов, подтверждающих профессиональное образование, квалификацию;</w:t>
      </w:r>
    </w:p>
    <w:p w:rsidR="00B00D01" w:rsidRPr="00816931" w:rsidRDefault="00B00D01" w:rsidP="00B00D01">
      <w:pPr>
        <w:autoSpaceDE w:val="0"/>
        <w:autoSpaceDN w:val="0"/>
        <w:adjustRightInd w:val="0"/>
        <w:ind w:firstLine="540"/>
        <w:jc w:val="both"/>
      </w:pPr>
      <w:r w:rsidRPr="00816931">
        <w:t>6) справку о наличии (отсутствии) судимости и (или) факта уголовного преследования либо о прекращении уголовного преследования;</w:t>
      </w:r>
    </w:p>
    <w:p w:rsidR="00B00D01" w:rsidRPr="00816931" w:rsidRDefault="00B00D01" w:rsidP="00B00D01">
      <w:pPr>
        <w:widowControl w:val="0"/>
        <w:autoSpaceDE w:val="0"/>
        <w:autoSpaceDN w:val="0"/>
        <w:adjustRightInd w:val="0"/>
        <w:ind w:firstLine="540"/>
        <w:jc w:val="both"/>
      </w:pPr>
      <w:r w:rsidRPr="00816931">
        <w:t>7) сведения о размере и об источниках доходов претендента, а также об имуществе, принадлежащем претенденту на праве собственности (в том числе совместной собственности), о вкладах в банках, ценных бумагах по форме согл</w:t>
      </w:r>
      <w:r>
        <w:t>асно приложению № 3 к указанному</w:t>
      </w:r>
      <w:r w:rsidRPr="00816931">
        <w:t xml:space="preserve"> Положению.</w:t>
      </w:r>
    </w:p>
    <w:p w:rsidR="00B00D01" w:rsidRPr="00816931" w:rsidRDefault="00B00D01" w:rsidP="00B00D01">
      <w:pPr>
        <w:widowControl w:val="0"/>
        <w:autoSpaceDE w:val="0"/>
        <w:autoSpaceDN w:val="0"/>
        <w:adjustRightInd w:val="0"/>
        <w:jc w:val="both"/>
      </w:pPr>
      <w:r>
        <w:t xml:space="preserve">     </w:t>
      </w:r>
      <w:r w:rsidRPr="00816931">
        <w:t>Копии документов заверяются нотариально или кадровой службой по месту работы, либо копии документов представляются одновременно с оригиналами и заверяются секретарем конкурсной комиссии.</w:t>
      </w:r>
    </w:p>
    <w:p w:rsidR="00B00D01" w:rsidRDefault="00B00D01" w:rsidP="00B00D01">
      <w:pPr>
        <w:widowControl w:val="0"/>
        <w:autoSpaceDE w:val="0"/>
        <w:autoSpaceDN w:val="0"/>
        <w:adjustRightInd w:val="0"/>
        <w:jc w:val="both"/>
      </w:pPr>
      <w:r>
        <w:t xml:space="preserve">     </w:t>
      </w:r>
      <w:r w:rsidRPr="00816931">
        <w:t>Претендент также вправе представить в конкурсную комиссию другие документы, характеризующие его профессиональную подготовку: рекомендательные письма, характеристику с места работы, документы, подтверждающие прохождение профессиональной переподготовки, стажировки, повышение квалификации, документы, свидетельствующие о наградах, о присвоении ученых степеней, и иные документы по усмотрению претендента.</w:t>
      </w:r>
    </w:p>
    <w:p w:rsidR="00B00D01" w:rsidRPr="008A0ABD" w:rsidRDefault="00B00D01" w:rsidP="00B00D01">
      <w:pPr>
        <w:widowControl w:val="0"/>
        <w:autoSpaceDE w:val="0"/>
        <w:autoSpaceDN w:val="0"/>
        <w:adjustRightInd w:val="0"/>
        <w:jc w:val="both"/>
      </w:pPr>
      <w:r w:rsidRPr="00816931">
        <w:t xml:space="preserve">4. Конкурс проводится в два этапа. На первом этапе конкурсная комиссия изучает соответствие претендентов установленным настоящим Положением квалификационным требованиям к </w:t>
      </w:r>
      <w:proofErr w:type="gramStart"/>
      <w:r w:rsidRPr="00816931">
        <w:t>должности  Главы</w:t>
      </w:r>
      <w:proofErr w:type="gramEnd"/>
      <w:r w:rsidRPr="00816931">
        <w:t xml:space="preserve"> поселения на основании представленных ими документов, а также информации, представленной правоохранительными органами, иными государственными органами, органами местного самоуправления и их должностными лицами. Изучение указанных документов и информации осуществляется в отсутствие претендентов.</w:t>
      </w:r>
      <w:r w:rsidRPr="008A0ABD">
        <w:t xml:space="preserve"> На втором этапе конкурса комиссия проводит оценку профессиональных и личностных качеств претендентов, допущенных к участию во втором этапе конкурса, их умений, знаний, навыков на основании представленных документов и по результатам конкурсных испытаний.</w:t>
      </w:r>
    </w:p>
    <w:p w:rsidR="00B00D01" w:rsidRPr="008A0ABD" w:rsidRDefault="00B00D01" w:rsidP="00B00D01">
      <w:pPr>
        <w:widowControl w:val="0"/>
        <w:autoSpaceDE w:val="0"/>
        <w:autoSpaceDN w:val="0"/>
        <w:adjustRightInd w:val="0"/>
        <w:jc w:val="both"/>
      </w:pPr>
      <w:r w:rsidRPr="008A0ABD">
        <w:t xml:space="preserve">5. Право на участие в конкурсе имеют граждане Российской Федерации, достигшие на день принятия решения Советом </w:t>
      </w:r>
      <w:proofErr w:type="spellStart"/>
      <w:r>
        <w:t>Парского</w:t>
      </w:r>
      <w:proofErr w:type="spellEnd"/>
      <w:r>
        <w:t xml:space="preserve"> сельского </w:t>
      </w:r>
      <w:r w:rsidRPr="008A0ABD">
        <w:t xml:space="preserve">поселения </w:t>
      </w:r>
      <w:r w:rsidRPr="008A0ABD">
        <w:lastRenderedPageBreak/>
        <w:t>об избрании Главы поселения 21 года и соответствующие требованиям, предъявляемым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необхо</w:t>
      </w:r>
      <w:r>
        <w:t>димым для замещения должности Г</w:t>
      </w:r>
      <w:r w:rsidRPr="008A0ABD">
        <w:t xml:space="preserve">лавы муниципального образования. </w:t>
      </w:r>
    </w:p>
    <w:p w:rsidR="00B00D01" w:rsidRPr="008A0ABD" w:rsidRDefault="00B00D01" w:rsidP="00B00D01">
      <w:pPr>
        <w:widowControl w:val="0"/>
        <w:autoSpaceDE w:val="0"/>
        <w:autoSpaceDN w:val="0"/>
        <w:adjustRightInd w:val="0"/>
        <w:jc w:val="both"/>
      </w:pPr>
      <w:r>
        <w:t xml:space="preserve">     </w:t>
      </w:r>
      <w:r w:rsidRPr="008A0ABD">
        <w:t>В целях обеспечения высокого профессионального уровня Главы поселения для участия в конкурсе допускаются лица, имеющие высшее образование, удостоверенное дипломом государственного образца, стаж работы на руководящих должностях в области финансов, права, промышленного производства, иных отраслей экономики или социальной сферы не менее трех лет, либо стаж муниципальной или государственной службы соответственно на высших или главных муниципальных (государственных) должностях муниципальной (государственной) службы не менее трех лет, либо стаж работы на постоянной основе на выборных муниципальных (государственных) должностях не менее трех лет.</w:t>
      </w:r>
    </w:p>
    <w:p w:rsidR="00B00D01" w:rsidRDefault="00B00D01" w:rsidP="00B00D01">
      <w:pPr>
        <w:pStyle w:val="ConsPlusNormal"/>
        <w:ind w:firstLine="540"/>
        <w:jc w:val="both"/>
        <w:rPr>
          <w:rFonts w:ascii="Times New Roman" w:hAnsi="Times New Roman" w:cs="Times New Roman"/>
          <w:sz w:val="28"/>
          <w:szCs w:val="28"/>
        </w:rPr>
      </w:pPr>
      <w:r w:rsidRPr="008A0ABD">
        <w:rPr>
          <w:rFonts w:ascii="Times New Roman" w:hAnsi="Times New Roman" w:cs="Times New Roman"/>
          <w:sz w:val="28"/>
          <w:szCs w:val="28"/>
        </w:rPr>
        <w:t>Под руководящей должностью понимается должность руководителя, заместителя руководителя государственного органа, органа местного самоуправления, организации, а также должность руководителя структурного подразделения указанных органов или организаций, установленная законом, учредительными документами, иными актами, определяющими статус указанных органов и организаций, в должностные обязанности которой входит руководство деятельностью указанных органов или организаций.</w:t>
      </w:r>
    </w:p>
    <w:p w:rsidR="00FE591D" w:rsidRDefault="00FE591D" w:rsidP="00B00D01">
      <w:pPr>
        <w:pStyle w:val="ConsPlusNormal"/>
        <w:ind w:firstLine="540"/>
        <w:jc w:val="both"/>
        <w:rPr>
          <w:rFonts w:ascii="Times New Roman" w:hAnsi="Times New Roman" w:cs="Times New Roman"/>
          <w:sz w:val="28"/>
          <w:szCs w:val="28"/>
        </w:rPr>
      </w:pPr>
    </w:p>
    <w:p w:rsidR="00FE591D" w:rsidRDefault="00FE591D" w:rsidP="00B00D01">
      <w:pPr>
        <w:pStyle w:val="ConsPlusNormal"/>
        <w:ind w:firstLine="540"/>
        <w:jc w:val="both"/>
        <w:rPr>
          <w:rFonts w:ascii="Times New Roman" w:hAnsi="Times New Roman" w:cs="Times New Roman"/>
          <w:sz w:val="28"/>
          <w:szCs w:val="28"/>
        </w:rPr>
      </w:pPr>
    </w:p>
    <w:p w:rsidR="00FE591D" w:rsidRDefault="00FE591D" w:rsidP="00B00D01">
      <w:pPr>
        <w:pStyle w:val="ConsPlusNormal"/>
        <w:ind w:firstLine="540"/>
        <w:jc w:val="both"/>
        <w:rPr>
          <w:rFonts w:ascii="Times New Roman" w:hAnsi="Times New Roman" w:cs="Times New Roman"/>
          <w:sz w:val="28"/>
          <w:szCs w:val="28"/>
        </w:rPr>
      </w:pPr>
    </w:p>
    <w:p w:rsidR="00FE591D" w:rsidRDefault="00FE591D" w:rsidP="00B00D01">
      <w:pPr>
        <w:pStyle w:val="ConsPlusNormal"/>
        <w:ind w:firstLine="540"/>
        <w:jc w:val="both"/>
        <w:rPr>
          <w:rFonts w:ascii="Times New Roman" w:hAnsi="Times New Roman" w:cs="Times New Roman"/>
          <w:sz w:val="28"/>
          <w:szCs w:val="28"/>
        </w:rPr>
      </w:pPr>
    </w:p>
    <w:p w:rsidR="00FE591D" w:rsidRDefault="00FE591D" w:rsidP="00B00D01">
      <w:pPr>
        <w:pStyle w:val="ConsPlusNormal"/>
        <w:ind w:firstLine="540"/>
        <w:jc w:val="both"/>
        <w:rPr>
          <w:rFonts w:ascii="Times New Roman" w:hAnsi="Times New Roman" w:cs="Times New Roman"/>
          <w:sz w:val="28"/>
          <w:szCs w:val="28"/>
        </w:rPr>
      </w:pPr>
    </w:p>
    <w:p w:rsidR="00FE591D" w:rsidRDefault="00FE591D" w:rsidP="00B00D01">
      <w:pPr>
        <w:pStyle w:val="ConsPlusNormal"/>
        <w:ind w:firstLine="540"/>
        <w:jc w:val="both"/>
        <w:rPr>
          <w:rFonts w:ascii="Times New Roman" w:hAnsi="Times New Roman" w:cs="Times New Roman"/>
          <w:sz w:val="28"/>
          <w:szCs w:val="28"/>
        </w:rPr>
      </w:pPr>
    </w:p>
    <w:p w:rsidR="00FE591D" w:rsidRDefault="00FE591D" w:rsidP="00B00D01">
      <w:pPr>
        <w:pStyle w:val="ConsPlusNormal"/>
        <w:ind w:firstLine="540"/>
        <w:jc w:val="both"/>
        <w:rPr>
          <w:rFonts w:ascii="Times New Roman" w:hAnsi="Times New Roman" w:cs="Times New Roman"/>
          <w:sz w:val="28"/>
          <w:szCs w:val="28"/>
        </w:rPr>
      </w:pPr>
    </w:p>
    <w:p w:rsidR="00FE591D" w:rsidRDefault="00FE591D" w:rsidP="00B00D01">
      <w:pPr>
        <w:pStyle w:val="ConsPlusNormal"/>
        <w:ind w:firstLine="540"/>
        <w:jc w:val="both"/>
        <w:rPr>
          <w:rFonts w:ascii="Times New Roman" w:hAnsi="Times New Roman" w:cs="Times New Roman"/>
          <w:sz w:val="28"/>
          <w:szCs w:val="28"/>
        </w:rPr>
      </w:pPr>
    </w:p>
    <w:p w:rsidR="00FE591D" w:rsidRDefault="00FE591D" w:rsidP="00B00D01">
      <w:pPr>
        <w:pStyle w:val="ConsPlusNormal"/>
        <w:ind w:firstLine="540"/>
        <w:jc w:val="both"/>
        <w:rPr>
          <w:rFonts w:ascii="Times New Roman" w:hAnsi="Times New Roman" w:cs="Times New Roman"/>
          <w:sz w:val="28"/>
          <w:szCs w:val="28"/>
        </w:rPr>
      </w:pPr>
    </w:p>
    <w:p w:rsidR="00FE591D" w:rsidRDefault="00FE591D" w:rsidP="00B00D01">
      <w:pPr>
        <w:pStyle w:val="ConsPlusNormal"/>
        <w:ind w:firstLine="540"/>
        <w:jc w:val="both"/>
        <w:rPr>
          <w:rFonts w:ascii="Times New Roman" w:hAnsi="Times New Roman" w:cs="Times New Roman"/>
          <w:sz w:val="28"/>
          <w:szCs w:val="28"/>
        </w:rPr>
      </w:pPr>
    </w:p>
    <w:p w:rsidR="00FE591D" w:rsidRDefault="00FE591D" w:rsidP="00B00D01">
      <w:pPr>
        <w:pStyle w:val="ConsPlusNormal"/>
        <w:ind w:firstLine="540"/>
        <w:jc w:val="both"/>
        <w:rPr>
          <w:rFonts w:ascii="Times New Roman" w:hAnsi="Times New Roman" w:cs="Times New Roman"/>
          <w:sz w:val="28"/>
          <w:szCs w:val="28"/>
        </w:rPr>
      </w:pPr>
    </w:p>
    <w:p w:rsidR="00FE591D" w:rsidRDefault="00FE591D" w:rsidP="00B00D01">
      <w:pPr>
        <w:pStyle w:val="ConsPlusNormal"/>
        <w:ind w:firstLine="540"/>
        <w:jc w:val="both"/>
        <w:rPr>
          <w:rFonts w:ascii="Times New Roman" w:hAnsi="Times New Roman" w:cs="Times New Roman"/>
          <w:sz w:val="28"/>
          <w:szCs w:val="28"/>
        </w:rPr>
      </w:pPr>
    </w:p>
    <w:p w:rsidR="00FE591D" w:rsidRDefault="00FE591D" w:rsidP="00B00D01">
      <w:pPr>
        <w:pStyle w:val="ConsPlusNormal"/>
        <w:ind w:firstLine="540"/>
        <w:jc w:val="both"/>
        <w:rPr>
          <w:rFonts w:ascii="Times New Roman" w:hAnsi="Times New Roman" w:cs="Times New Roman"/>
          <w:sz w:val="28"/>
          <w:szCs w:val="28"/>
        </w:rPr>
      </w:pPr>
    </w:p>
    <w:p w:rsidR="00FE591D" w:rsidRDefault="00FE591D" w:rsidP="00B00D01">
      <w:pPr>
        <w:pStyle w:val="ConsPlusNormal"/>
        <w:ind w:firstLine="540"/>
        <w:jc w:val="both"/>
        <w:rPr>
          <w:rFonts w:ascii="Times New Roman" w:hAnsi="Times New Roman" w:cs="Times New Roman"/>
          <w:sz w:val="28"/>
          <w:szCs w:val="28"/>
        </w:rPr>
      </w:pPr>
    </w:p>
    <w:p w:rsidR="00FE591D" w:rsidRDefault="00FE591D" w:rsidP="00B00D01">
      <w:pPr>
        <w:pStyle w:val="ConsPlusNormal"/>
        <w:ind w:firstLine="540"/>
        <w:jc w:val="both"/>
        <w:rPr>
          <w:rFonts w:ascii="Times New Roman" w:hAnsi="Times New Roman" w:cs="Times New Roman"/>
          <w:sz w:val="28"/>
          <w:szCs w:val="28"/>
        </w:rPr>
      </w:pPr>
    </w:p>
    <w:p w:rsidR="00FE591D" w:rsidRDefault="00FE591D" w:rsidP="00B00D01">
      <w:pPr>
        <w:pStyle w:val="ConsPlusNormal"/>
        <w:ind w:firstLine="540"/>
        <w:jc w:val="both"/>
        <w:rPr>
          <w:rFonts w:ascii="Times New Roman" w:hAnsi="Times New Roman" w:cs="Times New Roman"/>
          <w:sz w:val="28"/>
          <w:szCs w:val="28"/>
        </w:rPr>
      </w:pPr>
    </w:p>
    <w:p w:rsidR="00FE591D" w:rsidRDefault="00FE591D" w:rsidP="00B00D01">
      <w:pPr>
        <w:pStyle w:val="ConsPlusNormal"/>
        <w:ind w:firstLine="540"/>
        <w:jc w:val="both"/>
        <w:rPr>
          <w:rFonts w:ascii="Times New Roman" w:hAnsi="Times New Roman" w:cs="Times New Roman"/>
          <w:sz w:val="28"/>
          <w:szCs w:val="28"/>
        </w:rPr>
      </w:pPr>
    </w:p>
    <w:p w:rsidR="00FE591D" w:rsidRDefault="00FE591D" w:rsidP="00B00D01">
      <w:pPr>
        <w:pStyle w:val="ConsPlusNormal"/>
        <w:ind w:firstLine="540"/>
        <w:jc w:val="both"/>
        <w:rPr>
          <w:rFonts w:ascii="Times New Roman" w:hAnsi="Times New Roman" w:cs="Times New Roman"/>
          <w:sz w:val="28"/>
          <w:szCs w:val="28"/>
        </w:rPr>
      </w:pPr>
    </w:p>
    <w:p w:rsidR="00FE591D" w:rsidRDefault="00FE591D" w:rsidP="00B00D01">
      <w:pPr>
        <w:pStyle w:val="ConsPlusNormal"/>
        <w:ind w:firstLine="540"/>
        <w:jc w:val="both"/>
        <w:rPr>
          <w:rFonts w:ascii="Times New Roman" w:hAnsi="Times New Roman" w:cs="Times New Roman"/>
          <w:sz w:val="28"/>
          <w:szCs w:val="28"/>
        </w:rPr>
      </w:pPr>
    </w:p>
    <w:p w:rsidR="00FE591D" w:rsidRDefault="00FE591D" w:rsidP="00B00D01">
      <w:pPr>
        <w:pStyle w:val="ConsPlusNormal"/>
        <w:ind w:firstLine="540"/>
        <w:jc w:val="both"/>
        <w:rPr>
          <w:rFonts w:ascii="Times New Roman" w:hAnsi="Times New Roman" w:cs="Times New Roman"/>
          <w:sz w:val="28"/>
          <w:szCs w:val="28"/>
        </w:rPr>
      </w:pPr>
    </w:p>
    <w:p w:rsidR="00FE591D" w:rsidRDefault="00FE591D" w:rsidP="00B00D01">
      <w:pPr>
        <w:pStyle w:val="ConsPlusNormal"/>
        <w:ind w:firstLine="540"/>
        <w:jc w:val="both"/>
        <w:rPr>
          <w:rFonts w:ascii="Times New Roman" w:hAnsi="Times New Roman" w:cs="Times New Roman"/>
          <w:sz w:val="28"/>
          <w:szCs w:val="28"/>
        </w:rPr>
      </w:pPr>
    </w:p>
    <w:p w:rsidR="00FE591D" w:rsidRDefault="00FE591D" w:rsidP="00B00D01">
      <w:pPr>
        <w:pStyle w:val="ConsPlusNormal"/>
        <w:ind w:firstLine="540"/>
        <w:jc w:val="both"/>
        <w:rPr>
          <w:rFonts w:ascii="Times New Roman" w:hAnsi="Times New Roman" w:cs="Times New Roman"/>
          <w:sz w:val="28"/>
          <w:szCs w:val="28"/>
        </w:rPr>
      </w:pPr>
    </w:p>
    <w:p w:rsidR="00FE591D" w:rsidRDefault="00FE591D" w:rsidP="00B00D01">
      <w:pPr>
        <w:pStyle w:val="ConsPlusNormal"/>
        <w:ind w:firstLine="540"/>
        <w:jc w:val="both"/>
        <w:rPr>
          <w:rFonts w:ascii="Times New Roman" w:hAnsi="Times New Roman" w:cs="Times New Roman"/>
          <w:sz w:val="28"/>
          <w:szCs w:val="28"/>
        </w:rPr>
      </w:pPr>
    </w:p>
    <w:p w:rsidR="00FE591D" w:rsidRDefault="00FE591D" w:rsidP="00B00D01">
      <w:pPr>
        <w:pStyle w:val="ConsPlusNormal"/>
        <w:ind w:firstLine="540"/>
        <w:jc w:val="both"/>
        <w:rPr>
          <w:rFonts w:ascii="Times New Roman" w:hAnsi="Times New Roman" w:cs="Times New Roman"/>
          <w:sz w:val="28"/>
          <w:szCs w:val="28"/>
        </w:rPr>
      </w:pPr>
    </w:p>
    <w:p w:rsidR="00FE591D" w:rsidRDefault="00FE591D" w:rsidP="00B00D01">
      <w:pPr>
        <w:pStyle w:val="ConsPlusNormal"/>
        <w:ind w:firstLine="540"/>
        <w:jc w:val="both"/>
        <w:rPr>
          <w:rFonts w:ascii="Times New Roman" w:hAnsi="Times New Roman" w:cs="Times New Roman"/>
          <w:sz w:val="28"/>
          <w:szCs w:val="28"/>
        </w:rPr>
      </w:pPr>
    </w:p>
    <w:p w:rsidR="00FE591D" w:rsidRDefault="00FE591D" w:rsidP="00B00D01">
      <w:pPr>
        <w:pStyle w:val="ConsPlusNormal"/>
        <w:ind w:firstLine="540"/>
        <w:jc w:val="both"/>
        <w:rPr>
          <w:rFonts w:ascii="Times New Roman" w:hAnsi="Times New Roman" w:cs="Times New Roman"/>
          <w:sz w:val="28"/>
          <w:szCs w:val="28"/>
        </w:rPr>
      </w:pPr>
    </w:p>
    <w:p w:rsidR="00FE591D" w:rsidRDefault="00FE591D" w:rsidP="00B00D01">
      <w:pPr>
        <w:pStyle w:val="ConsPlusNormal"/>
        <w:ind w:firstLine="540"/>
        <w:jc w:val="both"/>
        <w:rPr>
          <w:rFonts w:ascii="Times New Roman" w:hAnsi="Times New Roman" w:cs="Times New Roman"/>
          <w:sz w:val="28"/>
          <w:szCs w:val="28"/>
        </w:rPr>
      </w:pPr>
    </w:p>
    <w:p w:rsidR="00FE591D" w:rsidRDefault="00FE591D" w:rsidP="00B00D01">
      <w:pPr>
        <w:pStyle w:val="ConsPlusNormal"/>
        <w:ind w:firstLine="540"/>
        <w:jc w:val="both"/>
        <w:rPr>
          <w:rFonts w:ascii="Times New Roman" w:hAnsi="Times New Roman" w:cs="Times New Roman"/>
          <w:sz w:val="28"/>
          <w:szCs w:val="28"/>
        </w:rPr>
      </w:pPr>
    </w:p>
    <w:p w:rsidR="00FE591D" w:rsidRDefault="00FE591D" w:rsidP="00B00D01">
      <w:pPr>
        <w:pStyle w:val="ConsPlusNormal"/>
        <w:ind w:firstLine="540"/>
        <w:jc w:val="both"/>
        <w:rPr>
          <w:rFonts w:ascii="Times New Roman" w:hAnsi="Times New Roman" w:cs="Times New Roman"/>
          <w:sz w:val="28"/>
          <w:szCs w:val="28"/>
        </w:rPr>
      </w:pPr>
    </w:p>
    <w:p w:rsidR="00FE591D" w:rsidRDefault="00FE591D" w:rsidP="00B00D01">
      <w:pPr>
        <w:pStyle w:val="ConsPlusNormal"/>
        <w:ind w:firstLine="540"/>
        <w:jc w:val="both"/>
        <w:rPr>
          <w:rFonts w:ascii="Times New Roman" w:hAnsi="Times New Roman" w:cs="Times New Roman"/>
          <w:sz w:val="28"/>
          <w:szCs w:val="28"/>
        </w:rPr>
      </w:pPr>
    </w:p>
    <w:p w:rsidR="00FE591D" w:rsidRDefault="00FE591D" w:rsidP="00B00D01">
      <w:pPr>
        <w:pStyle w:val="ConsPlusNormal"/>
        <w:ind w:firstLine="540"/>
        <w:jc w:val="both"/>
        <w:rPr>
          <w:rFonts w:ascii="Times New Roman" w:hAnsi="Times New Roman" w:cs="Times New Roman"/>
          <w:sz w:val="28"/>
          <w:szCs w:val="28"/>
        </w:rPr>
      </w:pPr>
    </w:p>
    <w:p w:rsidR="00FE591D" w:rsidRDefault="00FE591D" w:rsidP="00B00D01">
      <w:pPr>
        <w:pStyle w:val="ConsPlusNormal"/>
        <w:ind w:firstLine="540"/>
        <w:jc w:val="both"/>
        <w:rPr>
          <w:rFonts w:ascii="Times New Roman" w:hAnsi="Times New Roman" w:cs="Times New Roman"/>
          <w:sz w:val="28"/>
          <w:szCs w:val="28"/>
        </w:rPr>
      </w:pPr>
    </w:p>
    <w:p w:rsidR="00B50FBA" w:rsidRDefault="00B50FBA" w:rsidP="00B00D01">
      <w:pPr>
        <w:pStyle w:val="ConsPlusNormal"/>
        <w:ind w:firstLine="540"/>
        <w:jc w:val="both"/>
        <w:rPr>
          <w:rFonts w:ascii="Times New Roman" w:hAnsi="Times New Roman" w:cs="Times New Roman"/>
          <w:sz w:val="28"/>
          <w:szCs w:val="28"/>
        </w:rPr>
      </w:pPr>
    </w:p>
    <w:p w:rsidR="00B50FBA" w:rsidRDefault="00B50FBA" w:rsidP="00B00D01">
      <w:pPr>
        <w:pStyle w:val="ConsPlusNormal"/>
        <w:ind w:firstLine="540"/>
        <w:jc w:val="both"/>
        <w:rPr>
          <w:rFonts w:ascii="Times New Roman" w:hAnsi="Times New Roman" w:cs="Times New Roman"/>
          <w:sz w:val="28"/>
          <w:szCs w:val="28"/>
        </w:rPr>
      </w:pPr>
    </w:p>
    <w:p w:rsidR="00B50FBA" w:rsidRDefault="00B50FBA" w:rsidP="00B00D01">
      <w:pPr>
        <w:pStyle w:val="ConsPlusNormal"/>
        <w:ind w:firstLine="540"/>
        <w:jc w:val="both"/>
        <w:rPr>
          <w:rFonts w:ascii="Times New Roman" w:hAnsi="Times New Roman" w:cs="Times New Roman"/>
          <w:sz w:val="28"/>
          <w:szCs w:val="28"/>
        </w:rPr>
      </w:pPr>
    </w:p>
    <w:p w:rsidR="00B50FBA" w:rsidRDefault="00B50FBA" w:rsidP="00B00D01">
      <w:pPr>
        <w:pStyle w:val="ConsPlusNormal"/>
        <w:ind w:firstLine="540"/>
        <w:jc w:val="both"/>
        <w:rPr>
          <w:rFonts w:ascii="Times New Roman" w:hAnsi="Times New Roman" w:cs="Times New Roman"/>
          <w:sz w:val="28"/>
          <w:szCs w:val="28"/>
        </w:rPr>
      </w:pPr>
    </w:p>
    <w:p w:rsidR="00B50FBA" w:rsidRDefault="00B50FBA" w:rsidP="00B00D01">
      <w:pPr>
        <w:pStyle w:val="ConsPlusNormal"/>
        <w:ind w:firstLine="540"/>
        <w:jc w:val="both"/>
        <w:rPr>
          <w:rFonts w:ascii="Times New Roman" w:hAnsi="Times New Roman" w:cs="Times New Roman"/>
          <w:sz w:val="28"/>
          <w:szCs w:val="28"/>
        </w:rPr>
      </w:pPr>
    </w:p>
    <w:p w:rsidR="00B50FBA" w:rsidRDefault="00B50FBA" w:rsidP="00B00D01">
      <w:pPr>
        <w:pStyle w:val="ConsPlusNormal"/>
        <w:ind w:firstLine="540"/>
        <w:jc w:val="both"/>
        <w:rPr>
          <w:rFonts w:ascii="Times New Roman" w:hAnsi="Times New Roman" w:cs="Times New Roman"/>
          <w:sz w:val="28"/>
          <w:szCs w:val="28"/>
        </w:rPr>
      </w:pPr>
    </w:p>
    <w:p w:rsidR="00FE591D" w:rsidRDefault="00FE591D" w:rsidP="00B00D01">
      <w:pPr>
        <w:pStyle w:val="ConsPlusNormal"/>
        <w:ind w:firstLine="540"/>
        <w:jc w:val="both"/>
        <w:rPr>
          <w:rFonts w:ascii="Times New Roman" w:hAnsi="Times New Roman" w:cs="Times New Roman"/>
          <w:sz w:val="28"/>
          <w:szCs w:val="28"/>
        </w:rPr>
      </w:pPr>
    </w:p>
    <w:p w:rsidR="00FE591D" w:rsidRDefault="00FE591D" w:rsidP="00B00D01">
      <w:pPr>
        <w:pStyle w:val="ConsPlusNormal"/>
        <w:ind w:firstLine="540"/>
        <w:jc w:val="both"/>
        <w:rPr>
          <w:rFonts w:ascii="Times New Roman" w:hAnsi="Times New Roman" w:cs="Times New Roman"/>
          <w:sz w:val="28"/>
          <w:szCs w:val="28"/>
        </w:rPr>
      </w:pPr>
    </w:p>
    <w:p w:rsidR="00FE591D" w:rsidRPr="00435CB2" w:rsidRDefault="00FE591D" w:rsidP="00FE591D">
      <w:pPr>
        <w:spacing w:line="360" w:lineRule="auto"/>
        <w:jc w:val="center"/>
        <w:rPr>
          <w:b/>
        </w:rPr>
      </w:pPr>
      <w:r w:rsidRPr="00435CB2">
        <w:rPr>
          <w:b/>
        </w:rPr>
        <w:t>ОГЛАВЛЕНИЕ</w:t>
      </w:r>
    </w:p>
    <w:tbl>
      <w:tblPr>
        <w:tblW w:w="10915" w:type="dxa"/>
        <w:tblInd w:w="-851" w:type="dxa"/>
        <w:tblLook w:val="04A0" w:firstRow="1" w:lastRow="0" w:firstColumn="1" w:lastColumn="0" w:noHBand="0" w:noVBand="1"/>
      </w:tblPr>
      <w:tblGrid>
        <w:gridCol w:w="534"/>
        <w:gridCol w:w="9672"/>
        <w:gridCol w:w="709"/>
      </w:tblGrid>
      <w:tr w:rsidR="00FE591D" w:rsidRPr="00435CB2" w:rsidTr="00FE591D">
        <w:tc>
          <w:tcPr>
            <w:tcW w:w="534" w:type="dxa"/>
            <w:shd w:val="clear" w:color="auto" w:fill="auto"/>
          </w:tcPr>
          <w:p w:rsidR="00FE591D" w:rsidRPr="00435CB2" w:rsidRDefault="00FE591D" w:rsidP="00FE591D">
            <w:pPr>
              <w:rPr>
                <w:b/>
                <w:sz w:val="22"/>
                <w:szCs w:val="22"/>
              </w:rPr>
            </w:pPr>
            <w:r w:rsidRPr="00435CB2">
              <w:rPr>
                <w:b/>
                <w:sz w:val="22"/>
                <w:szCs w:val="22"/>
              </w:rPr>
              <w:t>№ п/п</w:t>
            </w:r>
          </w:p>
        </w:tc>
        <w:tc>
          <w:tcPr>
            <w:tcW w:w="9672" w:type="dxa"/>
            <w:shd w:val="clear" w:color="auto" w:fill="auto"/>
          </w:tcPr>
          <w:p w:rsidR="00FE591D" w:rsidRPr="00435CB2" w:rsidRDefault="00FE591D" w:rsidP="00010996">
            <w:pPr>
              <w:jc w:val="center"/>
              <w:rPr>
                <w:b/>
                <w:sz w:val="22"/>
                <w:szCs w:val="22"/>
              </w:rPr>
            </w:pPr>
            <w:r w:rsidRPr="00554BEC">
              <w:rPr>
                <w:b/>
              </w:rPr>
              <w:t>РЕШЕНИЕ СОВЕТА МО «</w:t>
            </w:r>
            <w:r w:rsidR="00010996">
              <w:rPr>
                <w:b/>
              </w:rPr>
              <w:t>ФИЛИСОВСКОЕ СЕЛЬСКОЕ</w:t>
            </w:r>
            <w:r w:rsidRPr="00554BEC">
              <w:rPr>
                <w:b/>
              </w:rPr>
              <w:t xml:space="preserve"> ПОСЕЛЕНИЕ»</w:t>
            </w:r>
          </w:p>
        </w:tc>
        <w:tc>
          <w:tcPr>
            <w:tcW w:w="709" w:type="dxa"/>
            <w:shd w:val="clear" w:color="auto" w:fill="auto"/>
          </w:tcPr>
          <w:p w:rsidR="00FE591D" w:rsidRPr="00435CB2" w:rsidRDefault="00FE591D" w:rsidP="00FE591D">
            <w:pPr>
              <w:jc w:val="center"/>
              <w:rPr>
                <w:b/>
                <w:sz w:val="22"/>
                <w:szCs w:val="22"/>
              </w:rPr>
            </w:pPr>
            <w:r w:rsidRPr="00435CB2">
              <w:rPr>
                <w:b/>
                <w:sz w:val="22"/>
                <w:szCs w:val="22"/>
              </w:rPr>
              <w:t>Стр.</w:t>
            </w:r>
          </w:p>
        </w:tc>
      </w:tr>
      <w:tr w:rsidR="00FE591D" w:rsidRPr="00435CB2" w:rsidTr="00FE591D">
        <w:tc>
          <w:tcPr>
            <w:tcW w:w="534" w:type="dxa"/>
            <w:shd w:val="clear" w:color="auto" w:fill="auto"/>
          </w:tcPr>
          <w:p w:rsidR="00FE591D" w:rsidRPr="00435CB2" w:rsidRDefault="00FE591D" w:rsidP="00FE591D">
            <w:pPr>
              <w:rPr>
                <w:sz w:val="22"/>
                <w:szCs w:val="22"/>
              </w:rPr>
            </w:pPr>
            <w:r w:rsidRPr="00435CB2">
              <w:rPr>
                <w:sz w:val="22"/>
                <w:szCs w:val="22"/>
              </w:rPr>
              <w:t>1</w:t>
            </w:r>
          </w:p>
        </w:tc>
        <w:tc>
          <w:tcPr>
            <w:tcW w:w="9672" w:type="dxa"/>
            <w:shd w:val="clear" w:color="auto" w:fill="auto"/>
          </w:tcPr>
          <w:p w:rsidR="00FE591D" w:rsidRPr="00435CB2" w:rsidRDefault="00FE591D" w:rsidP="00010996">
            <w:pPr>
              <w:jc w:val="both"/>
              <w:rPr>
                <w:sz w:val="22"/>
                <w:szCs w:val="22"/>
              </w:rPr>
            </w:pPr>
            <w:r>
              <w:rPr>
                <w:sz w:val="22"/>
                <w:szCs w:val="22"/>
              </w:rPr>
              <w:t>Решение</w:t>
            </w:r>
            <w:r w:rsidRPr="00435CB2">
              <w:rPr>
                <w:sz w:val="22"/>
                <w:szCs w:val="22"/>
              </w:rPr>
              <w:t xml:space="preserve"> от </w:t>
            </w:r>
            <w:r w:rsidR="00010996">
              <w:rPr>
                <w:sz w:val="22"/>
                <w:szCs w:val="22"/>
              </w:rPr>
              <w:t>08.09</w:t>
            </w:r>
            <w:r>
              <w:rPr>
                <w:sz w:val="22"/>
                <w:szCs w:val="22"/>
              </w:rPr>
              <w:t>.</w:t>
            </w:r>
            <w:r w:rsidRPr="00435CB2">
              <w:rPr>
                <w:sz w:val="22"/>
                <w:szCs w:val="22"/>
              </w:rPr>
              <w:t xml:space="preserve">2015 № </w:t>
            </w:r>
            <w:r>
              <w:rPr>
                <w:sz w:val="22"/>
                <w:szCs w:val="22"/>
              </w:rPr>
              <w:t>3</w:t>
            </w:r>
            <w:r w:rsidR="00010996">
              <w:rPr>
                <w:sz w:val="22"/>
                <w:szCs w:val="22"/>
              </w:rPr>
              <w:t>5</w:t>
            </w:r>
            <w:r w:rsidRPr="00435CB2">
              <w:rPr>
                <w:sz w:val="22"/>
                <w:szCs w:val="22"/>
              </w:rPr>
              <w:t xml:space="preserve"> «</w:t>
            </w:r>
            <w:r w:rsidR="00010996">
              <w:rPr>
                <w:sz w:val="22"/>
                <w:szCs w:val="22"/>
              </w:rPr>
              <w:t>Об утверждении Положения о порядке проведения конкурса по отбору кандидатур на должность Главы муниципального образования «</w:t>
            </w:r>
            <w:proofErr w:type="spellStart"/>
            <w:r w:rsidR="00010996">
              <w:rPr>
                <w:sz w:val="22"/>
                <w:szCs w:val="22"/>
              </w:rPr>
              <w:t>Филисовское</w:t>
            </w:r>
            <w:proofErr w:type="spellEnd"/>
            <w:r w:rsidR="00010996">
              <w:rPr>
                <w:sz w:val="22"/>
                <w:szCs w:val="22"/>
              </w:rPr>
              <w:t xml:space="preserve"> сельское поселение Родниковского муниципального района Ивановской области</w:t>
            </w:r>
            <w:r w:rsidRPr="00435CB2">
              <w:rPr>
                <w:sz w:val="22"/>
                <w:szCs w:val="22"/>
              </w:rPr>
              <w:t>»</w:t>
            </w:r>
          </w:p>
        </w:tc>
        <w:tc>
          <w:tcPr>
            <w:tcW w:w="709" w:type="dxa"/>
            <w:shd w:val="clear" w:color="auto" w:fill="auto"/>
          </w:tcPr>
          <w:p w:rsidR="00FE591D" w:rsidRPr="00435CB2" w:rsidRDefault="00FE591D" w:rsidP="00FE591D">
            <w:pPr>
              <w:rPr>
                <w:sz w:val="22"/>
                <w:szCs w:val="22"/>
              </w:rPr>
            </w:pPr>
            <w:r w:rsidRPr="00435CB2">
              <w:rPr>
                <w:sz w:val="22"/>
                <w:szCs w:val="22"/>
              </w:rPr>
              <w:t>1</w:t>
            </w:r>
          </w:p>
        </w:tc>
      </w:tr>
      <w:tr w:rsidR="00010996" w:rsidRPr="00435CB2" w:rsidTr="0002141E">
        <w:tc>
          <w:tcPr>
            <w:tcW w:w="534" w:type="dxa"/>
            <w:shd w:val="clear" w:color="auto" w:fill="auto"/>
          </w:tcPr>
          <w:p w:rsidR="00010996" w:rsidRPr="00435CB2" w:rsidRDefault="00010996" w:rsidP="00010996">
            <w:pPr>
              <w:rPr>
                <w:sz w:val="22"/>
                <w:szCs w:val="22"/>
              </w:rPr>
            </w:pPr>
            <w:r>
              <w:rPr>
                <w:sz w:val="22"/>
                <w:szCs w:val="22"/>
              </w:rPr>
              <w:t>2</w:t>
            </w:r>
          </w:p>
        </w:tc>
        <w:tc>
          <w:tcPr>
            <w:tcW w:w="9672" w:type="dxa"/>
            <w:shd w:val="clear" w:color="auto" w:fill="auto"/>
          </w:tcPr>
          <w:p w:rsidR="00010996" w:rsidRPr="00435CB2" w:rsidRDefault="00010996" w:rsidP="0002141E">
            <w:pPr>
              <w:jc w:val="both"/>
              <w:rPr>
                <w:sz w:val="22"/>
                <w:szCs w:val="22"/>
              </w:rPr>
            </w:pPr>
            <w:r>
              <w:rPr>
                <w:sz w:val="22"/>
                <w:szCs w:val="22"/>
              </w:rPr>
              <w:t>Решение</w:t>
            </w:r>
            <w:r w:rsidRPr="00435CB2">
              <w:rPr>
                <w:sz w:val="22"/>
                <w:szCs w:val="22"/>
              </w:rPr>
              <w:t xml:space="preserve"> от </w:t>
            </w:r>
            <w:r>
              <w:rPr>
                <w:sz w:val="22"/>
                <w:szCs w:val="22"/>
              </w:rPr>
              <w:t>08.09.</w:t>
            </w:r>
            <w:r w:rsidRPr="00435CB2">
              <w:rPr>
                <w:sz w:val="22"/>
                <w:szCs w:val="22"/>
              </w:rPr>
              <w:t xml:space="preserve">2015 № </w:t>
            </w:r>
            <w:r>
              <w:rPr>
                <w:sz w:val="22"/>
                <w:szCs w:val="22"/>
              </w:rPr>
              <w:t>36</w:t>
            </w:r>
            <w:r w:rsidRPr="00435CB2">
              <w:rPr>
                <w:sz w:val="22"/>
                <w:szCs w:val="22"/>
              </w:rPr>
              <w:t xml:space="preserve"> «</w:t>
            </w:r>
            <w:r>
              <w:rPr>
                <w:sz w:val="22"/>
                <w:szCs w:val="22"/>
              </w:rPr>
              <w:t>О проведении конкурса по отбору кандидатур на должность Главы муниципального образования «</w:t>
            </w:r>
            <w:proofErr w:type="spellStart"/>
            <w:r>
              <w:rPr>
                <w:sz w:val="22"/>
                <w:szCs w:val="22"/>
              </w:rPr>
              <w:t>Филисовское</w:t>
            </w:r>
            <w:proofErr w:type="spellEnd"/>
            <w:r>
              <w:rPr>
                <w:sz w:val="22"/>
                <w:szCs w:val="22"/>
              </w:rPr>
              <w:t xml:space="preserve"> сельское поселение Родниковского муниципального района Ивановской области</w:t>
            </w:r>
            <w:r w:rsidRPr="00435CB2">
              <w:rPr>
                <w:sz w:val="22"/>
                <w:szCs w:val="22"/>
              </w:rPr>
              <w:t>»</w:t>
            </w:r>
          </w:p>
        </w:tc>
        <w:tc>
          <w:tcPr>
            <w:tcW w:w="709" w:type="dxa"/>
            <w:shd w:val="clear" w:color="auto" w:fill="auto"/>
          </w:tcPr>
          <w:p w:rsidR="00010996" w:rsidRPr="00435CB2" w:rsidRDefault="0002141E" w:rsidP="00010996">
            <w:pPr>
              <w:rPr>
                <w:sz w:val="22"/>
                <w:szCs w:val="22"/>
              </w:rPr>
            </w:pPr>
            <w:r>
              <w:rPr>
                <w:sz w:val="22"/>
                <w:szCs w:val="22"/>
              </w:rPr>
              <w:t>14</w:t>
            </w:r>
          </w:p>
        </w:tc>
      </w:tr>
      <w:tr w:rsidR="00010996" w:rsidRPr="00435CB2" w:rsidTr="0002141E">
        <w:tc>
          <w:tcPr>
            <w:tcW w:w="534" w:type="dxa"/>
            <w:shd w:val="clear" w:color="auto" w:fill="auto"/>
          </w:tcPr>
          <w:p w:rsidR="00010996" w:rsidRDefault="00010996" w:rsidP="00010996">
            <w:pPr>
              <w:rPr>
                <w:sz w:val="22"/>
                <w:szCs w:val="22"/>
              </w:rPr>
            </w:pPr>
          </w:p>
        </w:tc>
        <w:tc>
          <w:tcPr>
            <w:tcW w:w="9672" w:type="dxa"/>
            <w:shd w:val="clear" w:color="auto" w:fill="auto"/>
          </w:tcPr>
          <w:p w:rsidR="00010996" w:rsidRDefault="00010996" w:rsidP="00010996">
            <w:pPr>
              <w:jc w:val="center"/>
              <w:rPr>
                <w:sz w:val="22"/>
                <w:szCs w:val="22"/>
              </w:rPr>
            </w:pPr>
            <w:r w:rsidRPr="00554BEC">
              <w:rPr>
                <w:b/>
              </w:rPr>
              <w:t>РЕШЕНИЕ СОВЕТА МО «</w:t>
            </w:r>
            <w:r>
              <w:rPr>
                <w:b/>
              </w:rPr>
              <w:t>КАМИНСКОЕ</w:t>
            </w:r>
            <w:r>
              <w:rPr>
                <w:b/>
              </w:rPr>
              <w:t xml:space="preserve"> СЕЛЬСКОЕ</w:t>
            </w:r>
            <w:r w:rsidRPr="00554BEC">
              <w:rPr>
                <w:b/>
              </w:rPr>
              <w:t xml:space="preserve"> ПОСЕЛЕНИЕ»</w:t>
            </w:r>
          </w:p>
        </w:tc>
        <w:tc>
          <w:tcPr>
            <w:tcW w:w="709" w:type="dxa"/>
            <w:shd w:val="clear" w:color="auto" w:fill="auto"/>
          </w:tcPr>
          <w:p w:rsidR="00010996" w:rsidRPr="00435CB2" w:rsidRDefault="00010996" w:rsidP="00010996">
            <w:pPr>
              <w:rPr>
                <w:sz w:val="22"/>
                <w:szCs w:val="22"/>
              </w:rPr>
            </w:pPr>
          </w:p>
        </w:tc>
      </w:tr>
      <w:tr w:rsidR="00010996" w:rsidRPr="00435CB2" w:rsidTr="0002141E">
        <w:trPr>
          <w:trHeight w:val="756"/>
        </w:trPr>
        <w:tc>
          <w:tcPr>
            <w:tcW w:w="534" w:type="dxa"/>
            <w:shd w:val="clear" w:color="auto" w:fill="auto"/>
          </w:tcPr>
          <w:p w:rsidR="00010996" w:rsidRDefault="0002141E" w:rsidP="00010996">
            <w:pPr>
              <w:rPr>
                <w:sz w:val="22"/>
                <w:szCs w:val="22"/>
              </w:rPr>
            </w:pPr>
            <w:r>
              <w:rPr>
                <w:sz w:val="22"/>
                <w:szCs w:val="22"/>
              </w:rPr>
              <w:t>3</w:t>
            </w:r>
          </w:p>
        </w:tc>
        <w:tc>
          <w:tcPr>
            <w:tcW w:w="9672" w:type="dxa"/>
            <w:shd w:val="clear" w:color="auto" w:fill="auto"/>
          </w:tcPr>
          <w:p w:rsidR="00010996" w:rsidRPr="00554BEC" w:rsidRDefault="0002141E" w:rsidP="0002141E">
            <w:pPr>
              <w:autoSpaceDE w:val="0"/>
              <w:autoSpaceDN w:val="0"/>
              <w:adjustRightInd w:val="0"/>
              <w:jc w:val="both"/>
              <w:rPr>
                <w:b/>
              </w:rPr>
            </w:pPr>
            <w:r>
              <w:rPr>
                <w:sz w:val="22"/>
                <w:szCs w:val="22"/>
              </w:rPr>
              <w:t>Решение</w:t>
            </w:r>
            <w:r w:rsidRPr="00435CB2">
              <w:rPr>
                <w:sz w:val="22"/>
                <w:szCs w:val="22"/>
              </w:rPr>
              <w:t xml:space="preserve"> от </w:t>
            </w:r>
            <w:r>
              <w:rPr>
                <w:sz w:val="22"/>
                <w:szCs w:val="22"/>
              </w:rPr>
              <w:t>08.09.</w:t>
            </w:r>
            <w:r w:rsidRPr="00435CB2">
              <w:rPr>
                <w:sz w:val="22"/>
                <w:szCs w:val="22"/>
              </w:rPr>
              <w:t xml:space="preserve">2015 № </w:t>
            </w:r>
            <w:r>
              <w:rPr>
                <w:sz w:val="22"/>
                <w:szCs w:val="22"/>
              </w:rPr>
              <w:t>41</w:t>
            </w:r>
            <w:r w:rsidRPr="00435CB2">
              <w:rPr>
                <w:sz w:val="22"/>
                <w:szCs w:val="22"/>
              </w:rPr>
              <w:t xml:space="preserve"> «</w:t>
            </w:r>
            <w:r>
              <w:rPr>
                <w:sz w:val="22"/>
                <w:szCs w:val="22"/>
              </w:rPr>
              <w:t>Об утверждении Положения о порядке проведения конкурса по отбору кандидатур на должность Главы муниципального образования «</w:t>
            </w:r>
            <w:proofErr w:type="spellStart"/>
            <w:r>
              <w:rPr>
                <w:sz w:val="22"/>
                <w:szCs w:val="22"/>
              </w:rPr>
              <w:t>Каминское</w:t>
            </w:r>
            <w:proofErr w:type="spellEnd"/>
            <w:r>
              <w:rPr>
                <w:sz w:val="22"/>
                <w:szCs w:val="22"/>
              </w:rPr>
              <w:t xml:space="preserve"> сельское поселение Родниковского муниципального района Ивановской области</w:t>
            </w:r>
            <w:r w:rsidRPr="00435CB2">
              <w:rPr>
                <w:sz w:val="22"/>
                <w:szCs w:val="22"/>
              </w:rPr>
              <w:t>»</w:t>
            </w:r>
          </w:p>
        </w:tc>
        <w:tc>
          <w:tcPr>
            <w:tcW w:w="709" w:type="dxa"/>
            <w:shd w:val="clear" w:color="auto" w:fill="auto"/>
          </w:tcPr>
          <w:p w:rsidR="00010996" w:rsidRPr="00435CB2" w:rsidRDefault="0002141E" w:rsidP="00010996">
            <w:pPr>
              <w:rPr>
                <w:sz w:val="22"/>
                <w:szCs w:val="22"/>
              </w:rPr>
            </w:pPr>
            <w:r>
              <w:rPr>
                <w:sz w:val="22"/>
                <w:szCs w:val="22"/>
              </w:rPr>
              <w:t>19</w:t>
            </w:r>
          </w:p>
        </w:tc>
      </w:tr>
      <w:tr w:rsidR="0002141E" w:rsidRPr="00435CB2" w:rsidTr="0002141E">
        <w:tc>
          <w:tcPr>
            <w:tcW w:w="534" w:type="dxa"/>
            <w:shd w:val="clear" w:color="auto" w:fill="auto"/>
          </w:tcPr>
          <w:p w:rsidR="0002141E" w:rsidRDefault="0002141E" w:rsidP="00010996">
            <w:pPr>
              <w:rPr>
                <w:sz w:val="22"/>
                <w:szCs w:val="22"/>
              </w:rPr>
            </w:pPr>
            <w:r>
              <w:rPr>
                <w:sz w:val="22"/>
                <w:szCs w:val="22"/>
              </w:rPr>
              <w:t>4</w:t>
            </w:r>
          </w:p>
        </w:tc>
        <w:tc>
          <w:tcPr>
            <w:tcW w:w="9672" w:type="dxa"/>
            <w:shd w:val="clear" w:color="auto" w:fill="auto"/>
          </w:tcPr>
          <w:p w:rsidR="0002141E" w:rsidRDefault="0002141E" w:rsidP="0002141E">
            <w:pPr>
              <w:jc w:val="both"/>
              <w:rPr>
                <w:sz w:val="22"/>
                <w:szCs w:val="22"/>
              </w:rPr>
            </w:pPr>
            <w:r>
              <w:rPr>
                <w:sz w:val="22"/>
                <w:szCs w:val="22"/>
              </w:rPr>
              <w:t>Решение</w:t>
            </w:r>
            <w:r w:rsidRPr="00435CB2">
              <w:rPr>
                <w:sz w:val="22"/>
                <w:szCs w:val="22"/>
              </w:rPr>
              <w:t xml:space="preserve"> от </w:t>
            </w:r>
            <w:r>
              <w:rPr>
                <w:sz w:val="22"/>
                <w:szCs w:val="22"/>
              </w:rPr>
              <w:t>08.09.</w:t>
            </w:r>
            <w:r w:rsidRPr="00435CB2">
              <w:rPr>
                <w:sz w:val="22"/>
                <w:szCs w:val="22"/>
              </w:rPr>
              <w:t xml:space="preserve">2015 № </w:t>
            </w:r>
            <w:r>
              <w:rPr>
                <w:sz w:val="22"/>
                <w:szCs w:val="22"/>
              </w:rPr>
              <w:t>42</w:t>
            </w:r>
            <w:r w:rsidRPr="00435CB2">
              <w:rPr>
                <w:sz w:val="22"/>
                <w:szCs w:val="22"/>
              </w:rPr>
              <w:t xml:space="preserve"> «</w:t>
            </w:r>
            <w:r>
              <w:rPr>
                <w:sz w:val="22"/>
                <w:szCs w:val="22"/>
              </w:rPr>
              <w:t>О проведении конкурса по отбору кандидатур на должность Главы муниципального образования «</w:t>
            </w:r>
            <w:proofErr w:type="spellStart"/>
            <w:r>
              <w:rPr>
                <w:sz w:val="22"/>
                <w:szCs w:val="22"/>
              </w:rPr>
              <w:t>Каминское</w:t>
            </w:r>
            <w:proofErr w:type="spellEnd"/>
            <w:r>
              <w:rPr>
                <w:sz w:val="22"/>
                <w:szCs w:val="22"/>
              </w:rPr>
              <w:t xml:space="preserve"> сельское поселение Родниковского муниципального района Ивановской области</w:t>
            </w:r>
            <w:r w:rsidRPr="00435CB2">
              <w:rPr>
                <w:sz w:val="22"/>
                <w:szCs w:val="22"/>
              </w:rPr>
              <w:t>»</w:t>
            </w:r>
          </w:p>
        </w:tc>
        <w:tc>
          <w:tcPr>
            <w:tcW w:w="709" w:type="dxa"/>
            <w:shd w:val="clear" w:color="auto" w:fill="auto"/>
          </w:tcPr>
          <w:p w:rsidR="0002141E" w:rsidRPr="00435CB2" w:rsidRDefault="0002141E" w:rsidP="00010996">
            <w:pPr>
              <w:rPr>
                <w:sz w:val="22"/>
                <w:szCs w:val="22"/>
              </w:rPr>
            </w:pPr>
            <w:r>
              <w:rPr>
                <w:sz w:val="22"/>
                <w:szCs w:val="22"/>
              </w:rPr>
              <w:t>32</w:t>
            </w:r>
          </w:p>
        </w:tc>
      </w:tr>
      <w:tr w:rsidR="0002141E" w:rsidRPr="00435CB2" w:rsidTr="0002141E">
        <w:tc>
          <w:tcPr>
            <w:tcW w:w="534" w:type="dxa"/>
            <w:shd w:val="clear" w:color="auto" w:fill="auto"/>
          </w:tcPr>
          <w:p w:rsidR="0002141E" w:rsidRDefault="0002141E" w:rsidP="00010996">
            <w:pPr>
              <w:rPr>
                <w:sz w:val="22"/>
                <w:szCs w:val="22"/>
              </w:rPr>
            </w:pPr>
          </w:p>
        </w:tc>
        <w:tc>
          <w:tcPr>
            <w:tcW w:w="9672" w:type="dxa"/>
            <w:shd w:val="clear" w:color="auto" w:fill="auto"/>
          </w:tcPr>
          <w:p w:rsidR="0002141E" w:rsidRDefault="0002141E" w:rsidP="0002141E">
            <w:pPr>
              <w:jc w:val="both"/>
              <w:rPr>
                <w:sz w:val="22"/>
                <w:szCs w:val="22"/>
              </w:rPr>
            </w:pPr>
            <w:r w:rsidRPr="00554BEC">
              <w:rPr>
                <w:b/>
              </w:rPr>
              <w:t>РЕШЕНИЕ СОВЕТА МО «</w:t>
            </w:r>
            <w:r>
              <w:rPr>
                <w:b/>
              </w:rPr>
              <w:t>ПАРСКОЕ</w:t>
            </w:r>
            <w:r>
              <w:rPr>
                <w:b/>
              </w:rPr>
              <w:t xml:space="preserve"> СЕЛЬСКОЕ</w:t>
            </w:r>
            <w:r w:rsidRPr="00554BEC">
              <w:rPr>
                <w:b/>
              </w:rPr>
              <w:t xml:space="preserve"> ПОСЕЛЕНИЕ»</w:t>
            </w:r>
          </w:p>
        </w:tc>
        <w:tc>
          <w:tcPr>
            <w:tcW w:w="709" w:type="dxa"/>
            <w:shd w:val="clear" w:color="auto" w:fill="auto"/>
          </w:tcPr>
          <w:p w:rsidR="0002141E" w:rsidRPr="00435CB2" w:rsidRDefault="0002141E" w:rsidP="00010996">
            <w:pPr>
              <w:rPr>
                <w:sz w:val="22"/>
                <w:szCs w:val="22"/>
              </w:rPr>
            </w:pPr>
          </w:p>
        </w:tc>
      </w:tr>
      <w:tr w:rsidR="0002141E" w:rsidRPr="00435CB2" w:rsidTr="0002141E">
        <w:tc>
          <w:tcPr>
            <w:tcW w:w="534" w:type="dxa"/>
            <w:shd w:val="clear" w:color="auto" w:fill="auto"/>
          </w:tcPr>
          <w:p w:rsidR="0002141E" w:rsidRDefault="0002141E" w:rsidP="00010996">
            <w:pPr>
              <w:rPr>
                <w:sz w:val="22"/>
                <w:szCs w:val="22"/>
              </w:rPr>
            </w:pPr>
            <w:r>
              <w:rPr>
                <w:sz w:val="22"/>
                <w:szCs w:val="22"/>
              </w:rPr>
              <w:t>5</w:t>
            </w:r>
          </w:p>
        </w:tc>
        <w:tc>
          <w:tcPr>
            <w:tcW w:w="9672" w:type="dxa"/>
            <w:shd w:val="clear" w:color="auto" w:fill="auto"/>
          </w:tcPr>
          <w:p w:rsidR="0002141E" w:rsidRPr="00554BEC" w:rsidRDefault="0002141E" w:rsidP="0002141E">
            <w:pPr>
              <w:jc w:val="both"/>
              <w:rPr>
                <w:b/>
              </w:rPr>
            </w:pPr>
            <w:r>
              <w:rPr>
                <w:sz w:val="22"/>
                <w:szCs w:val="22"/>
              </w:rPr>
              <w:t>Решение</w:t>
            </w:r>
            <w:r w:rsidRPr="00435CB2">
              <w:rPr>
                <w:sz w:val="22"/>
                <w:szCs w:val="22"/>
              </w:rPr>
              <w:t xml:space="preserve"> от </w:t>
            </w:r>
            <w:r>
              <w:rPr>
                <w:sz w:val="22"/>
                <w:szCs w:val="22"/>
              </w:rPr>
              <w:t>10</w:t>
            </w:r>
            <w:r>
              <w:rPr>
                <w:sz w:val="22"/>
                <w:szCs w:val="22"/>
              </w:rPr>
              <w:t>.09.</w:t>
            </w:r>
            <w:r w:rsidRPr="00435CB2">
              <w:rPr>
                <w:sz w:val="22"/>
                <w:szCs w:val="22"/>
              </w:rPr>
              <w:t xml:space="preserve">2015 № </w:t>
            </w:r>
            <w:r>
              <w:rPr>
                <w:sz w:val="22"/>
                <w:szCs w:val="22"/>
              </w:rPr>
              <w:t>4</w:t>
            </w:r>
            <w:r>
              <w:rPr>
                <w:sz w:val="22"/>
                <w:szCs w:val="22"/>
              </w:rPr>
              <w:t>0</w:t>
            </w:r>
            <w:r w:rsidRPr="00435CB2">
              <w:rPr>
                <w:sz w:val="22"/>
                <w:szCs w:val="22"/>
              </w:rPr>
              <w:t xml:space="preserve"> «</w:t>
            </w:r>
            <w:r>
              <w:rPr>
                <w:sz w:val="22"/>
                <w:szCs w:val="22"/>
              </w:rPr>
              <w:t>Об утверждении Положения о порядке проведения конкурса по отбору кандидатур на должность Главы муниципального образования «</w:t>
            </w:r>
            <w:proofErr w:type="spellStart"/>
            <w:r>
              <w:rPr>
                <w:sz w:val="22"/>
                <w:szCs w:val="22"/>
              </w:rPr>
              <w:t>Парское</w:t>
            </w:r>
            <w:proofErr w:type="spellEnd"/>
            <w:r>
              <w:rPr>
                <w:sz w:val="22"/>
                <w:szCs w:val="22"/>
              </w:rPr>
              <w:t xml:space="preserve"> сельское поселение Родниковского муниципального района Ивановской области</w:t>
            </w:r>
            <w:r w:rsidRPr="00435CB2">
              <w:rPr>
                <w:sz w:val="22"/>
                <w:szCs w:val="22"/>
              </w:rPr>
              <w:t>»</w:t>
            </w:r>
          </w:p>
        </w:tc>
        <w:tc>
          <w:tcPr>
            <w:tcW w:w="709" w:type="dxa"/>
            <w:shd w:val="clear" w:color="auto" w:fill="auto"/>
          </w:tcPr>
          <w:p w:rsidR="0002141E" w:rsidRDefault="0002141E" w:rsidP="00010996">
            <w:pPr>
              <w:rPr>
                <w:sz w:val="22"/>
                <w:szCs w:val="22"/>
              </w:rPr>
            </w:pPr>
            <w:r>
              <w:rPr>
                <w:sz w:val="22"/>
                <w:szCs w:val="22"/>
              </w:rPr>
              <w:t>37</w:t>
            </w:r>
          </w:p>
        </w:tc>
      </w:tr>
      <w:tr w:rsidR="0002141E" w:rsidRPr="00435CB2" w:rsidTr="0002141E">
        <w:tc>
          <w:tcPr>
            <w:tcW w:w="534" w:type="dxa"/>
            <w:shd w:val="clear" w:color="auto" w:fill="auto"/>
          </w:tcPr>
          <w:p w:rsidR="0002141E" w:rsidRDefault="0002141E" w:rsidP="00010996">
            <w:pPr>
              <w:rPr>
                <w:sz w:val="22"/>
                <w:szCs w:val="22"/>
              </w:rPr>
            </w:pPr>
            <w:r>
              <w:rPr>
                <w:sz w:val="22"/>
                <w:szCs w:val="22"/>
              </w:rPr>
              <w:t>6</w:t>
            </w:r>
          </w:p>
        </w:tc>
        <w:tc>
          <w:tcPr>
            <w:tcW w:w="9672" w:type="dxa"/>
            <w:shd w:val="clear" w:color="auto" w:fill="auto"/>
          </w:tcPr>
          <w:p w:rsidR="0002141E" w:rsidRDefault="0002141E" w:rsidP="0002141E">
            <w:pPr>
              <w:jc w:val="both"/>
              <w:rPr>
                <w:sz w:val="22"/>
                <w:szCs w:val="22"/>
              </w:rPr>
            </w:pPr>
            <w:r>
              <w:rPr>
                <w:sz w:val="22"/>
                <w:szCs w:val="22"/>
              </w:rPr>
              <w:t>Решение</w:t>
            </w:r>
            <w:r w:rsidRPr="00435CB2">
              <w:rPr>
                <w:sz w:val="22"/>
                <w:szCs w:val="22"/>
              </w:rPr>
              <w:t xml:space="preserve"> от </w:t>
            </w:r>
            <w:r>
              <w:rPr>
                <w:sz w:val="22"/>
                <w:szCs w:val="22"/>
              </w:rPr>
              <w:t>10</w:t>
            </w:r>
            <w:r>
              <w:rPr>
                <w:sz w:val="22"/>
                <w:szCs w:val="22"/>
              </w:rPr>
              <w:t>.09.</w:t>
            </w:r>
            <w:r w:rsidRPr="00435CB2">
              <w:rPr>
                <w:sz w:val="22"/>
                <w:szCs w:val="22"/>
              </w:rPr>
              <w:t xml:space="preserve">2015 № </w:t>
            </w:r>
            <w:r>
              <w:rPr>
                <w:sz w:val="22"/>
                <w:szCs w:val="22"/>
              </w:rPr>
              <w:t>4</w:t>
            </w:r>
            <w:r>
              <w:rPr>
                <w:sz w:val="22"/>
                <w:szCs w:val="22"/>
              </w:rPr>
              <w:t>1</w:t>
            </w:r>
            <w:r w:rsidRPr="00435CB2">
              <w:rPr>
                <w:sz w:val="22"/>
                <w:szCs w:val="22"/>
              </w:rPr>
              <w:t xml:space="preserve"> «</w:t>
            </w:r>
            <w:r>
              <w:rPr>
                <w:sz w:val="22"/>
                <w:szCs w:val="22"/>
              </w:rPr>
              <w:t>О проведении конкурса по отбору кандидатур на должность Главы муниципального образования «</w:t>
            </w:r>
            <w:proofErr w:type="spellStart"/>
            <w:r>
              <w:rPr>
                <w:sz w:val="22"/>
                <w:szCs w:val="22"/>
              </w:rPr>
              <w:t>Парское</w:t>
            </w:r>
            <w:proofErr w:type="spellEnd"/>
            <w:r>
              <w:rPr>
                <w:sz w:val="22"/>
                <w:szCs w:val="22"/>
              </w:rPr>
              <w:t xml:space="preserve"> сельское поселение Родниковского муниципального района Ивановской области</w:t>
            </w:r>
            <w:r w:rsidRPr="00435CB2">
              <w:rPr>
                <w:sz w:val="22"/>
                <w:szCs w:val="22"/>
              </w:rPr>
              <w:t>»</w:t>
            </w:r>
          </w:p>
        </w:tc>
        <w:tc>
          <w:tcPr>
            <w:tcW w:w="709" w:type="dxa"/>
            <w:shd w:val="clear" w:color="auto" w:fill="auto"/>
          </w:tcPr>
          <w:p w:rsidR="0002141E" w:rsidRDefault="0002141E" w:rsidP="00010996">
            <w:pPr>
              <w:rPr>
                <w:sz w:val="22"/>
                <w:szCs w:val="22"/>
              </w:rPr>
            </w:pPr>
            <w:r>
              <w:rPr>
                <w:sz w:val="22"/>
                <w:szCs w:val="22"/>
              </w:rPr>
              <w:t>50</w:t>
            </w:r>
          </w:p>
        </w:tc>
      </w:tr>
    </w:tbl>
    <w:p w:rsidR="00FE591D" w:rsidRDefault="00FE591D" w:rsidP="00B00D01">
      <w:pPr>
        <w:pStyle w:val="ConsPlusNormal"/>
        <w:ind w:firstLine="540"/>
        <w:jc w:val="both"/>
        <w:rPr>
          <w:rFonts w:ascii="Times New Roman" w:hAnsi="Times New Roman" w:cs="Times New Roman"/>
          <w:sz w:val="28"/>
          <w:szCs w:val="28"/>
        </w:rPr>
      </w:pPr>
      <w:bookmarkStart w:id="63" w:name="_GoBack"/>
      <w:bookmarkEnd w:id="63"/>
    </w:p>
    <w:p w:rsidR="00B00D01" w:rsidRDefault="00B00D01" w:rsidP="00B00D01">
      <w:pPr>
        <w:pStyle w:val="ConsPlusNormal"/>
        <w:jc w:val="both"/>
        <w:rPr>
          <w:rFonts w:ascii="Times New Roman" w:hAnsi="Times New Roman" w:cs="Times New Roman"/>
          <w:sz w:val="28"/>
          <w:szCs w:val="28"/>
        </w:rPr>
      </w:pPr>
    </w:p>
    <w:p w:rsidR="00B00D01" w:rsidRPr="008A0ABD" w:rsidRDefault="00B00D01" w:rsidP="00B00D01">
      <w:pPr>
        <w:pStyle w:val="ConsPlusNormal"/>
        <w:jc w:val="both"/>
        <w:rPr>
          <w:rFonts w:ascii="Times New Roman" w:hAnsi="Times New Roman" w:cs="Times New Roman"/>
          <w:sz w:val="28"/>
          <w:szCs w:val="28"/>
        </w:rPr>
      </w:pPr>
    </w:p>
    <w:p w:rsidR="00B00D01" w:rsidRPr="008A0ABD" w:rsidRDefault="00B00D01" w:rsidP="00B00D01">
      <w:pPr>
        <w:widowControl w:val="0"/>
        <w:autoSpaceDE w:val="0"/>
        <w:autoSpaceDN w:val="0"/>
        <w:adjustRightInd w:val="0"/>
        <w:jc w:val="both"/>
      </w:pPr>
    </w:p>
    <w:p w:rsidR="00B00D01" w:rsidRPr="008A0ABD" w:rsidRDefault="00B00D01" w:rsidP="00B00D01">
      <w:pPr>
        <w:widowControl w:val="0"/>
        <w:autoSpaceDE w:val="0"/>
        <w:autoSpaceDN w:val="0"/>
        <w:adjustRightInd w:val="0"/>
        <w:jc w:val="both"/>
      </w:pPr>
    </w:p>
    <w:p w:rsidR="00B00D01" w:rsidRPr="008A0ABD" w:rsidRDefault="00B00D01" w:rsidP="00B00D01">
      <w:pPr>
        <w:tabs>
          <w:tab w:val="left" w:pos="2985"/>
        </w:tabs>
        <w:jc w:val="both"/>
      </w:pPr>
    </w:p>
    <w:p w:rsidR="00B00D01" w:rsidRPr="00816931" w:rsidRDefault="00B00D01" w:rsidP="00B00D01">
      <w:pPr>
        <w:tabs>
          <w:tab w:val="left" w:pos="2985"/>
        </w:tabs>
        <w:jc w:val="both"/>
        <w:rPr>
          <w:b/>
        </w:rPr>
      </w:pPr>
      <w:r w:rsidRPr="00816931">
        <w:t xml:space="preserve"> </w:t>
      </w:r>
    </w:p>
    <w:p w:rsidR="00B00D01" w:rsidRDefault="00B00D01" w:rsidP="00F26FAE">
      <w:pPr>
        <w:pStyle w:val="ConsPlusNormal"/>
        <w:ind w:firstLine="540"/>
        <w:jc w:val="both"/>
        <w:rPr>
          <w:rFonts w:ascii="Times New Roman" w:hAnsi="Times New Roman" w:cs="Times New Roman"/>
          <w:sz w:val="28"/>
          <w:szCs w:val="28"/>
        </w:rPr>
      </w:pPr>
    </w:p>
    <w:p w:rsidR="00B00D01" w:rsidRDefault="00B00D01" w:rsidP="00F26FAE">
      <w:pPr>
        <w:pStyle w:val="ConsPlusNormal"/>
        <w:ind w:firstLine="540"/>
        <w:jc w:val="both"/>
        <w:rPr>
          <w:rFonts w:ascii="Times New Roman" w:hAnsi="Times New Roman" w:cs="Times New Roman"/>
          <w:sz w:val="28"/>
          <w:szCs w:val="28"/>
        </w:rPr>
      </w:pPr>
    </w:p>
    <w:p w:rsidR="00B00D01" w:rsidRDefault="00B00D01" w:rsidP="00F26FAE">
      <w:pPr>
        <w:pStyle w:val="ConsPlusNormal"/>
        <w:ind w:firstLine="540"/>
        <w:jc w:val="both"/>
        <w:rPr>
          <w:rFonts w:ascii="Times New Roman" w:hAnsi="Times New Roman" w:cs="Times New Roman"/>
          <w:sz w:val="28"/>
          <w:szCs w:val="28"/>
        </w:rPr>
      </w:pPr>
    </w:p>
    <w:p w:rsidR="00B00D01" w:rsidRDefault="00B00D01" w:rsidP="00F26FAE">
      <w:pPr>
        <w:pStyle w:val="ConsPlusNormal"/>
        <w:ind w:firstLine="540"/>
        <w:jc w:val="both"/>
        <w:rPr>
          <w:rFonts w:ascii="Times New Roman" w:hAnsi="Times New Roman" w:cs="Times New Roman"/>
          <w:sz w:val="28"/>
          <w:szCs w:val="28"/>
        </w:rPr>
      </w:pPr>
    </w:p>
    <w:p w:rsidR="00F26FAE" w:rsidRDefault="00F26FAE" w:rsidP="00F26FAE">
      <w:pPr>
        <w:pStyle w:val="ConsPlusNormal"/>
        <w:jc w:val="both"/>
        <w:rPr>
          <w:rFonts w:ascii="Times New Roman" w:hAnsi="Times New Roman" w:cs="Times New Roman"/>
          <w:sz w:val="28"/>
          <w:szCs w:val="28"/>
        </w:rPr>
      </w:pPr>
    </w:p>
    <w:p w:rsidR="00F26FAE" w:rsidRDefault="00F26FAE" w:rsidP="00F26FAE">
      <w:pPr>
        <w:pStyle w:val="ConsPlusNormal"/>
        <w:jc w:val="both"/>
        <w:rPr>
          <w:rFonts w:ascii="Times New Roman" w:hAnsi="Times New Roman" w:cs="Times New Roman"/>
          <w:sz w:val="28"/>
          <w:szCs w:val="28"/>
        </w:rPr>
      </w:pPr>
    </w:p>
    <w:p w:rsidR="00F26FAE" w:rsidRDefault="00F26FAE" w:rsidP="00F26FAE">
      <w:pPr>
        <w:widowControl w:val="0"/>
        <w:autoSpaceDE w:val="0"/>
        <w:jc w:val="both"/>
      </w:pPr>
    </w:p>
    <w:p w:rsidR="00F26FAE" w:rsidRDefault="00F26FAE" w:rsidP="00F26FAE">
      <w:pPr>
        <w:widowControl w:val="0"/>
        <w:autoSpaceDE w:val="0"/>
        <w:jc w:val="both"/>
      </w:pPr>
    </w:p>
    <w:p w:rsidR="00F26FAE" w:rsidRDefault="00F26FAE" w:rsidP="00F26FAE">
      <w:pPr>
        <w:tabs>
          <w:tab w:val="left" w:pos="2985"/>
        </w:tabs>
        <w:jc w:val="both"/>
      </w:pPr>
    </w:p>
    <w:p w:rsidR="00F26FAE" w:rsidRDefault="00F26FAE" w:rsidP="00F26FAE">
      <w:pPr>
        <w:tabs>
          <w:tab w:val="left" w:pos="2985"/>
        </w:tabs>
        <w:jc w:val="both"/>
      </w:pPr>
      <w:r>
        <w:t xml:space="preserve"> </w:t>
      </w:r>
    </w:p>
    <w:p w:rsidR="00F26FAE" w:rsidRPr="008A0ABD" w:rsidRDefault="00F26FAE" w:rsidP="00F26FAE">
      <w:pPr>
        <w:widowControl w:val="0"/>
        <w:autoSpaceDE w:val="0"/>
        <w:autoSpaceDN w:val="0"/>
        <w:adjustRightInd w:val="0"/>
        <w:jc w:val="both"/>
      </w:pPr>
    </w:p>
    <w:p w:rsidR="00F26FAE" w:rsidRPr="008A0ABD" w:rsidRDefault="00F26FAE" w:rsidP="00F26FAE">
      <w:pPr>
        <w:widowControl w:val="0"/>
        <w:autoSpaceDE w:val="0"/>
        <w:autoSpaceDN w:val="0"/>
        <w:adjustRightInd w:val="0"/>
        <w:jc w:val="both"/>
      </w:pPr>
    </w:p>
    <w:p w:rsidR="00F26FAE" w:rsidRPr="008A0ABD" w:rsidRDefault="00F26FAE" w:rsidP="00F26FAE">
      <w:pPr>
        <w:tabs>
          <w:tab w:val="left" w:pos="2985"/>
        </w:tabs>
        <w:jc w:val="both"/>
      </w:pPr>
    </w:p>
    <w:p w:rsidR="00F26FAE" w:rsidRPr="00816931" w:rsidRDefault="00F26FAE" w:rsidP="00F26FAE">
      <w:pPr>
        <w:tabs>
          <w:tab w:val="left" w:pos="2985"/>
        </w:tabs>
        <w:jc w:val="both"/>
        <w:rPr>
          <w:b/>
        </w:rPr>
      </w:pPr>
      <w:r w:rsidRPr="00816931">
        <w:t xml:space="preserve"> </w:t>
      </w:r>
    </w:p>
    <w:p w:rsidR="00395730" w:rsidRDefault="00395730"/>
    <w:sectPr w:rsidR="00395730" w:rsidSect="00B50FBA">
      <w:footerReference w:type="default" r:id="rId43"/>
      <w:pgSz w:w="11906" w:h="16838"/>
      <w:pgMar w:top="851" w:right="850" w:bottom="709" w:left="1701"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591D" w:rsidRDefault="00FE591D" w:rsidP="00FE591D">
      <w:r>
        <w:separator/>
      </w:r>
    </w:p>
  </w:endnote>
  <w:endnote w:type="continuationSeparator" w:id="0">
    <w:p w:rsidR="00FE591D" w:rsidRDefault="00FE591D" w:rsidP="00FE5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80"/>
    <w:family w:val="auto"/>
    <w:pitch w:val="default"/>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68286822"/>
      <w:docPartObj>
        <w:docPartGallery w:val="Page Numbers (Bottom of Page)"/>
        <w:docPartUnique/>
      </w:docPartObj>
    </w:sdtPr>
    <w:sdtContent>
      <w:p w:rsidR="00FE591D" w:rsidRDefault="00FE591D">
        <w:pPr>
          <w:pStyle w:val="a6"/>
          <w:jc w:val="center"/>
        </w:pPr>
        <w:r>
          <w:fldChar w:fldCharType="begin"/>
        </w:r>
        <w:r>
          <w:instrText>PAGE   \* MERGEFORMAT</w:instrText>
        </w:r>
        <w:r>
          <w:fldChar w:fldCharType="separate"/>
        </w:r>
        <w:r w:rsidR="002C7FE9">
          <w:rPr>
            <w:noProof/>
          </w:rPr>
          <w:t>55</w:t>
        </w:r>
        <w:r>
          <w:fldChar w:fldCharType="end"/>
        </w:r>
      </w:p>
    </w:sdtContent>
  </w:sdt>
  <w:p w:rsidR="00FE591D" w:rsidRDefault="00FE591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591D" w:rsidRDefault="00FE591D" w:rsidP="00FE591D">
      <w:r>
        <w:separator/>
      </w:r>
    </w:p>
  </w:footnote>
  <w:footnote w:type="continuationSeparator" w:id="0">
    <w:p w:rsidR="00FE591D" w:rsidRDefault="00FE591D" w:rsidP="00FE59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0000002"/>
    <w:multiLevelType w:val="multilevel"/>
    <w:tmpl w:val="00000002"/>
    <w:lvl w:ilvl="0">
      <w:start w:val="1"/>
      <w:numFmt w:val="decimal"/>
      <w:lvlText w:val="%1."/>
      <w:lvlJc w:val="left"/>
      <w:pPr>
        <w:tabs>
          <w:tab w:val="num" w:pos="360"/>
        </w:tabs>
        <w:ind w:left="360" w:hanging="360"/>
      </w:pPr>
    </w:lvl>
    <w:lvl w:ilvl="1">
      <w:start w:val="6"/>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
    <w:nsid w:val="00000003"/>
    <w:multiLevelType w:val="multilevel"/>
    <w:tmpl w:val="00000003"/>
    <w:lvl w:ilvl="0">
      <w:start w:val="1"/>
      <w:numFmt w:val="decimal"/>
      <w:lvlText w:val="%1."/>
      <w:lvlJc w:val="left"/>
      <w:pPr>
        <w:tabs>
          <w:tab w:val="num" w:pos="720"/>
        </w:tabs>
        <w:ind w:left="720" w:hanging="360"/>
      </w:pPr>
    </w:lvl>
    <w:lvl w:ilvl="1">
      <w:start w:val="5"/>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6FAE"/>
    <w:rsid w:val="00010996"/>
    <w:rsid w:val="0002141E"/>
    <w:rsid w:val="001971D2"/>
    <w:rsid w:val="002C7FE9"/>
    <w:rsid w:val="00395107"/>
    <w:rsid w:val="00395730"/>
    <w:rsid w:val="00754289"/>
    <w:rsid w:val="00B00D01"/>
    <w:rsid w:val="00B50FBA"/>
    <w:rsid w:val="00F26FAE"/>
    <w:rsid w:val="00FE59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412FB000-3B51-49BE-A7F1-EBF28DE92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6FAE"/>
    <w:pPr>
      <w:spacing w:after="0" w:line="240" w:lineRule="auto"/>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F26FAE"/>
    <w:rPr>
      <w:color w:val="0000FF"/>
      <w:u w:val="single"/>
    </w:rPr>
  </w:style>
  <w:style w:type="paragraph" w:customStyle="1" w:styleId="ConsPlusNonformat">
    <w:name w:val="ConsPlusNonformat"/>
    <w:rsid w:val="00F26FAE"/>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ConsPlusNormal">
    <w:name w:val="ConsPlusNormal"/>
    <w:rsid w:val="00F26FAE"/>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rsid w:val="00B00D0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4">
    <w:name w:val="header"/>
    <w:basedOn w:val="a"/>
    <w:link w:val="a5"/>
    <w:uiPriority w:val="99"/>
    <w:unhideWhenUsed/>
    <w:rsid w:val="00FE591D"/>
    <w:pPr>
      <w:tabs>
        <w:tab w:val="center" w:pos="4677"/>
        <w:tab w:val="right" w:pos="9355"/>
      </w:tabs>
    </w:pPr>
  </w:style>
  <w:style w:type="character" w:customStyle="1" w:styleId="a5">
    <w:name w:val="Верхний колонтитул Знак"/>
    <w:basedOn w:val="a0"/>
    <w:link w:val="a4"/>
    <w:uiPriority w:val="99"/>
    <w:rsid w:val="00FE591D"/>
    <w:rPr>
      <w:rFonts w:ascii="Times New Roman" w:eastAsia="Times New Roman" w:hAnsi="Times New Roman" w:cs="Times New Roman"/>
      <w:sz w:val="28"/>
      <w:szCs w:val="28"/>
    </w:rPr>
  </w:style>
  <w:style w:type="paragraph" w:styleId="a6">
    <w:name w:val="footer"/>
    <w:basedOn w:val="a"/>
    <w:link w:val="a7"/>
    <w:uiPriority w:val="99"/>
    <w:unhideWhenUsed/>
    <w:rsid w:val="00FE591D"/>
    <w:pPr>
      <w:tabs>
        <w:tab w:val="center" w:pos="4677"/>
        <w:tab w:val="right" w:pos="9355"/>
      </w:tabs>
    </w:pPr>
  </w:style>
  <w:style w:type="character" w:customStyle="1" w:styleId="a7">
    <w:name w:val="Нижний колонтитул Знак"/>
    <w:basedOn w:val="a0"/>
    <w:link w:val="a6"/>
    <w:uiPriority w:val="99"/>
    <w:rsid w:val="00FE591D"/>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Documents%20and%20Settings\&#1044;&#1080;&#1088;&#1077;&#1082;&#1090;&#1086;&#1088;\&#1056;&#1072;&#1073;&#1086;&#1095;&#1080;&#1081;%20&#1089;&#1090;&#1086;&#1083;\&#1055;&#1086;&#1083;&#1086;&#1078;&#1077;&#1085;&#1080;&#1103;%20&#1087;&#1086;%20&#1082;&#1086;&#1085;&#1082;&#1091;&#1088;&#1089;&#1091;\&#1055;&#1086;&#1083;&#1086;&#1078;&#1077;&#1085;&#1080;&#1077;%20(&#1053;&#1072;&#1076;&#1103;).doc" TargetMode="External"/><Relationship Id="rId18" Type="http://schemas.openxmlformats.org/officeDocument/2006/relationships/hyperlink" Target="file:///C:\Documents%20and%20Settings\&#1044;&#1080;&#1088;&#1077;&#1082;&#1090;&#1086;&#1088;\&#1056;&#1072;&#1073;&#1086;&#1095;&#1080;&#1081;%20&#1089;&#1090;&#1086;&#1083;\&#1055;&#1086;&#1083;&#1086;&#1078;&#1077;&#1085;&#1080;&#1103;%20&#1087;&#1086;%20&#1082;&#1086;&#1085;&#1082;&#1091;&#1088;&#1089;&#1091;\&#1055;&#1086;&#1083;&#1086;&#1078;&#1077;&#1085;&#1080;&#1077;%20(&#1053;&#1072;&#1076;&#1103;).doc" TargetMode="External"/><Relationship Id="rId26" Type="http://schemas.openxmlformats.org/officeDocument/2006/relationships/hyperlink" Target="/C:Documents%20and%20Settings&#1044;&#1080;&#1088;&#1077;&#1082;&#1090;&#1086;&#1088;&#1056;&#1072;&#1073;&#1086;&#1095;&#1080;&#1081;%20&#1089;&#1090;&#1086;&#1083;&#1055;&#1086;&#1083;&#1086;&#1078;&#1077;&#1085;&#1080;&#1103;%20&#1087;&#1086;%20&#1082;&#1086;&#1085;&#1082;&#1091;&#1088;&#1089;&#1091;&#1055;&#1086;&#1083;&#1086;&#1078;&#1077;&#1085;&#1080;&#1077;%20(&#1053;&#1072;&#1076;&#1103;).doc" TargetMode="External"/><Relationship Id="rId39" Type="http://schemas.openxmlformats.org/officeDocument/2006/relationships/hyperlink" Target="file:///C:\Documents%20and%20Settings\&#1044;&#1080;&#1088;&#1077;&#1082;&#1090;&#1086;&#1088;\&#1056;&#1072;&#1073;&#1086;&#1095;&#1080;&#1081;%20&#1089;&#1090;&#1086;&#1083;\&#1055;&#1086;&#1083;&#1086;&#1078;&#1077;&#1085;&#1080;&#1103;%20&#1087;&#1086;%20&#1082;&#1086;&#1085;&#1082;&#1091;&#1088;&#1089;&#1091;\&#1055;&#1086;&#1083;&#1086;&#1078;&#1077;&#1085;&#1080;&#1077;%20(&#1053;&#1072;&#1076;&#1103;).doc" TargetMode="External"/><Relationship Id="rId3" Type="http://schemas.openxmlformats.org/officeDocument/2006/relationships/styles" Target="styles.xml"/><Relationship Id="rId21" Type="http://schemas.openxmlformats.org/officeDocument/2006/relationships/hyperlink" Target="consultantplus://offline/ref=2FC61430FE4D866450BDDB81D3E3717C5939FCD5FB2B2940193A52F09BF4B7BD33EB743BA5E88E563BC3C2Q3N0I" TargetMode="External"/><Relationship Id="rId34" Type="http://schemas.openxmlformats.org/officeDocument/2006/relationships/hyperlink" Target="consultantplus://offline/ref=2FC61430FE4D866450BDDB81D3E3717C5939FCD5FB2B2940193A52F09BF4B7BD33EB743BA5E88E563BC3C2Q3N0I" TargetMode="External"/><Relationship Id="rId42" Type="http://schemas.openxmlformats.org/officeDocument/2006/relationships/hyperlink" Target="file:///C:\Documents%20and%20Settings\&#1044;&#1080;&#1088;&#1077;&#1082;&#1090;&#1086;&#1088;\&#1056;&#1072;&#1073;&#1086;&#1095;&#1080;&#1081;%20&#1089;&#1090;&#1086;&#1083;\&#1055;&#1086;&#1083;&#1086;&#1078;&#1077;&#1085;&#1080;&#1103;%20&#1087;&#1086;%20&#1082;&#1086;&#1085;&#1082;&#1091;&#1088;&#1089;&#1091;\&#1055;&#1086;&#1083;&#1086;&#1078;&#1077;&#1085;&#1080;&#1077;%20(&#1053;&#1072;&#1076;&#1103;).doc" TargetMode="External"/><Relationship Id="rId7" Type="http://schemas.openxmlformats.org/officeDocument/2006/relationships/endnotes" Target="endnotes.xml"/><Relationship Id="rId12" Type="http://schemas.openxmlformats.org/officeDocument/2006/relationships/hyperlink" Target="file:///C:\Documents%20and%20Settings\&#1044;&#1080;&#1088;&#1077;&#1082;&#1090;&#1086;&#1088;\&#1056;&#1072;&#1073;&#1086;&#1095;&#1080;&#1081;%20&#1089;&#1090;&#1086;&#1083;\&#1055;&#1086;&#1083;&#1086;&#1078;&#1077;&#1085;&#1080;&#1103;%20&#1087;&#1086;%20&#1082;&#1086;&#1085;&#1082;&#1091;&#1088;&#1089;&#1091;\&#1055;&#1086;&#1083;&#1086;&#1078;&#1077;&#1085;&#1080;&#1077;%20(&#1053;&#1072;&#1076;&#1103;).doc" TargetMode="External"/><Relationship Id="rId17" Type="http://schemas.openxmlformats.org/officeDocument/2006/relationships/hyperlink" Target="file:///C:\Documents%20and%20Settings\&#1044;&#1080;&#1088;&#1077;&#1082;&#1090;&#1086;&#1088;\&#1056;&#1072;&#1073;&#1086;&#1095;&#1080;&#1081;%20&#1089;&#1090;&#1086;&#1083;\&#1055;&#1086;&#1083;&#1086;&#1078;&#1077;&#1085;&#1080;&#1103;%20&#1087;&#1086;%20&#1082;&#1086;&#1085;&#1082;&#1091;&#1088;&#1089;&#1091;\&#1055;&#1086;&#1083;&#1086;&#1078;&#1077;&#1085;&#1080;&#1077;%20(&#1053;&#1072;&#1076;&#1103;).doc" TargetMode="External"/><Relationship Id="rId25" Type="http://schemas.openxmlformats.org/officeDocument/2006/relationships/hyperlink" Target="/C:Documents%20and%20Settings&#1044;&#1080;&#1088;&#1077;&#1082;&#1090;&#1086;&#1088;&#1056;&#1072;&#1073;&#1086;&#1095;&#1080;&#1081;%20&#1089;&#1090;&#1086;&#1083;&#1055;&#1086;&#1083;&#1086;&#1078;&#1077;&#1085;&#1080;&#1103;%20&#1087;&#1086;%20&#1082;&#1086;&#1085;&#1082;&#1091;&#1088;&#1089;&#1091;&#1055;&#1086;&#1083;&#1086;&#1078;&#1077;&#1085;&#1080;&#1077;%20(&#1053;&#1072;&#1076;&#1103;).doc" TargetMode="External"/><Relationship Id="rId33" Type="http://schemas.openxmlformats.org/officeDocument/2006/relationships/hyperlink" Target="consultantplus://offline/ref=2FC61430FE4D866450BDDB81D3E3717C5939FCD5FB2B2940193A52F09BF4B7BD33EB743BA5E88E563BC3C2Q3N0I" TargetMode="External"/><Relationship Id="rId38" Type="http://schemas.openxmlformats.org/officeDocument/2006/relationships/hyperlink" Target="file:///C:\Documents%20and%20Settings\&#1044;&#1080;&#1088;&#1077;&#1082;&#1090;&#1086;&#1088;\&#1056;&#1072;&#1073;&#1086;&#1095;&#1080;&#1081;%20&#1089;&#1090;&#1086;&#1083;\&#1055;&#1086;&#1083;&#1086;&#1078;&#1077;&#1085;&#1080;&#1103;%20&#1087;&#1086;%20&#1082;&#1086;&#1085;&#1082;&#1091;&#1088;&#1089;&#1091;\&#1055;&#1086;&#1083;&#1086;&#1078;&#1077;&#1085;&#1080;&#1077;%20(&#1053;&#1072;&#1076;&#1103;).doc" TargetMode="External"/><Relationship Id="rId2" Type="http://schemas.openxmlformats.org/officeDocument/2006/relationships/numbering" Target="numbering.xml"/><Relationship Id="rId16" Type="http://schemas.openxmlformats.org/officeDocument/2006/relationships/hyperlink" Target="file:///C:\Documents%20and%20Settings\&#1044;&#1080;&#1088;&#1077;&#1082;&#1090;&#1086;&#1088;\&#1056;&#1072;&#1073;&#1086;&#1095;&#1080;&#1081;%20&#1089;&#1090;&#1086;&#1083;\&#1055;&#1086;&#1083;&#1086;&#1078;&#1077;&#1085;&#1080;&#1103;%20&#1087;&#1086;%20&#1082;&#1086;&#1085;&#1082;&#1091;&#1088;&#1089;&#1091;\&#1055;&#1086;&#1083;&#1086;&#1078;&#1077;&#1085;&#1080;&#1077;%20(&#1053;&#1072;&#1076;&#1103;).doc" TargetMode="External"/><Relationship Id="rId20" Type="http://schemas.openxmlformats.org/officeDocument/2006/relationships/hyperlink" Target="consultantplus://offline/ref=2FC61430FE4D866450BDDB81D3E3717C5939FCD5FB2B2940193A52F09BF4B7BD33EB743BA5E88E563BC3C2Q3N0I" TargetMode="External"/><Relationship Id="rId29" Type="http://schemas.openxmlformats.org/officeDocument/2006/relationships/hyperlink" Target="/C:Documents%20and%20Settings&#1044;&#1080;&#1088;&#1077;&#1082;&#1090;&#1086;&#1088;&#1056;&#1072;&#1073;&#1086;&#1095;&#1080;&#1081;%20&#1089;&#1090;&#1086;&#1083;&#1055;&#1086;&#1083;&#1086;&#1078;&#1077;&#1085;&#1080;&#1103;%20&#1087;&#1086;%20&#1082;&#1086;&#1085;&#1082;&#1091;&#1088;&#1089;&#1091;&#1055;&#1086;&#1083;&#1086;&#1078;&#1077;&#1085;&#1080;&#1077;%20(&#1053;&#1072;&#1076;&#1103;).doc" TargetMode="External"/><Relationship Id="rId41" Type="http://schemas.openxmlformats.org/officeDocument/2006/relationships/hyperlink" Target="file:///C:\Documents%20and%20Settings\&#1044;&#1080;&#1088;&#1077;&#1082;&#1090;&#1086;&#1088;\&#1056;&#1072;&#1073;&#1086;&#1095;&#1080;&#1081;%20&#1089;&#1090;&#1086;&#1083;\&#1055;&#1086;&#1083;&#1086;&#1078;&#1077;&#1085;&#1080;&#1103;%20&#1087;&#1086;%20&#1082;&#1086;&#1085;&#1082;&#1091;&#1088;&#1089;&#1091;\&#1055;&#1086;&#1083;&#1086;&#1078;&#1077;&#1085;&#1080;&#1077;%20(&#1053;&#1072;&#1076;&#1103;).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Documents%20and%20Settings\&#1044;&#1080;&#1088;&#1077;&#1082;&#1090;&#1086;&#1088;\&#1056;&#1072;&#1073;&#1086;&#1095;&#1080;&#1081;%20&#1089;&#1090;&#1086;&#1083;\&#1055;&#1086;&#1083;&#1086;&#1078;&#1077;&#1085;&#1080;&#1103;%20&#1087;&#1086;%20&#1082;&#1086;&#1085;&#1082;&#1091;&#1088;&#1089;&#1091;\&#1055;&#1086;&#1083;&#1086;&#1078;&#1077;&#1085;&#1080;&#1077;%20(&#1053;&#1072;&#1076;&#1103;).doc" TargetMode="External"/><Relationship Id="rId24" Type="http://schemas.openxmlformats.org/officeDocument/2006/relationships/hyperlink" Target="/C:Documents%20and%20Settings&#1044;&#1080;&#1088;&#1077;&#1082;&#1090;&#1086;&#1088;&#1056;&#1072;&#1073;&#1086;&#1095;&#1080;&#1081;%20&#1089;&#1090;&#1086;&#1083;&#1055;&#1086;&#1083;&#1086;&#1078;&#1077;&#1085;&#1080;&#1103;%20&#1087;&#1086;%20&#1082;&#1086;&#1085;&#1082;&#1091;&#1088;&#1089;&#1091;&#1055;&#1086;&#1083;&#1086;&#1078;&#1077;&#1085;&#1080;&#1077;%20(&#1053;&#1072;&#1076;&#1103;).doc" TargetMode="External"/><Relationship Id="rId32" Type="http://schemas.openxmlformats.org/officeDocument/2006/relationships/hyperlink" Target="consultantplus://offline/ref=2FC61430FE4D866450BDDB81D3E3717C5939FCD5FB2B2940193A52F09BF4B7BD33EB743BA5E88E563BC3C2Q3N0I" TargetMode="External"/><Relationship Id="rId37" Type="http://schemas.openxmlformats.org/officeDocument/2006/relationships/hyperlink" Target="file:///C:\Documents%20and%20Settings\&#1044;&#1080;&#1088;&#1077;&#1082;&#1090;&#1086;&#1088;\&#1056;&#1072;&#1073;&#1086;&#1095;&#1080;&#1081;%20&#1089;&#1090;&#1086;&#1083;\&#1055;&#1086;&#1083;&#1086;&#1078;&#1077;&#1085;&#1080;&#1103;%20&#1087;&#1086;%20&#1082;&#1086;&#1085;&#1082;&#1091;&#1088;&#1089;&#1091;\&#1055;&#1086;&#1083;&#1086;&#1078;&#1077;&#1085;&#1080;&#1077;%20(&#1053;&#1072;&#1076;&#1103;).doc" TargetMode="External"/><Relationship Id="rId40" Type="http://schemas.openxmlformats.org/officeDocument/2006/relationships/hyperlink" Target="file:///C:\Documents%20and%20Settings\&#1044;&#1080;&#1088;&#1077;&#1082;&#1090;&#1086;&#1088;\&#1056;&#1072;&#1073;&#1086;&#1095;&#1080;&#1081;%20&#1089;&#1090;&#1086;&#1083;\&#1055;&#1086;&#1083;&#1086;&#1078;&#1077;&#1085;&#1080;&#1103;%20&#1087;&#1086;%20&#1082;&#1086;&#1085;&#1082;&#1091;&#1088;&#1089;&#1091;\&#1055;&#1086;&#1083;&#1086;&#1078;&#1077;&#1085;&#1080;&#1077;%20(&#1053;&#1072;&#1076;&#1103;).doc"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C:\Documents%20and%20Settings\&#1044;&#1080;&#1088;&#1077;&#1082;&#1090;&#1086;&#1088;\&#1056;&#1072;&#1073;&#1086;&#1095;&#1080;&#1081;%20&#1089;&#1090;&#1086;&#1083;\&#1055;&#1086;&#1083;&#1086;&#1078;&#1077;&#1085;&#1080;&#1103;%20&#1087;&#1086;%20&#1082;&#1086;&#1085;&#1082;&#1091;&#1088;&#1089;&#1091;\&#1055;&#1086;&#1083;&#1086;&#1078;&#1077;&#1085;&#1080;&#1077;%20(&#1053;&#1072;&#1076;&#1103;).doc" TargetMode="External"/><Relationship Id="rId23" Type="http://schemas.openxmlformats.org/officeDocument/2006/relationships/hyperlink" Target="/C:Documents%20and%20Settings&#1044;&#1080;&#1088;&#1077;&#1082;&#1090;&#1086;&#1088;&#1056;&#1072;&#1073;&#1086;&#1095;&#1080;&#1081;%20&#1089;&#1090;&#1086;&#1083;&#1055;&#1086;&#1083;&#1086;&#1078;&#1077;&#1085;&#1080;&#1103;%20&#1087;&#1086;%20&#1082;&#1086;&#1085;&#1082;&#1091;&#1088;&#1089;&#1091;&#1055;&#1086;&#1083;&#1086;&#1078;&#1077;&#1085;&#1080;&#1077;%20(&#1053;&#1072;&#1076;&#1103;).doc" TargetMode="External"/><Relationship Id="rId28" Type="http://schemas.openxmlformats.org/officeDocument/2006/relationships/hyperlink" Target="/C:Documents%20and%20Settings&#1044;&#1080;&#1088;&#1077;&#1082;&#1090;&#1086;&#1088;&#1056;&#1072;&#1073;&#1086;&#1095;&#1080;&#1081;%20&#1089;&#1090;&#1086;&#1083;&#1055;&#1086;&#1083;&#1086;&#1078;&#1077;&#1085;&#1080;&#1103;%20&#1087;&#1086;%20&#1082;&#1086;&#1085;&#1082;&#1091;&#1088;&#1089;&#1091;&#1055;&#1086;&#1083;&#1086;&#1078;&#1077;&#1085;&#1080;&#1077;%20(&#1053;&#1072;&#1076;&#1103;).doc" TargetMode="External"/><Relationship Id="rId36" Type="http://schemas.openxmlformats.org/officeDocument/2006/relationships/hyperlink" Target="file:///C:\Documents%20and%20Settings\&#1044;&#1080;&#1088;&#1077;&#1082;&#1090;&#1086;&#1088;\&#1056;&#1072;&#1073;&#1086;&#1095;&#1080;&#1081;%20&#1089;&#1090;&#1086;&#1083;\&#1055;&#1086;&#1083;&#1086;&#1078;&#1077;&#1085;&#1080;&#1103;%20&#1087;&#1086;%20&#1082;&#1086;&#1085;&#1082;&#1091;&#1088;&#1089;&#1091;\&#1055;&#1086;&#1083;&#1086;&#1078;&#1077;&#1085;&#1080;&#1077;%20(&#1053;&#1072;&#1076;&#1103;).doc" TargetMode="External"/><Relationship Id="rId10" Type="http://schemas.openxmlformats.org/officeDocument/2006/relationships/hyperlink" Target="consultantplus://offline/ref=2FC61430FE4D866450BDDB81D3E3717C5939FCD5FB2B2940193A52F09BF4B7BD33EB743BA5E88E563BC3C2Q3N0I" TargetMode="External"/><Relationship Id="rId19" Type="http://schemas.openxmlformats.org/officeDocument/2006/relationships/hyperlink" Target="consultantplus://offline/ref=2FC61430FE4D866450BDDB81D3E3717C5939FCD5FB2B2940193A52F09BF4B7BD33EB743BA5E88E563BC3C2Q3N0I" TargetMode="External"/><Relationship Id="rId31" Type="http://schemas.openxmlformats.org/officeDocument/2006/relationships/hyperlink" Target="consultantplus://offline/ref=2FC61430FE4D866450BDDB81D3E3717C5939FCD5FB2B2940193A52F09BF4B7BD33EB743BA5E88E563BC3C2Q3N0I"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2FC61430FE4D866450BDDB81D3E3717C5939FCD5FB2B2940193A52F09BF4B7BD33EB743BA5E88E563BC3C2Q3N0I" TargetMode="External"/><Relationship Id="rId14" Type="http://schemas.openxmlformats.org/officeDocument/2006/relationships/hyperlink" Target="file:///C:\Documents%20and%20Settings\&#1044;&#1080;&#1088;&#1077;&#1082;&#1090;&#1086;&#1088;\&#1056;&#1072;&#1073;&#1086;&#1095;&#1080;&#1081;%20&#1089;&#1090;&#1086;&#1083;\&#1055;&#1086;&#1083;&#1086;&#1078;&#1077;&#1085;&#1080;&#1103;%20&#1087;&#1086;%20&#1082;&#1086;&#1085;&#1082;&#1091;&#1088;&#1089;&#1091;\&#1055;&#1086;&#1083;&#1086;&#1078;&#1077;&#1085;&#1080;&#1077;%20(&#1053;&#1072;&#1076;&#1103;).doc" TargetMode="External"/><Relationship Id="rId22" Type="http://schemas.openxmlformats.org/officeDocument/2006/relationships/hyperlink" Target="consultantplus://offline/ref=2FC61430FE4D866450BDDB81D3E3717C5939FCD5FB2B2940193A52F09BF4B7BD33EB743BA5E88E563BC3C2Q3N0I" TargetMode="External"/><Relationship Id="rId27" Type="http://schemas.openxmlformats.org/officeDocument/2006/relationships/hyperlink" Target="/C:Documents%20and%20Settings&#1044;&#1080;&#1088;&#1077;&#1082;&#1090;&#1086;&#1088;&#1056;&#1072;&#1073;&#1086;&#1095;&#1080;&#1081;%20&#1089;&#1090;&#1086;&#1083;&#1055;&#1086;&#1083;&#1086;&#1078;&#1077;&#1085;&#1080;&#1103;%20&#1087;&#1086;%20&#1082;&#1086;&#1085;&#1082;&#1091;&#1088;&#1089;&#1091;&#1055;&#1086;&#1083;&#1086;&#1078;&#1077;&#1085;&#1080;&#1077;%20(&#1053;&#1072;&#1076;&#1103;).doc" TargetMode="External"/><Relationship Id="rId30" Type="http://schemas.openxmlformats.org/officeDocument/2006/relationships/hyperlink" Target="/C:Documents%20and%20Settings&#1044;&#1080;&#1088;&#1077;&#1082;&#1090;&#1086;&#1088;&#1056;&#1072;&#1073;&#1086;&#1095;&#1080;&#1081;%20&#1089;&#1090;&#1086;&#1083;&#1055;&#1086;&#1083;&#1086;&#1078;&#1077;&#1085;&#1080;&#1103;%20&#1087;&#1086;%20&#1082;&#1086;&#1085;&#1082;&#1091;&#1088;&#1089;&#1091;&#1055;&#1086;&#1083;&#1086;&#1078;&#1077;&#1085;&#1080;&#1077;%20(&#1053;&#1072;&#1076;&#1103;).doc" TargetMode="External"/><Relationship Id="rId35" Type="http://schemas.openxmlformats.org/officeDocument/2006/relationships/hyperlink" Target="file:///C:\Documents%20and%20Settings\&#1044;&#1080;&#1088;&#1077;&#1082;&#1090;&#1086;&#1088;\&#1056;&#1072;&#1073;&#1086;&#1095;&#1080;&#1081;%20&#1089;&#1090;&#1086;&#1083;\&#1055;&#1086;&#1083;&#1086;&#1078;&#1077;&#1085;&#1080;&#1103;%20&#1087;&#1086;%20&#1082;&#1086;&#1085;&#1082;&#1091;&#1088;&#1089;&#1091;\&#1055;&#1086;&#1083;&#1086;&#1078;&#1077;&#1085;&#1080;&#1077;%20(&#1053;&#1072;&#1076;&#1103;).doc" TargetMode="External"/><Relationship Id="rId43"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AA650A-1AF2-49DC-BFAE-53A48ECF4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55</Pages>
  <Words>19993</Words>
  <Characters>113966</Characters>
  <Application>Microsoft Office Word</Application>
  <DocSecurity>0</DocSecurity>
  <Lines>949</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133692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Евгения Тужилкина</dc:creator>
  <cp:keywords/>
  <dc:description/>
  <cp:lastModifiedBy>Евгения Тужилкина</cp:lastModifiedBy>
  <cp:revision>4</cp:revision>
  <dcterms:created xsi:type="dcterms:W3CDTF">2015-09-11T07:58:00Z</dcterms:created>
  <dcterms:modified xsi:type="dcterms:W3CDTF">2015-09-11T13:18:00Z</dcterms:modified>
</cp:coreProperties>
</file>